
<file path=[Content_Types].xml><?xml version="1.0" encoding="utf-8"?>
<Types xmlns="http://schemas.openxmlformats.org/package/2006/content-type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DC295" w14:textId="77777777" w:rsidR="00B83BA6" w:rsidRDefault="00B83BA6" w:rsidP="00B83BA6">
      <w:pPr>
        <w:pStyle w:val="Ttulo"/>
        <w:spacing w:line="276" w:lineRule="auto"/>
        <w:ind w:left="568" w:right="835"/>
        <w:jc w:val="center"/>
        <w:outlineLvl w:val="0"/>
        <w:rPr>
          <w:sz w:val="20"/>
          <w:szCs w:val="20"/>
        </w:rPr>
      </w:pPr>
    </w:p>
    <w:p w14:paraId="2A5E9F0E" w14:textId="77777777" w:rsidR="00B83BA6" w:rsidRPr="00364DA2" w:rsidRDefault="00B83BA6" w:rsidP="00B83BA6">
      <w:pPr>
        <w:pStyle w:val="Ttulo"/>
        <w:spacing w:line="600" w:lineRule="auto"/>
        <w:ind w:left="568" w:right="835" w:firstLine="708"/>
        <w:jc w:val="center"/>
        <w:outlineLvl w:val="0"/>
        <w:rPr>
          <w:sz w:val="20"/>
          <w:szCs w:val="20"/>
        </w:rPr>
      </w:pPr>
      <w:r w:rsidRPr="00364DA2">
        <w:rPr>
          <w:sz w:val="20"/>
          <w:szCs w:val="20"/>
        </w:rPr>
        <w:t>PROYECTO BÁSICO Y DE EJECUCIÓN DE LA AMPLIACIÓN DE</w:t>
      </w:r>
    </w:p>
    <w:p w14:paraId="0B089629" w14:textId="77777777" w:rsidR="00B83BA6" w:rsidRPr="00D14CBA" w:rsidRDefault="00B83BA6" w:rsidP="00B83BA6">
      <w:pPr>
        <w:pStyle w:val="Ttulo"/>
        <w:spacing w:line="360" w:lineRule="auto"/>
        <w:ind w:left="568" w:right="-17"/>
        <w:jc w:val="center"/>
        <w:outlineLvl w:val="0"/>
        <w:rPr>
          <w:b/>
          <w:sz w:val="36"/>
          <w:szCs w:val="36"/>
        </w:rPr>
      </w:pPr>
      <w:r w:rsidRPr="00D14CBA">
        <w:rPr>
          <w:b/>
          <w:sz w:val="36"/>
          <w:szCs w:val="36"/>
        </w:rPr>
        <w:t>4 AULAS DE ESO, AULAS ESPECÍFICAS Y GIMNASIO EN EL IES LOECHES</w:t>
      </w:r>
    </w:p>
    <w:p w14:paraId="0D0FA292" w14:textId="77777777" w:rsidR="007843E4" w:rsidRDefault="007843E4" w:rsidP="007843E4">
      <w:pPr>
        <w:pStyle w:val="Ttulo"/>
      </w:pPr>
    </w:p>
    <w:p w14:paraId="2BDC7C4E" w14:textId="77777777" w:rsidR="007843E4" w:rsidRDefault="007843E4" w:rsidP="007843E4">
      <w:pPr>
        <w:pStyle w:val="Ttulo"/>
      </w:pPr>
    </w:p>
    <w:p w14:paraId="449977D4" w14:textId="77777777" w:rsidR="007843E4" w:rsidRDefault="007843E4" w:rsidP="007843E4">
      <w:pPr>
        <w:pStyle w:val="Ttulo"/>
      </w:pPr>
    </w:p>
    <w:p w14:paraId="4E96E265" w14:textId="77777777" w:rsidR="007843E4" w:rsidRDefault="007843E4" w:rsidP="007843E4">
      <w:pPr>
        <w:pStyle w:val="Ttulo"/>
      </w:pPr>
    </w:p>
    <w:p w14:paraId="0D78297E" w14:textId="77777777" w:rsidR="007843E4" w:rsidRDefault="007843E4" w:rsidP="007843E4">
      <w:pPr>
        <w:pStyle w:val="Ttulo"/>
      </w:pPr>
    </w:p>
    <w:p w14:paraId="55DC705C" w14:textId="77777777" w:rsidR="007843E4" w:rsidRDefault="007843E4" w:rsidP="007843E4">
      <w:pPr>
        <w:pStyle w:val="Ttulo"/>
      </w:pPr>
    </w:p>
    <w:p w14:paraId="04CF4BFF" w14:textId="77777777" w:rsidR="007843E4" w:rsidRDefault="007843E4" w:rsidP="007843E4">
      <w:pPr>
        <w:pStyle w:val="Ttulo"/>
      </w:pPr>
    </w:p>
    <w:p w14:paraId="1FA32F8F" w14:textId="77777777" w:rsidR="007843E4" w:rsidRDefault="007843E4" w:rsidP="007843E4">
      <w:pPr>
        <w:pStyle w:val="Ttulo"/>
      </w:pPr>
    </w:p>
    <w:p w14:paraId="52644416" w14:textId="77777777" w:rsidR="007843E4" w:rsidRDefault="007843E4" w:rsidP="007843E4">
      <w:pPr>
        <w:pStyle w:val="Ttulo"/>
      </w:pPr>
    </w:p>
    <w:p w14:paraId="6B94D03D" w14:textId="77777777" w:rsidR="007843E4" w:rsidRDefault="007843E4" w:rsidP="007843E4">
      <w:pPr>
        <w:pStyle w:val="Ttulo"/>
      </w:pPr>
      <w:r>
        <w:rPr>
          <w:noProof/>
        </w:rPr>
        <w:drawing>
          <wp:anchor distT="0" distB="0" distL="114300" distR="114300" simplePos="0" relativeHeight="251660288" behindDoc="1" locked="0" layoutInCell="1" allowOverlap="1" wp14:anchorId="64CF8834" wp14:editId="08A929BB">
            <wp:simplePos x="0" y="0"/>
            <wp:positionH relativeFrom="column">
              <wp:posOffset>-37147</wp:posOffset>
            </wp:positionH>
            <wp:positionV relativeFrom="paragraph">
              <wp:posOffset>178753</wp:posOffset>
            </wp:positionV>
            <wp:extent cx="6136640" cy="1023620"/>
            <wp:effectExtent l="0" t="0" r="0" b="5080"/>
            <wp:wrapNone/>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01_Lch_PE_Alz Portadas.jpg"/>
                    <pic:cNvPicPr/>
                  </pic:nvPicPr>
                  <pic:blipFill>
                    <a:blip r:embed="rId8"/>
                    <a:stretch>
                      <a:fillRect/>
                    </a:stretch>
                  </pic:blipFill>
                  <pic:spPr>
                    <a:xfrm>
                      <a:off x="0" y="0"/>
                      <a:ext cx="6136640" cy="1023620"/>
                    </a:xfrm>
                    <a:prstGeom prst="rect">
                      <a:avLst/>
                    </a:prstGeom>
                  </pic:spPr>
                </pic:pic>
              </a:graphicData>
            </a:graphic>
            <wp14:sizeRelH relativeFrom="page">
              <wp14:pctWidth>0</wp14:pctWidth>
            </wp14:sizeRelH>
            <wp14:sizeRelV relativeFrom="page">
              <wp14:pctHeight>0</wp14:pctHeight>
            </wp14:sizeRelV>
          </wp:anchor>
        </w:drawing>
      </w:r>
    </w:p>
    <w:p w14:paraId="4705A29B" w14:textId="77777777" w:rsidR="007843E4" w:rsidRDefault="007843E4" w:rsidP="007843E4">
      <w:pPr>
        <w:pStyle w:val="Ttulo"/>
      </w:pPr>
    </w:p>
    <w:p w14:paraId="3E3BE442" w14:textId="77777777" w:rsidR="007843E4" w:rsidRDefault="007843E4" w:rsidP="007843E4">
      <w:pPr>
        <w:pStyle w:val="Ttulo"/>
      </w:pPr>
    </w:p>
    <w:p w14:paraId="1AB08A8D" w14:textId="77777777" w:rsidR="007843E4" w:rsidRDefault="007843E4" w:rsidP="007843E4">
      <w:pPr>
        <w:pStyle w:val="Ttulo"/>
      </w:pPr>
    </w:p>
    <w:p w14:paraId="01BFFD25" w14:textId="77777777" w:rsidR="007843E4" w:rsidRDefault="007843E4" w:rsidP="007843E4">
      <w:pPr>
        <w:pStyle w:val="Ttulo"/>
      </w:pPr>
    </w:p>
    <w:p w14:paraId="3D5F3794" w14:textId="77777777" w:rsidR="007843E4" w:rsidRDefault="007843E4" w:rsidP="007843E4">
      <w:pPr>
        <w:pStyle w:val="Ttulo"/>
      </w:pPr>
    </w:p>
    <w:p w14:paraId="08E3F905" w14:textId="77777777" w:rsidR="007843E4" w:rsidRDefault="007843E4" w:rsidP="007843E4">
      <w:pPr>
        <w:pStyle w:val="Ttulo"/>
      </w:pPr>
    </w:p>
    <w:p w14:paraId="2CD4ED8A" w14:textId="77777777" w:rsidR="007843E4" w:rsidRDefault="007843E4" w:rsidP="007843E4">
      <w:pPr>
        <w:pStyle w:val="Ttulo"/>
      </w:pPr>
    </w:p>
    <w:p w14:paraId="7FA98DDD" w14:textId="77777777" w:rsidR="007843E4" w:rsidRDefault="007843E4" w:rsidP="007843E4">
      <w:pPr>
        <w:pStyle w:val="Ttulo"/>
      </w:pPr>
    </w:p>
    <w:p w14:paraId="26B4431C" w14:textId="77777777" w:rsidR="007843E4" w:rsidRPr="00F039BC" w:rsidRDefault="007843E4" w:rsidP="007843E4">
      <w:pPr>
        <w:pStyle w:val="Ttulo"/>
        <w:rPr>
          <w:color w:val="FF0000"/>
        </w:rPr>
      </w:pPr>
    </w:p>
    <w:tbl>
      <w:tblPr>
        <w:tblW w:w="5245" w:type="dxa"/>
        <w:tblInd w:w="534" w:type="dxa"/>
        <w:tblLook w:val="01E0" w:firstRow="1" w:lastRow="1" w:firstColumn="1" w:lastColumn="1" w:noHBand="0" w:noVBand="0"/>
      </w:tblPr>
      <w:tblGrid>
        <w:gridCol w:w="709"/>
        <w:gridCol w:w="4536"/>
      </w:tblGrid>
      <w:tr w:rsidR="007843E4" w:rsidRPr="00D9373C" w14:paraId="38E9A178" w14:textId="77777777" w:rsidTr="006B4E63">
        <w:trPr>
          <w:trHeight w:val="715"/>
        </w:trPr>
        <w:tc>
          <w:tcPr>
            <w:tcW w:w="709" w:type="dxa"/>
          </w:tcPr>
          <w:p w14:paraId="6C7F4B55" w14:textId="77777777" w:rsidR="007843E4" w:rsidRPr="00D9373C" w:rsidRDefault="007843E4" w:rsidP="006B4E63">
            <w:pPr>
              <w:tabs>
                <w:tab w:val="left" w:pos="993"/>
              </w:tabs>
              <w:rPr>
                <w:rFonts w:ascii="CG Omega" w:hAnsi="CG Omega"/>
                <w:sz w:val="24"/>
              </w:rPr>
            </w:pPr>
            <w:r w:rsidRPr="00D9373C">
              <w:rPr>
                <w:noProof/>
                <w:color w:val="808080"/>
                <w:sz w:val="16"/>
                <w:szCs w:val="16"/>
              </w:rPr>
              <mc:AlternateContent>
                <mc:Choice Requires="wpg">
                  <w:drawing>
                    <wp:anchor distT="0" distB="0" distL="114300" distR="114300" simplePos="0" relativeHeight="251659264" behindDoc="0" locked="0" layoutInCell="1" allowOverlap="1" wp14:anchorId="5CB2A18E" wp14:editId="4BECAE62">
                      <wp:simplePos x="0" y="0"/>
                      <wp:positionH relativeFrom="column">
                        <wp:posOffset>-13970</wp:posOffset>
                      </wp:positionH>
                      <wp:positionV relativeFrom="paragraph">
                        <wp:posOffset>136829</wp:posOffset>
                      </wp:positionV>
                      <wp:extent cx="360045" cy="360045"/>
                      <wp:effectExtent l="0" t="0" r="0" b="0"/>
                      <wp:wrapNone/>
                      <wp:docPr id="15"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0045" cy="360045"/>
                                <a:chOff x="1759" y="2109"/>
                                <a:chExt cx="567" cy="567"/>
                              </a:xfrm>
                            </wpg:grpSpPr>
                            <wps:wsp>
                              <wps:cNvPr id="16" name="Rectangle 3"/>
                              <wps:cNvSpPr>
                                <a:spLocks noChangeArrowheads="1"/>
                              </wps:cNvSpPr>
                              <wps:spPr bwMode="auto">
                                <a:xfrm>
                                  <a:off x="1759" y="2109"/>
                                  <a:ext cx="567" cy="567"/>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AutoShape 4"/>
                              <wps:cNvSpPr>
                                <a:spLocks noChangeArrowheads="1"/>
                              </wps:cNvSpPr>
                              <wps:spPr bwMode="auto">
                                <a:xfrm>
                                  <a:off x="1830" y="2287"/>
                                  <a:ext cx="102" cy="102"/>
                                </a:xfrm>
                                <a:prstGeom prst="star5">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AutoShape 5"/>
                              <wps:cNvSpPr>
                                <a:spLocks noChangeArrowheads="1"/>
                              </wps:cNvSpPr>
                              <wps:spPr bwMode="auto">
                                <a:xfrm>
                                  <a:off x="1942" y="2287"/>
                                  <a:ext cx="102" cy="102"/>
                                </a:xfrm>
                                <a:prstGeom prst="star5">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AutoShape 6"/>
                              <wps:cNvSpPr>
                                <a:spLocks noChangeArrowheads="1"/>
                              </wps:cNvSpPr>
                              <wps:spPr bwMode="auto">
                                <a:xfrm>
                                  <a:off x="2054" y="2287"/>
                                  <a:ext cx="102" cy="102"/>
                                </a:xfrm>
                                <a:prstGeom prst="star5">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AutoShape 7"/>
                              <wps:cNvSpPr>
                                <a:spLocks noChangeArrowheads="1"/>
                              </wps:cNvSpPr>
                              <wps:spPr bwMode="auto">
                                <a:xfrm>
                                  <a:off x="2156" y="2287"/>
                                  <a:ext cx="102" cy="102"/>
                                </a:xfrm>
                                <a:prstGeom prst="star5">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AutoShape 8"/>
                              <wps:cNvSpPr>
                                <a:spLocks noChangeArrowheads="1"/>
                              </wps:cNvSpPr>
                              <wps:spPr bwMode="auto">
                                <a:xfrm>
                                  <a:off x="1889" y="2407"/>
                                  <a:ext cx="102" cy="102"/>
                                </a:xfrm>
                                <a:prstGeom prst="star5">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AutoShape 9"/>
                              <wps:cNvSpPr>
                                <a:spLocks noChangeArrowheads="1"/>
                              </wps:cNvSpPr>
                              <wps:spPr bwMode="auto">
                                <a:xfrm>
                                  <a:off x="2002" y="2407"/>
                                  <a:ext cx="102" cy="102"/>
                                </a:xfrm>
                                <a:prstGeom prst="star5">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AutoShape 10"/>
                              <wps:cNvSpPr>
                                <a:spLocks noChangeArrowheads="1"/>
                              </wps:cNvSpPr>
                              <wps:spPr bwMode="auto">
                                <a:xfrm>
                                  <a:off x="2104" y="2407"/>
                                  <a:ext cx="102" cy="102"/>
                                </a:xfrm>
                                <a:prstGeom prst="star5">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B4E983" id="Agrupar 1" o:spid="_x0000_s1026" style="position:absolute;margin-left:-1.1pt;margin-top:10.75pt;width:28.35pt;height:28.35pt;z-index:251659264" coordorigin="1759,2109" coordsize="567,56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">
                      <v:rect id="Rectangle 3" o:spid="_x0000_s1027" style="position:absolute;left:1759;top:2109;width:567;height:5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" fillcolor="red" stroked="f"/>
                      <v:shape id="AutoShape 4" o:spid="_x0000_s1028" style="position:absolute;left:1830;top:2287;width:102;height:102;visibility:visible;mso-wrap-style:square;v-text-anchor:top" coordsize="10000,10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" path="m,3824r3824,l5000,,6176,3824r3824,l6863,6176r1274,3824l5000,7647,1863,10000,3137,6176,,3824xe" stroked="f">
                        <v:stroke joinstyle="miter"/>
                        <v:path o:connecttype="custom" o:connectlocs="0,39;39,39;51,0;63,39;102,39;70,63;83,102;51,78;19,102;32,63;0,39" o:connectangles="0,0,0,0,0,0,0,0,0,0,0"/>
                      </v:shape>
                      <v:shape id="AutoShape 5" o:spid="_x0000_s1029" style="position:absolute;left:1942;top:2287;width:102;height:102;visibility:visible;mso-wrap-style:square;v-text-anchor:top" coordsize="10000,10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" path="m,3824r3824,l5000,,6176,3824r3824,l6863,6176r1274,3824l5000,7647,1863,10000,3137,6176,,3824xe" stroked="f">
                        <v:stroke joinstyle="miter"/>
                        <v:path o:connecttype="custom" o:connectlocs="0,39;39,39;51,0;63,39;102,39;70,63;83,102;51,78;19,102;32,63;0,39" o:connectangles="0,0,0,0,0,0,0,0,0,0,0"/>
                      </v:shape>
                      <v:shape id="AutoShape 6" o:spid="_x0000_s1030" style="position:absolute;left:2054;top:2287;width:102;height:102;visibility:visible;mso-wrap-style:square;v-text-anchor:top" coordsize="10000,10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" path="m,3824r3824,l5000,,6176,3824r3824,l6863,6176r1274,3824l5000,7647,1863,10000,3137,6176,,3824xe" stroked="f">
                        <v:stroke joinstyle="miter"/>
                        <v:path o:connecttype="custom" o:connectlocs="0,39;39,39;51,0;63,39;102,39;70,63;83,102;51,78;19,102;32,63;0,39" o:connectangles="0,0,0,0,0,0,0,0,0,0,0"/>
                      </v:shape>
                      <v:shape id="AutoShape 7" o:spid="_x0000_s1031" style="position:absolute;left:2156;top:2287;width:102;height:102;visibility:visible;mso-wrap-style:square;v-text-anchor:top" coordsize="10000,10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" path="m,3824r3824,l5000,,6176,3824r3824,l6863,6176r1274,3824l5000,7647,1863,10000,3137,6176,,3824xe" stroked="f">
                        <v:stroke joinstyle="miter"/>
                        <v:path o:connecttype="custom" o:connectlocs="0,39;39,39;51,0;63,39;102,39;70,63;83,102;51,78;19,102;32,63;0,39" o:connectangles="0,0,0,0,0,0,0,0,0,0,0"/>
                      </v:shape>
                      <v:shape id="AutoShape 8" o:spid="_x0000_s1032" style="position:absolute;left:1889;top:2407;width:102;height:102;visibility:visible;mso-wrap-style:square;v-text-anchor:top" coordsize="10000,10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" path="m,3824r3824,l5000,,6176,3824r3824,l6863,6176r1274,3824l5000,7647,1863,10000,3137,6176,,3824xe" stroked="f">
                        <v:stroke joinstyle="miter"/>
                        <v:path o:connecttype="custom" o:connectlocs="0,39;39,39;51,0;63,39;102,39;70,63;83,102;51,78;19,102;32,63;0,39" o:connectangles="0,0,0,0,0,0,0,0,0,0,0"/>
                      </v:shape>
                      <v:shape id="AutoShape 9" o:spid="_x0000_s1033" style="position:absolute;left:2002;top:2407;width:102;height:102;visibility:visible;mso-wrap-style:square;v-text-anchor:top" coordsize="10000,10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" path="m,3824r3824,l5000,,6176,3824r3824,l6863,6176r1274,3824l5000,7647,1863,10000,3137,6176,,3824xe" stroked="f">
                        <v:stroke joinstyle="miter"/>
                        <v:path o:connecttype="custom" o:connectlocs="0,39;39,39;51,0;63,39;102,39;70,63;83,102;51,78;19,102;32,63;0,39" o:connectangles="0,0,0,0,0,0,0,0,0,0,0"/>
                      </v:shape>
                      <v:shape id="AutoShape 10" o:spid="_x0000_s1034" style="position:absolute;left:2104;top:2407;width:102;height:102;visibility:visible;mso-wrap-style:square;v-text-anchor:top" coordsize="10000,10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" path="m,3824r3824,l5000,,6176,3824r3824,l6863,6176r1274,3824l5000,7647,1863,10000,3137,6176,,3824xe" stroked="f">
                        <v:stroke joinstyle="miter"/>
                        <v:path o:connecttype="custom" o:connectlocs="0,39;39,39;51,0;63,39;102,39;70,63;83,102;51,78;19,102;32,63;0,39" o:connectangles="0,0,0,0,0,0,0,0,0,0,0"/>
                      </v:shape>
                    </v:group>
                  </w:pict>
                </mc:Fallback>
              </mc:AlternateContent>
            </w:r>
          </w:p>
        </w:tc>
        <w:tc>
          <w:tcPr>
            <w:tcW w:w="4536" w:type="dxa"/>
          </w:tcPr>
          <w:p w14:paraId="6A79E4A0" w14:textId="77777777" w:rsidR="007843E4" w:rsidRPr="00265D23" w:rsidRDefault="007843E4" w:rsidP="006B4E63">
            <w:pPr>
              <w:tabs>
                <w:tab w:val="left" w:pos="709"/>
              </w:tabs>
              <w:rPr>
                <w:rFonts w:ascii="Arial" w:hAnsi="Arial" w:cs="Arial"/>
                <w:color w:val="5F5F5F"/>
                <w:sz w:val="16"/>
                <w:szCs w:val="16"/>
              </w:rPr>
            </w:pPr>
          </w:p>
          <w:p w14:paraId="6144CBEE" w14:textId="77777777" w:rsidR="007843E4" w:rsidRPr="00265D23" w:rsidRDefault="007843E4" w:rsidP="006B4E63">
            <w:pPr>
              <w:rPr>
                <w:rFonts w:ascii="Arial" w:hAnsi="Arial" w:cs="Arial"/>
                <w:color w:val="5F5F5F"/>
                <w:sz w:val="14"/>
                <w:szCs w:val="14"/>
              </w:rPr>
            </w:pPr>
            <w:r w:rsidRPr="00265D23">
              <w:rPr>
                <w:rFonts w:ascii="Arial" w:hAnsi="Arial" w:cs="Arial"/>
                <w:color w:val="5F5F5F"/>
                <w:sz w:val="14"/>
                <w:szCs w:val="14"/>
              </w:rPr>
              <w:t>Dirección General</w:t>
            </w:r>
          </w:p>
          <w:p w14:paraId="27504254" w14:textId="77777777" w:rsidR="007843E4" w:rsidRPr="00265D23" w:rsidRDefault="007843E4" w:rsidP="006B4E63">
            <w:pPr>
              <w:spacing w:line="288" w:lineRule="auto"/>
              <w:rPr>
                <w:rFonts w:ascii="Arial" w:hAnsi="Arial" w:cs="Arial"/>
                <w:color w:val="5F5F5F"/>
                <w:sz w:val="14"/>
                <w:szCs w:val="14"/>
              </w:rPr>
            </w:pPr>
            <w:r w:rsidRPr="00265D23">
              <w:rPr>
                <w:rFonts w:ascii="Arial" w:hAnsi="Arial" w:cs="Arial"/>
                <w:color w:val="5F5F5F"/>
                <w:sz w:val="14"/>
                <w:szCs w:val="14"/>
              </w:rPr>
              <w:t>de Infraestructuras y Servicios</w:t>
            </w:r>
          </w:p>
          <w:p w14:paraId="4D0D5453" w14:textId="77777777" w:rsidR="007843E4" w:rsidRPr="00265D23" w:rsidRDefault="007843E4" w:rsidP="006B4E63">
            <w:pPr>
              <w:rPr>
                <w:rFonts w:ascii="Arial" w:hAnsi="Arial" w:cs="Arial"/>
                <w:color w:val="5F5F5F"/>
                <w:sz w:val="14"/>
                <w:szCs w:val="14"/>
              </w:rPr>
            </w:pPr>
            <w:r w:rsidRPr="00265D23">
              <w:rPr>
                <w:rFonts w:ascii="Arial" w:hAnsi="Arial" w:cs="Arial"/>
                <w:color w:val="5F5F5F"/>
                <w:sz w:val="14"/>
                <w:szCs w:val="14"/>
              </w:rPr>
              <w:t>CONSEJERÍA DE EDUCACIÓN</w:t>
            </w:r>
          </w:p>
          <w:p w14:paraId="1368DCC1" w14:textId="77777777" w:rsidR="007843E4" w:rsidRPr="00265D23" w:rsidRDefault="007843E4" w:rsidP="006B4E63">
            <w:pPr>
              <w:rPr>
                <w:rFonts w:ascii="Arial" w:hAnsi="Arial" w:cs="Arial"/>
                <w:color w:val="5F5F5F"/>
                <w:sz w:val="24"/>
              </w:rPr>
            </w:pPr>
            <w:r w:rsidRPr="00265D23">
              <w:rPr>
                <w:rFonts w:ascii="Arial" w:hAnsi="Arial" w:cs="Arial"/>
                <w:color w:val="5F5F5F"/>
                <w:sz w:val="14"/>
                <w:szCs w:val="14"/>
              </w:rPr>
              <w:t>E INVESTIGACIÓN</w:t>
            </w:r>
          </w:p>
        </w:tc>
      </w:tr>
      <w:tr w:rsidR="007843E4" w:rsidRPr="0040451D" w14:paraId="523B6981" w14:textId="77777777" w:rsidTr="006B4E63">
        <w:tc>
          <w:tcPr>
            <w:tcW w:w="5245" w:type="dxa"/>
            <w:gridSpan w:val="2"/>
          </w:tcPr>
          <w:p w14:paraId="75E44BC3" w14:textId="77777777" w:rsidR="007843E4" w:rsidRPr="0040451D" w:rsidRDefault="007843E4" w:rsidP="006B4E63">
            <w:pPr>
              <w:tabs>
                <w:tab w:val="left" w:pos="993"/>
              </w:tabs>
              <w:rPr>
                <w:rFonts w:ascii="CG Omega" w:hAnsi="CG Omega"/>
                <w:color w:val="5F5F5F"/>
                <w:spacing w:val="12"/>
                <w:sz w:val="28"/>
                <w:szCs w:val="28"/>
              </w:rPr>
            </w:pPr>
            <w:r w:rsidRPr="0040451D">
              <w:rPr>
                <w:rFonts w:ascii="Arial Black" w:hAnsi="Arial Black"/>
                <w:color w:val="5F5F5F"/>
                <w:spacing w:val="12"/>
                <w:sz w:val="28"/>
                <w:szCs w:val="28"/>
              </w:rPr>
              <w:t>Comunidad de Madrid</w:t>
            </w:r>
          </w:p>
        </w:tc>
      </w:tr>
    </w:tbl>
    <w:p w14:paraId="4C4B68D5" w14:textId="77777777" w:rsidR="007843E4" w:rsidRDefault="007843E4" w:rsidP="007843E4">
      <w:pPr>
        <w:pStyle w:val="Ttulo"/>
      </w:pPr>
    </w:p>
    <w:p w14:paraId="04018D99" w14:textId="77777777" w:rsidR="007843E4" w:rsidRDefault="007843E4" w:rsidP="007843E4">
      <w:pPr>
        <w:pStyle w:val="Ttulo"/>
      </w:pPr>
    </w:p>
    <w:p w14:paraId="4AA1CE5E" w14:textId="77777777" w:rsidR="007843E4" w:rsidRPr="00595E52" w:rsidRDefault="007843E4" w:rsidP="007843E4">
      <w:pPr>
        <w:pStyle w:val="Ttulo"/>
        <w:spacing w:line="360" w:lineRule="auto"/>
        <w:ind w:left="568"/>
        <w:rPr>
          <w:sz w:val="16"/>
          <w:szCs w:val="16"/>
        </w:rPr>
      </w:pPr>
      <w:r w:rsidRPr="00595E52">
        <w:rPr>
          <w:sz w:val="16"/>
          <w:szCs w:val="16"/>
        </w:rPr>
        <w:t xml:space="preserve">SITUACIÓN </w:t>
      </w:r>
      <w:r w:rsidRPr="00595E52">
        <w:rPr>
          <w:sz w:val="16"/>
          <w:szCs w:val="16"/>
        </w:rPr>
        <w:tab/>
      </w:r>
    </w:p>
    <w:p w14:paraId="3C76D74C" w14:textId="77777777" w:rsidR="007843E4" w:rsidRPr="006A2761" w:rsidRDefault="007843E4" w:rsidP="007843E4">
      <w:pPr>
        <w:pStyle w:val="Ttulo"/>
        <w:spacing w:line="276" w:lineRule="auto"/>
        <w:ind w:left="568"/>
        <w:rPr>
          <w:sz w:val="20"/>
          <w:szCs w:val="20"/>
        </w:rPr>
      </w:pPr>
      <w:r w:rsidRPr="006A2761">
        <w:rPr>
          <w:sz w:val="20"/>
          <w:szCs w:val="20"/>
        </w:rPr>
        <w:tab/>
      </w:r>
      <w:r>
        <w:rPr>
          <w:sz w:val="20"/>
          <w:szCs w:val="20"/>
        </w:rPr>
        <w:t>CALLE TOMILLO C/V AVDA. DEL MONTE</w:t>
      </w:r>
    </w:p>
    <w:p w14:paraId="362E4EB5" w14:textId="77777777" w:rsidR="007843E4" w:rsidRPr="006A2761" w:rsidRDefault="007843E4" w:rsidP="007843E4">
      <w:pPr>
        <w:pStyle w:val="Ttulo"/>
        <w:spacing w:line="276" w:lineRule="auto"/>
        <w:ind w:left="568"/>
        <w:rPr>
          <w:sz w:val="20"/>
          <w:szCs w:val="20"/>
        </w:rPr>
      </w:pPr>
      <w:r w:rsidRPr="006A2761">
        <w:rPr>
          <w:sz w:val="20"/>
          <w:szCs w:val="20"/>
        </w:rPr>
        <w:tab/>
      </w:r>
      <w:r>
        <w:rPr>
          <w:sz w:val="20"/>
          <w:szCs w:val="20"/>
        </w:rPr>
        <w:t xml:space="preserve">28890 LOECHES </w:t>
      </w:r>
      <w:r w:rsidRPr="006A2761">
        <w:rPr>
          <w:sz w:val="20"/>
          <w:szCs w:val="20"/>
        </w:rPr>
        <w:t>(MADRID)</w:t>
      </w:r>
    </w:p>
    <w:p w14:paraId="298E5643" w14:textId="77777777" w:rsidR="007843E4" w:rsidRPr="006A2761" w:rsidRDefault="007843E4" w:rsidP="007843E4">
      <w:pPr>
        <w:pStyle w:val="Ttulo"/>
        <w:ind w:left="568"/>
        <w:rPr>
          <w:sz w:val="20"/>
          <w:szCs w:val="20"/>
        </w:rPr>
      </w:pPr>
    </w:p>
    <w:p w14:paraId="54902061" w14:textId="77777777" w:rsidR="007843E4" w:rsidRPr="00595E52" w:rsidRDefault="007843E4" w:rsidP="007843E4">
      <w:pPr>
        <w:pStyle w:val="Ttulo"/>
        <w:spacing w:line="360" w:lineRule="auto"/>
        <w:ind w:left="568"/>
        <w:rPr>
          <w:sz w:val="16"/>
          <w:szCs w:val="16"/>
        </w:rPr>
      </w:pPr>
      <w:r w:rsidRPr="00595E52">
        <w:rPr>
          <w:sz w:val="16"/>
          <w:szCs w:val="16"/>
        </w:rPr>
        <w:t>PROPIEDAD</w:t>
      </w:r>
    </w:p>
    <w:p w14:paraId="3837137D" w14:textId="77777777" w:rsidR="007843E4" w:rsidRDefault="007843E4" w:rsidP="007843E4">
      <w:pPr>
        <w:pStyle w:val="Ttulo"/>
        <w:spacing w:line="276" w:lineRule="auto"/>
        <w:ind w:left="568"/>
        <w:rPr>
          <w:sz w:val="20"/>
          <w:szCs w:val="20"/>
        </w:rPr>
      </w:pPr>
      <w:r>
        <w:tab/>
      </w:r>
      <w:r w:rsidRPr="006A2761">
        <w:rPr>
          <w:sz w:val="20"/>
          <w:szCs w:val="20"/>
        </w:rPr>
        <w:t>D</w:t>
      </w:r>
      <w:r>
        <w:rPr>
          <w:sz w:val="20"/>
          <w:szCs w:val="20"/>
        </w:rPr>
        <w:t>.G. INFRAESTRUCTURAS Y SERVICIOS</w:t>
      </w:r>
      <w:r w:rsidRPr="006A2761">
        <w:rPr>
          <w:sz w:val="20"/>
          <w:szCs w:val="20"/>
        </w:rPr>
        <w:t xml:space="preserve"> </w:t>
      </w:r>
    </w:p>
    <w:p w14:paraId="33F36B9E" w14:textId="77777777" w:rsidR="007843E4" w:rsidRPr="006A2761" w:rsidRDefault="007843E4" w:rsidP="007843E4">
      <w:pPr>
        <w:pStyle w:val="Ttulo"/>
        <w:spacing w:line="276" w:lineRule="auto"/>
        <w:ind w:left="568"/>
        <w:rPr>
          <w:sz w:val="20"/>
          <w:szCs w:val="20"/>
        </w:rPr>
      </w:pPr>
      <w:r>
        <w:rPr>
          <w:sz w:val="20"/>
          <w:szCs w:val="20"/>
        </w:rPr>
        <w:tab/>
        <w:t>CONSEJERÍA DE EDUCACIÓN E INVESTIGACIÓN</w:t>
      </w:r>
    </w:p>
    <w:p w14:paraId="1C7451A2" w14:textId="77777777" w:rsidR="007843E4" w:rsidRPr="006A2761" w:rsidRDefault="007843E4" w:rsidP="007843E4">
      <w:pPr>
        <w:pStyle w:val="Ttulo"/>
        <w:spacing w:line="276" w:lineRule="auto"/>
        <w:ind w:left="568"/>
        <w:rPr>
          <w:sz w:val="20"/>
          <w:szCs w:val="20"/>
        </w:rPr>
      </w:pPr>
      <w:r w:rsidRPr="006A2761">
        <w:rPr>
          <w:sz w:val="20"/>
          <w:szCs w:val="20"/>
        </w:rPr>
        <w:tab/>
        <w:t>c/ Santa Hortensia, 30. 28002. Madrid</w:t>
      </w:r>
    </w:p>
    <w:p w14:paraId="356C8766" w14:textId="77777777" w:rsidR="007843E4" w:rsidRDefault="007843E4" w:rsidP="007843E4">
      <w:pPr>
        <w:pStyle w:val="Ttulo"/>
        <w:ind w:left="568"/>
      </w:pPr>
    </w:p>
    <w:p w14:paraId="1F931BD7" w14:textId="77777777" w:rsidR="007843E4" w:rsidRPr="00595E52" w:rsidRDefault="007843E4" w:rsidP="007843E4">
      <w:pPr>
        <w:pStyle w:val="Ttulo"/>
        <w:spacing w:line="360" w:lineRule="auto"/>
        <w:ind w:left="568"/>
        <w:rPr>
          <w:sz w:val="16"/>
          <w:szCs w:val="16"/>
        </w:rPr>
      </w:pPr>
      <w:r w:rsidRPr="00595E52">
        <w:rPr>
          <w:sz w:val="16"/>
          <w:szCs w:val="16"/>
        </w:rPr>
        <w:t>ARQUITECTOS</w:t>
      </w:r>
    </w:p>
    <w:p w14:paraId="699FBB07" w14:textId="77777777" w:rsidR="007843E4" w:rsidRPr="006A2761" w:rsidRDefault="007843E4" w:rsidP="007843E4">
      <w:pPr>
        <w:pStyle w:val="Ttulo"/>
        <w:spacing w:line="276" w:lineRule="auto"/>
        <w:ind w:left="568"/>
        <w:rPr>
          <w:sz w:val="20"/>
          <w:szCs w:val="20"/>
        </w:rPr>
      </w:pPr>
      <w:r w:rsidRPr="006A2761">
        <w:rPr>
          <w:sz w:val="20"/>
          <w:szCs w:val="20"/>
        </w:rPr>
        <w:tab/>
        <w:t>ALDARA ZULETA DEL RIVERO</w:t>
      </w:r>
    </w:p>
    <w:p w14:paraId="2FD6F707" w14:textId="77777777" w:rsidR="007843E4" w:rsidRPr="004332C0" w:rsidRDefault="007843E4" w:rsidP="007843E4">
      <w:pPr>
        <w:pStyle w:val="Ttulo"/>
        <w:spacing w:line="276" w:lineRule="auto"/>
        <w:ind w:left="568"/>
        <w:rPr>
          <w:sz w:val="20"/>
          <w:szCs w:val="20"/>
        </w:rPr>
      </w:pPr>
      <w:r w:rsidRPr="006A2761">
        <w:rPr>
          <w:sz w:val="20"/>
          <w:szCs w:val="20"/>
        </w:rPr>
        <w:tab/>
        <w:t>JAIME MARTÍNEZ DE UBAGO DE LIÑÁN</w:t>
      </w:r>
    </w:p>
    <w:p w14:paraId="2C1952BB" w14:textId="77777777" w:rsidR="00B83BA6" w:rsidRDefault="00B83BA6" w:rsidP="00B83BA6">
      <w:pPr>
        <w:pStyle w:val="Ttulo"/>
      </w:pPr>
    </w:p>
    <w:p w14:paraId="6287A62D" w14:textId="77777777" w:rsidR="00B83BA6" w:rsidRDefault="00B83BA6" w:rsidP="00B83BA6">
      <w:pPr>
        <w:pStyle w:val="Ttulo"/>
      </w:pPr>
    </w:p>
    <w:p w14:paraId="08FEE8D0" w14:textId="77777777" w:rsidR="00B83BA6" w:rsidRDefault="00B83BA6" w:rsidP="00B83BA6">
      <w:pPr>
        <w:pStyle w:val="Ttulo"/>
      </w:pPr>
    </w:p>
    <w:p w14:paraId="79C05805" w14:textId="77777777" w:rsidR="002D6AF5" w:rsidRPr="00CA2C34" w:rsidRDefault="00CF138B" w:rsidP="00F17BE2">
      <w:pPr>
        <w:pStyle w:val="Ttulo"/>
        <w:jc w:val="center"/>
        <w:outlineLvl w:val="0"/>
        <w:rPr>
          <w:b/>
        </w:rPr>
      </w:pPr>
      <w:r w:rsidRPr="00CA2C34">
        <w:rPr>
          <w:b/>
        </w:rPr>
        <w:t>AM1. CÁLCULO DE ESTRUCTURAS</w:t>
      </w:r>
    </w:p>
    <w:p w14:paraId="62FD9F71" w14:textId="77777777" w:rsidR="002D6AF5" w:rsidRPr="002F3F63" w:rsidRDefault="002D6AF5" w:rsidP="002D6AF5">
      <w:pPr>
        <w:pStyle w:val="Ttulo"/>
        <w:rPr>
          <w:color w:val="FF0000"/>
        </w:rPr>
      </w:pPr>
    </w:p>
    <w:p w14:paraId="36DA93FC" w14:textId="77777777" w:rsidR="002D6AF5" w:rsidRPr="002F3F63" w:rsidRDefault="002D6AF5" w:rsidP="002D6AF5">
      <w:pPr>
        <w:pStyle w:val="Ttulo"/>
        <w:rPr>
          <w:color w:val="FF0000"/>
        </w:rPr>
        <w:sectPr w:rsidR="002D6AF5" w:rsidRPr="002F3F63" w:rsidSect="003C6661">
          <w:headerReference w:type="default" r:id="rId9"/>
          <w:footerReference w:type="default" r:id="rId10"/>
          <w:footerReference w:type="first" r:id="rId11"/>
          <w:pgSz w:w="11906" w:h="16838" w:code="9"/>
          <w:pgMar w:top="1701" w:right="1134" w:bottom="1134" w:left="1701" w:header="709" w:footer="567" w:gutter="0"/>
          <w:cols w:space="1567"/>
          <w:titlePg/>
          <w:docGrid w:linePitch="360"/>
        </w:sectPr>
      </w:pPr>
    </w:p>
    <w:p w14:paraId="7A6BED88" w14:textId="77777777" w:rsidR="00B8786B" w:rsidRPr="00FD55E2" w:rsidRDefault="00B8786B" w:rsidP="00FD55E2">
      <w:pPr>
        <w:pStyle w:val="UZPRRAFO"/>
        <w:spacing w:line="360" w:lineRule="auto"/>
        <w:jc w:val="center"/>
        <w:outlineLvl w:val="0"/>
        <w:rPr>
          <w:rFonts w:cs="Arial"/>
          <w:sz w:val="18"/>
          <w:szCs w:val="18"/>
        </w:rPr>
      </w:pPr>
      <w:r w:rsidRPr="00FD55E2">
        <w:rPr>
          <w:rFonts w:cs="Arial"/>
          <w:sz w:val="18"/>
          <w:szCs w:val="18"/>
        </w:rPr>
        <w:lastRenderedPageBreak/>
        <w:t>ÍNDICE</w:t>
      </w:r>
    </w:p>
    <w:p w14:paraId="023EA05B" w14:textId="7DDF4B1D" w:rsidR="00FD55E2" w:rsidRPr="00FD55E2" w:rsidRDefault="00521E78" w:rsidP="00FD55E2">
      <w:pPr>
        <w:pStyle w:val="TDC1"/>
        <w:tabs>
          <w:tab w:val="left" w:pos="540"/>
        </w:tabs>
        <w:rPr>
          <w:rFonts w:ascii="Arial" w:eastAsiaTheme="minorEastAsia" w:hAnsi="Arial" w:cs="Arial"/>
          <w:b w:val="0"/>
          <w:caps w:val="0"/>
          <w:noProof/>
          <w:sz w:val="18"/>
          <w:szCs w:val="18"/>
          <w:lang w:eastAsia="es-ES_tradnl"/>
        </w:rPr>
      </w:pPr>
      <w:r w:rsidRPr="00FD55E2">
        <w:rPr>
          <w:rFonts w:ascii="Arial" w:hAnsi="Arial" w:cs="Arial"/>
          <w:sz w:val="18"/>
          <w:szCs w:val="18"/>
        </w:rPr>
        <w:fldChar w:fldCharType="begin"/>
      </w:r>
      <w:r w:rsidRPr="00FD55E2">
        <w:rPr>
          <w:rFonts w:ascii="Arial" w:hAnsi="Arial" w:cs="Arial"/>
          <w:sz w:val="18"/>
          <w:szCs w:val="18"/>
        </w:rPr>
        <w:instrText xml:space="preserve"> </w:instrText>
      </w:r>
      <w:r w:rsidR="008E21E8" w:rsidRPr="00FD55E2">
        <w:rPr>
          <w:rFonts w:ascii="Arial" w:hAnsi="Arial" w:cs="Arial"/>
          <w:sz w:val="18"/>
          <w:szCs w:val="18"/>
        </w:rPr>
        <w:instrText>TOC</w:instrText>
      </w:r>
      <w:r w:rsidRPr="00FD55E2">
        <w:rPr>
          <w:rFonts w:ascii="Arial" w:hAnsi="Arial" w:cs="Arial"/>
          <w:sz w:val="18"/>
          <w:szCs w:val="18"/>
        </w:rPr>
        <w:instrText xml:space="preserve"> \t "UZ TÍTULO 1;1;UZ TÍTULO 2;2" </w:instrText>
      </w:r>
      <w:r w:rsidRPr="00FD55E2">
        <w:rPr>
          <w:rFonts w:ascii="Arial" w:hAnsi="Arial" w:cs="Arial"/>
          <w:sz w:val="18"/>
          <w:szCs w:val="18"/>
        </w:rPr>
        <w:fldChar w:fldCharType="separate"/>
      </w:r>
      <w:r w:rsidR="00FD55E2" w:rsidRPr="00FD55E2">
        <w:rPr>
          <w:rFonts w:ascii="Arial" w:hAnsi="Arial" w:cs="Arial"/>
          <w:noProof/>
          <w:sz w:val="18"/>
          <w:szCs w:val="18"/>
        </w:rPr>
        <w:t>1.</w:t>
      </w:r>
      <w:r w:rsidR="00FD55E2" w:rsidRPr="00FD55E2">
        <w:rPr>
          <w:rFonts w:ascii="Arial" w:eastAsiaTheme="minorEastAsia" w:hAnsi="Arial" w:cs="Arial"/>
          <w:b w:val="0"/>
          <w:caps w:val="0"/>
          <w:noProof/>
          <w:sz w:val="18"/>
          <w:szCs w:val="18"/>
          <w:lang w:eastAsia="es-ES_tradnl"/>
        </w:rPr>
        <w:tab/>
      </w:r>
      <w:r w:rsidR="00FD55E2" w:rsidRPr="00FD55E2">
        <w:rPr>
          <w:rFonts w:ascii="Arial" w:hAnsi="Arial" w:cs="Arial"/>
          <w:noProof/>
          <w:sz w:val="18"/>
          <w:szCs w:val="18"/>
        </w:rPr>
        <w:t>DESCRIPCIÓN DE LA OBRA</w:t>
      </w:r>
      <w:r w:rsidR="00FD55E2" w:rsidRPr="00FD55E2">
        <w:rPr>
          <w:rFonts w:ascii="Arial" w:hAnsi="Arial" w:cs="Arial"/>
          <w:noProof/>
          <w:sz w:val="18"/>
          <w:szCs w:val="18"/>
        </w:rPr>
        <w:tab/>
      </w:r>
      <w:r w:rsidR="00FD55E2" w:rsidRPr="00FD55E2">
        <w:rPr>
          <w:rFonts w:ascii="Arial" w:hAnsi="Arial" w:cs="Arial"/>
          <w:noProof/>
          <w:sz w:val="18"/>
          <w:szCs w:val="18"/>
        </w:rPr>
        <w:fldChar w:fldCharType="begin"/>
      </w:r>
      <w:r w:rsidR="00FD55E2" w:rsidRPr="00FD55E2">
        <w:rPr>
          <w:rFonts w:ascii="Arial" w:hAnsi="Arial" w:cs="Arial"/>
          <w:noProof/>
          <w:sz w:val="18"/>
          <w:szCs w:val="18"/>
        </w:rPr>
        <w:instrText xml:space="preserve"> PAGEREF _Toc18489004 \h </w:instrText>
      </w:r>
      <w:r w:rsidR="00FD55E2" w:rsidRPr="00FD55E2">
        <w:rPr>
          <w:rFonts w:ascii="Arial" w:hAnsi="Arial" w:cs="Arial"/>
          <w:noProof/>
          <w:sz w:val="18"/>
          <w:szCs w:val="18"/>
        </w:rPr>
      </w:r>
      <w:r w:rsidR="00FD55E2" w:rsidRPr="00FD55E2">
        <w:rPr>
          <w:rFonts w:ascii="Arial" w:hAnsi="Arial" w:cs="Arial"/>
          <w:noProof/>
          <w:sz w:val="18"/>
          <w:szCs w:val="18"/>
        </w:rPr>
        <w:fldChar w:fldCharType="separate"/>
      </w:r>
      <w:r w:rsidR="008C7196">
        <w:rPr>
          <w:rFonts w:ascii="Arial" w:hAnsi="Arial" w:cs="Arial"/>
          <w:noProof/>
          <w:sz w:val="18"/>
          <w:szCs w:val="18"/>
        </w:rPr>
        <w:t>3</w:t>
      </w:r>
      <w:r w:rsidR="00FD55E2" w:rsidRPr="00FD55E2">
        <w:rPr>
          <w:rFonts w:ascii="Arial" w:hAnsi="Arial" w:cs="Arial"/>
          <w:noProof/>
          <w:sz w:val="18"/>
          <w:szCs w:val="18"/>
        </w:rPr>
        <w:fldChar w:fldCharType="end"/>
      </w:r>
    </w:p>
    <w:p w14:paraId="379A696C" w14:textId="28FA4B08" w:rsidR="00FD55E2" w:rsidRPr="00FD55E2" w:rsidRDefault="00FD55E2" w:rsidP="00FD55E2">
      <w:pPr>
        <w:pStyle w:val="TDC1"/>
        <w:tabs>
          <w:tab w:val="left" w:pos="540"/>
        </w:tabs>
        <w:rPr>
          <w:rFonts w:ascii="Arial" w:eastAsiaTheme="minorEastAsia" w:hAnsi="Arial" w:cs="Arial"/>
          <w:b w:val="0"/>
          <w:caps w:val="0"/>
          <w:noProof/>
          <w:sz w:val="18"/>
          <w:szCs w:val="18"/>
          <w:lang w:eastAsia="es-ES_tradnl"/>
        </w:rPr>
      </w:pPr>
      <w:r w:rsidRPr="00FD55E2">
        <w:rPr>
          <w:rFonts w:ascii="Arial" w:hAnsi="Arial" w:cs="Arial"/>
          <w:noProof/>
          <w:sz w:val="18"/>
          <w:szCs w:val="18"/>
        </w:rPr>
        <w:t>2.</w:t>
      </w:r>
      <w:r w:rsidRPr="00FD55E2">
        <w:rPr>
          <w:rFonts w:ascii="Arial" w:eastAsiaTheme="minorEastAsia" w:hAnsi="Arial" w:cs="Arial"/>
          <w:b w:val="0"/>
          <w:caps w:val="0"/>
          <w:noProof/>
          <w:sz w:val="18"/>
          <w:szCs w:val="18"/>
          <w:lang w:eastAsia="es-ES_tradnl"/>
        </w:rPr>
        <w:tab/>
      </w:r>
      <w:r w:rsidRPr="00FD55E2">
        <w:rPr>
          <w:rFonts w:ascii="Arial" w:hAnsi="Arial" w:cs="Arial"/>
          <w:noProof/>
          <w:sz w:val="18"/>
          <w:szCs w:val="18"/>
        </w:rPr>
        <w:t>NORMATIVA</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_Toc18489005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3</w:t>
      </w:r>
      <w:r w:rsidRPr="00FD55E2">
        <w:rPr>
          <w:rFonts w:ascii="Arial" w:hAnsi="Arial" w:cs="Arial"/>
          <w:noProof/>
          <w:sz w:val="18"/>
          <w:szCs w:val="18"/>
        </w:rPr>
        <w:fldChar w:fldCharType="end"/>
      </w:r>
    </w:p>
    <w:p w14:paraId="39CB2E14" w14:textId="6AE7E9FF" w:rsidR="00FD55E2" w:rsidRPr="00FD55E2" w:rsidRDefault="00FD55E2" w:rsidP="00FD55E2">
      <w:pPr>
        <w:pStyle w:val="TDC1"/>
        <w:tabs>
          <w:tab w:val="left" w:pos="540"/>
        </w:tabs>
        <w:rPr>
          <w:rFonts w:ascii="Arial" w:eastAsiaTheme="minorEastAsia" w:hAnsi="Arial" w:cs="Arial"/>
          <w:b w:val="0"/>
          <w:caps w:val="0"/>
          <w:noProof/>
          <w:sz w:val="18"/>
          <w:szCs w:val="18"/>
          <w:lang w:eastAsia="es-ES_tradnl"/>
        </w:rPr>
      </w:pPr>
      <w:r w:rsidRPr="00FD55E2">
        <w:rPr>
          <w:rFonts w:ascii="Arial" w:hAnsi="Arial" w:cs="Arial"/>
          <w:noProof/>
          <w:spacing w:val="-2"/>
          <w:sz w:val="18"/>
          <w:szCs w:val="18"/>
        </w:rPr>
        <w:t>3.</w:t>
      </w:r>
      <w:r w:rsidRPr="00FD55E2">
        <w:rPr>
          <w:rFonts w:ascii="Arial" w:eastAsiaTheme="minorEastAsia" w:hAnsi="Arial" w:cs="Arial"/>
          <w:b w:val="0"/>
          <w:caps w:val="0"/>
          <w:noProof/>
          <w:sz w:val="18"/>
          <w:szCs w:val="18"/>
          <w:lang w:eastAsia="es-ES_tradnl"/>
        </w:rPr>
        <w:tab/>
      </w:r>
      <w:r w:rsidRPr="00FD55E2">
        <w:rPr>
          <w:rFonts w:ascii="Arial" w:hAnsi="Arial" w:cs="Arial"/>
          <w:noProof/>
          <w:sz w:val="18"/>
          <w:szCs w:val="18"/>
        </w:rPr>
        <w:t>EXIGENCIAS BÁSICAS DE SEGURIDAD ESTRUCTURAL (DB SE)</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_Toc18489006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3</w:t>
      </w:r>
      <w:r w:rsidRPr="00FD55E2">
        <w:rPr>
          <w:rFonts w:ascii="Arial" w:hAnsi="Arial" w:cs="Arial"/>
          <w:noProof/>
          <w:sz w:val="18"/>
          <w:szCs w:val="18"/>
        </w:rPr>
        <w:fldChar w:fldCharType="end"/>
      </w:r>
    </w:p>
    <w:p w14:paraId="42B37794" w14:textId="0FCD9392"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3.1. ANÁLISIS ESTRUCTURAL Y DIMENSIONADO</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_Toc18489007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3</w:t>
      </w:r>
      <w:r w:rsidRPr="00FD55E2">
        <w:rPr>
          <w:rFonts w:ascii="Arial" w:hAnsi="Arial" w:cs="Arial"/>
          <w:noProof/>
          <w:sz w:val="18"/>
          <w:szCs w:val="18"/>
        </w:rPr>
        <w:fldChar w:fldCharType="end"/>
      </w:r>
    </w:p>
    <w:p w14:paraId="79FF3916" w14:textId="733EACA2"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3.2. ACCIONES</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_Toc18489008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4</w:t>
      </w:r>
      <w:r w:rsidRPr="00FD55E2">
        <w:rPr>
          <w:rFonts w:ascii="Arial" w:hAnsi="Arial" w:cs="Arial"/>
          <w:noProof/>
          <w:sz w:val="18"/>
          <w:szCs w:val="18"/>
        </w:rPr>
        <w:fldChar w:fldCharType="end"/>
      </w:r>
    </w:p>
    <w:p w14:paraId="4F3DF667" w14:textId="11698F0C"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3.3. CARACTERÍSTICAS DE LOS MATERIALES</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_Toc18489009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5</w:t>
      </w:r>
      <w:r w:rsidRPr="00FD55E2">
        <w:rPr>
          <w:rFonts w:ascii="Arial" w:hAnsi="Arial" w:cs="Arial"/>
          <w:noProof/>
          <w:sz w:val="18"/>
          <w:szCs w:val="18"/>
        </w:rPr>
        <w:fldChar w:fldCharType="end"/>
      </w:r>
    </w:p>
    <w:p w14:paraId="1722BF89" w14:textId="60D677E3"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3.4. MODELO PARA EL ANÁLISIS ESTRUCTURAL</w:t>
      </w:r>
      <w:bookmarkStart w:id="0" w:name="_GoBack"/>
      <w:bookmarkEnd w:id="0"/>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_Toc18489010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5</w:t>
      </w:r>
      <w:r w:rsidRPr="00FD55E2">
        <w:rPr>
          <w:rFonts w:ascii="Arial" w:hAnsi="Arial" w:cs="Arial"/>
          <w:noProof/>
          <w:sz w:val="18"/>
          <w:szCs w:val="18"/>
        </w:rPr>
        <w:fldChar w:fldCharType="end"/>
      </w:r>
    </w:p>
    <w:p w14:paraId="2B1AB6C0" w14:textId="1B48495C"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3.5. VERIFICACIONES BASADAS EN COEFICIENTES PARCIALES</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_Toc18489011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5</w:t>
      </w:r>
      <w:r w:rsidRPr="00FD55E2">
        <w:rPr>
          <w:rFonts w:ascii="Arial" w:hAnsi="Arial" w:cs="Arial"/>
          <w:noProof/>
          <w:sz w:val="18"/>
          <w:szCs w:val="18"/>
        </w:rPr>
        <w:fldChar w:fldCharType="end"/>
      </w:r>
    </w:p>
    <w:p w14:paraId="3AE19E45" w14:textId="234141B4" w:rsidR="00FD55E2" w:rsidRPr="00FD55E2" w:rsidRDefault="00FD55E2" w:rsidP="00FD55E2">
      <w:pPr>
        <w:pStyle w:val="TDC1"/>
        <w:tabs>
          <w:tab w:val="left" w:pos="540"/>
        </w:tabs>
        <w:rPr>
          <w:rFonts w:ascii="Arial" w:eastAsiaTheme="minorEastAsia" w:hAnsi="Arial" w:cs="Arial"/>
          <w:b w:val="0"/>
          <w:caps w:val="0"/>
          <w:noProof/>
          <w:sz w:val="18"/>
          <w:szCs w:val="18"/>
          <w:lang w:eastAsia="es-ES_tradnl"/>
        </w:rPr>
      </w:pPr>
      <w:r w:rsidRPr="00FD55E2">
        <w:rPr>
          <w:rFonts w:ascii="Arial" w:hAnsi="Arial" w:cs="Arial"/>
          <w:noProof/>
          <w:spacing w:val="-2"/>
          <w:sz w:val="18"/>
          <w:szCs w:val="18"/>
        </w:rPr>
        <w:t>4.</w:t>
      </w:r>
      <w:r w:rsidRPr="00FD55E2">
        <w:rPr>
          <w:rFonts w:ascii="Arial" w:eastAsiaTheme="minorEastAsia" w:hAnsi="Arial" w:cs="Arial"/>
          <w:b w:val="0"/>
          <w:caps w:val="0"/>
          <w:noProof/>
          <w:sz w:val="18"/>
          <w:szCs w:val="18"/>
          <w:lang w:eastAsia="es-ES_tradnl"/>
        </w:rPr>
        <w:tab/>
      </w:r>
      <w:r w:rsidRPr="00FD55E2">
        <w:rPr>
          <w:rFonts w:ascii="Arial" w:hAnsi="Arial" w:cs="Arial"/>
          <w:noProof/>
          <w:sz w:val="18"/>
          <w:szCs w:val="18"/>
        </w:rPr>
        <w:t>ACCIONES EN LA EDIFICACIÓN (DB SE AE)</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_Toc18489012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8</w:t>
      </w:r>
      <w:r w:rsidRPr="00FD55E2">
        <w:rPr>
          <w:rFonts w:ascii="Arial" w:hAnsi="Arial" w:cs="Arial"/>
          <w:noProof/>
          <w:sz w:val="18"/>
          <w:szCs w:val="18"/>
        </w:rPr>
        <w:fldChar w:fldCharType="end"/>
      </w:r>
    </w:p>
    <w:p w14:paraId="7C819195" w14:textId="37A8EC31"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4.1. ACCIONES PERMANENTES (G)</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_Toc18489013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8</w:t>
      </w:r>
      <w:r w:rsidRPr="00FD55E2">
        <w:rPr>
          <w:rFonts w:ascii="Arial" w:hAnsi="Arial" w:cs="Arial"/>
          <w:noProof/>
          <w:sz w:val="18"/>
          <w:szCs w:val="18"/>
        </w:rPr>
        <w:fldChar w:fldCharType="end"/>
      </w:r>
    </w:p>
    <w:p w14:paraId="11BAFD23" w14:textId="6B48C4A8"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4.2. ACCIONES VARIABLES (Q)</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_Toc18489014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8</w:t>
      </w:r>
      <w:r w:rsidRPr="00FD55E2">
        <w:rPr>
          <w:rFonts w:ascii="Arial" w:hAnsi="Arial" w:cs="Arial"/>
          <w:noProof/>
          <w:sz w:val="18"/>
          <w:szCs w:val="18"/>
        </w:rPr>
        <w:fldChar w:fldCharType="end"/>
      </w:r>
    </w:p>
    <w:p w14:paraId="4D8DF2DE" w14:textId="52D9F395"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4.3. ACCIONES ACCIDENTALES</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_Toc18489015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10</w:t>
      </w:r>
      <w:r w:rsidRPr="00FD55E2">
        <w:rPr>
          <w:rFonts w:ascii="Arial" w:hAnsi="Arial" w:cs="Arial"/>
          <w:noProof/>
          <w:sz w:val="18"/>
          <w:szCs w:val="18"/>
        </w:rPr>
        <w:fldChar w:fldCharType="end"/>
      </w:r>
    </w:p>
    <w:p w14:paraId="59AB0F9B" w14:textId="7195C69E" w:rsidR="00FD55E2" w:rsidRPr="00FD55E2" w:rsidRDefault="00FD55E2" w:rsidP="00FD55E2">
      <w:pPr>
        <w:pStyle w:val="TDC1"/>
        <w:tabs>
          <w:tab w:val="left" w:pos="540"/>
        </w:tabs>
        <w:rPr>
          <w:rFonts w:ascii="Arial" w:eastAsiaTheme="minorEastAsia" w:hAnsi="Arial" w:cs="Arial"/>
          <w:b w:val="0"/>
          <w:caps w:val="0"/>
          <w:noProof/>
          <w:sz w:val="18"/>
          <w:szCs w:val="18"/>
          <w:lang w:eastAsia="es-ES_tradnl"/>
        </w:rPr>
      </w:pPr>
      <w:r w:rsidRPr="00FD55E2">
        <w:rPr>
          <w:rFonts w:ascii="Arial" w:hAnsi="Arial" w:cs="Arial"/>
          <w:noProof/>
          <w:sz w:val="18"/>
          <w:szCs w:val="18"/>
        </w:rPr>
        <w:t>5.</w:t>
      </w:r>
      <w:r w:rsidRPr="00FD55E2">
        <w:rPr>
          <w:rFonts w:ascii="Arial" w:eastAsiaTheme="minorEastAsia" w:hAnsi="Arial" w:cs="Arial"/>
          <w:b w:val="0"/>
          <w:caps w:val="0"/>
          <w:noProof/>
          <w:sz w:val="18"/>
          <w:szCs w:val="18"/>
          <w:lang w:eastAsia="es-ES_tradnl"/>
        </w:rPr>
        <w:tab/>
      </w:r>
      <w:r w:rsidRPr="00FD55E2">
        <w:rPr>
          <w:rFonts w:ascii="Arial" w:hAnsi="Arial" w:cs="Arial"/>
          <w:noProof/>
          <w:sz w:val="18"/>
          <w:szCs w:val="18"/>
        </w:rPr>
        <w:t>CIMIENTOS (DB SE C)</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_Toc18489016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11</w:t>
      </w:r>
      <w:r w:rsidRPr="00FD55E2">
        <w:rPr>
          <w:rFonts w:ascii="Arial" w:hAnsi="Arial" w:cs="Arial"/>
          <w:noProof/>
          <w:sz w:val="18"/>
          <w:szCs w:val="18"/>
        </w:rPr>
        <w:fldChar w:fldCharType="end"/>
      </w:r>
    </w:p>
    <w:p w14:paraId="128288CD" w14:textId="6316A9B2"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5.1. BASES DE CÁLCULO</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_Toc18489017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11</w:t>
      </w:r>
      <w:r w:rsidRPr="00FD55E2">
        <w:rPr>
          <w:rFonts w:ascii="Arial" w:hAnsi="Arial" w:cs="Arial"/>
          <w:noProof/>
          <w:sz w:val="18"/>
          <w:szCs w:val="18"/>
        </w:rPr>
        <w:fldChar w:fldCharType="end"/>
      </w:r>
    </w:p>
    <w:p w14:paraId="34C6CBA2" w14:textId="77CC848E"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5.2. ESTUDIO GEOTÉCNICO</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_Toc18489018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12</w:t>
      </w:r>
      <w:r w:rsidRPr="00FD55E2">
        <w:rPr>
          <w:rFonts w:ascii="Arial" w:hAnsi="Arial" w:cs="Arial"/>
          <w:noProof/>
          <w:sz w:val="18"/>
          <w:szCs w:val="18"/>
        </w:rPr>
        <w:fldChar w:fldCharType="end"/>
      </w:r>
    </w:p>
    <w:p w14:paraId="497ED14E" w14:textId="13E060C6"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5.3. DESCRIPCIÓN, MATERIALES Y DIMENSIONADO DE ELEMENTOS</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_Toc18489019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12</w:t>
      </w:r>
      <w:r w:rsidRPr="00FD55E2">
        <w:rPr>
          <w:rFonts w:ascii="Arial" w:hAnsi="Arial" w:cs="Arial"/>
          <w:noProof/>
          <w:sz w:val="18"/>
          <w:szCs w:val="18"/>
        </w:rPr>
        <w:fldChar w:fldCharType="end"/>
      </w:r>
    </w:p>
    <w:p w14:paraId="213073CE" w14:textId="2760F68A" w:rsidR="00FD55E2" w:rsidRPr="00FD55E2" w:rsidRDefault="00FD55E2" w:rsidP="00FD55E2">
      <w:pPr>
        <w:pStyle w:val="TDC1"/>
        <w:tabs>
          <w:tab w:val="left" w:pos="540"/>
        </w:tabs>
        <w:rPr>
          <w:rFonts w:ascii="Arial" w:eastAsiaTheme="minorEastAsia" w:hAnsi="Arial" w:cs="Arial"/>
          <w:b w:val="0"/>
          <w:caps w:val="0"/>
          <w:noProof/>
          <w:sz w:val="18"/>
          <w:szCs w:val="18"/>
          <w:lang w:eastAsia="es-ES_tradnl"/>
        </w:rPr>
      </w:pPr>
      <w:r w:rsidRPr="00FD55E2">
        <w:rPr>
          <w:rFonts w:ascii="Arial" w:hAnsi="Arial" w:cs="Arial"/>
          <w:noProof/>
          <w:sz w:val="18"/>
          <w:szCs w:val="18"/>
        </w:rPr>
        <w:t>6.</w:t>
      </w:r>
      <w:r w:rsidRPr="00FD55E2">
        <w:rPr>
          <w:rFonts w:ascii="Arial" w:eastAsiaTheme="minorEastAsia" w:hAnsi="Arial" w:cs="Arial"/>
          <w:b w:val="0"/>
          <w:caps w:val="0"/>
          <w:noProof/>
          <w:sz w:val="18"/>
          <w:szCs w:val="18"/>
          <w:lang w:eastAsia="es-ES_tradnl"/>
        </w:rPr>
        <w:tab/>
      </w:r>
      <w:r w:rsidRPr="00FD55E2">
        <w:rPr>
          <w:rFonts w:ascii="Arial" w:hAnsi="Arial" w:cs="Arial"/>
          <w:noProof/>
          <w:sz w:val="18"/>
          <w:szCs w:val="18"/>
        </w:rPr>
        <w:t>ELEMENTOS ESTRUCTURALES DE HORMIGÓN (EHE-08)</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_Toc18489020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13</w:t>
      </w:r>
      <w:r w:rsidRPr="00FD55E2">
        <w:rPr>
          <w:rFonts w:ascii="Arial" w:hAnsi="Arial" w:cs="Arial"/>
          <w:noProof/>
          <w:sz w:val="18"/>
          <w:szCs w:val="18"/>
        </w:rPr>
        <w:fldChar w:fldCharType="end"/>
      </w:r>
    </w:p>
    <w:p w14:paraId="5AD770D6" w14:textId="77F8F7DB"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6.1. BASES DE CÁLCULO</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_Toc18489021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13</w:t>
      </w:r>
      <w:r w:rsidRPr="00FD55E2">
        <w:rPr>
          <w:rFonts w:ascii="Arial" w:hAnsi="Arial" w:cs="Arial"/>
          <w:noProof/>
          <w:sz w:val="18"/>
          <w:szCs w:val="18"/>
        </w:rPr>
        <w:fldChar w:fldCharType="end"/>
      </w:r>
    </w:p>
    <w:p w14:paraId="1610BB21" w14:textId="0EC447F5"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6.2. ACCIONES</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_Toc18489022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14</w:t>
      </w:r>
      <w:r w:rsidRPr="00FD55E2">
        <w:rPr>
          <w:rFonts w:ascii="Arial" w:hAnsi="Arial" w:cs="Arial"/>
          <w:noProof/>
          <w:sz w:val="18"/>
          <w:szCs w:val="18"/>
        </w:rPr>
        <w:fldChar w:fldCharType="end"/>
      </w:r>
    </w:p>
    <w:p w14:paraId="1AE79E5B" w14:textId="4AABE8FC"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6.3. MÉTODO DE DIMENSIONAMIENTO</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_Toc18489023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15</w:t>
      </w:r>
      <w:r w:rsidRPr="00FD55E2">
        <w:rPr>
          <w:rFonts w:ascii="Arial" w:hAnsi="Arial" w:cs="Arial"/>
          <w:noProof/>
          <w:sz w:val="18"/>
          <w:szCs w:val="18"/>
        </w:rPr>
        <w:fldChar w:fldCharType="end"/>
      </w:r>
    </w:p>
    <w:p w14:paraId="42B2D9D5" w14:textId="24EDE30B"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6.4. CARACTERÍSTICAS TÉCNICAS DE LOS FORJADOS</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_Toc18489024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15</w:t>
      </w:r>
      <w:r w:rsidRPr="00FD55E2">
        <w:rPr>
          <w:rFonts w:ascii="Arial" w:hAnsi="Arial" w:cs="Arial"/>
          <w:noProof/>
          <w:sz w:val="18"/>
          <w:szCs w:val="18"/>
        </w:rPr>
        <w:fldChar w:fldCharType="end"/>
      </w:r>
    </w:p>
    <w:p w14:paraId="625B92E0" w14:textId="0D316066" w:rsidR="00FD55E2" w:rsidRPr="00FD55E2" w:rsidRDefault="00FD55E2" w:rsidP="00FD55E2">
      <w:pPr>
        <w:pStyle w:val="TDC1"/>
        <w:tabs>
          <w:tab w:val="left" w:pos="540"/>
        </w:tabs>
        <w:rPr>
          <w:rFonts w:ascii="Arial" w:eastAsiaTheme="minorEastAsia" w:hAnsi="Arial" w:cs="Arial"/>
          <w:b w:val="0"/>
          <w:caps w:val="0"/>
          <w:noProof/>
          <w:sz w:val="18"/>
          <w:szCs w:val="18"/>
          <w:lang w:eastAsia="es-ES_tradnl"/>
        </w:rPr>
      </w:pPr>
      <w:r w:rsidRPr="00FD55E2">
        <w:rPr>
          <w:rFonts w:ascii="Arial" w:hAnsi="Arial" w:cs="Arial"/>
          <w:noProof/>
          <w:sz w:val="18"/>
          <w:szCs w:val="18"/>
        </w:rPr>
        <w:t>7.</w:t>
      </w:r>
      <w:r w:rsidRPr="00FD55E2">
        <w:rPr>
          <w:rFonts w:ascii="Arial" w:eastAsiaTheme="minorEastAsia" w:hAnsi="Arial" w:cs="Arial"/>
          <w:b w:val="0"/>
          <w:caps w:val="0"/>
          <w:noProof/>
          <w:sz w:val="18"/>
          <w:szCs w:val="18"/>
          <w:lang w:eastAsia="es-ES_tradnl"/>
        </w:rPr>
        <w:tab/>
      </w:r>
      <w:r w:rsidRPr="00FD55E2">
        <w:rPr>
          <w:rFonts w:ascii="Arial" w:hAnsi="Arial" w:cs="Arial"/>
          <w:noProof/>
          <w:sz w:val="18"/>
          <w:szCs w:val="18"/>
        </w:rPr>
        <w:t>ELEMENTOS ESTRUCTURALES DE ACERO (DB SE A)</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_Toc18489025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16</w:t>
      </w:r>
      <w:r w:rsidRPr="00FD55E2">
        <w:rPr>
          <w:rFonts w:ascii="Arial" w:hAnsi="Arial" w:cs="Arial"/>
          <w:noProof/>
          <w:sz w:val="18"/>
          <w:szCs w:val="18"/>
        </w:rPr>
        <w:fldChar w:fldCharType="end"/>
      </w:r>
    </w:p>
    <w:p w14:paraId="6E1E74B0" w14:textId="0D15AB09"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7.1. GENERALIDADES</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_Toc18489026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16</w:t>
      </w:r>
      <w:r w:rsidRPr="00FD55E2">
        <w:rPr>
          <w:rFonts w:ascii="Arial" w:hAnsi="Arial" w:cs="Arial"/>
          <w:noProof/>
          <w:sz w:val="18"/>
          <w:szCs w:val="18"/>
        </w:rPr>
        <w:fldChar w:fldCharType="end"/>
      </w:r>
    </w:p>
    <w:p w14:paraId="216F718F" w14:textId="613F59AF"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7.2. BASES DE CÁLCULO</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_Toc18489027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16</w:t>
      </w:r>
      <w:r w:rsidRPr="00FD55E2">
        <w:rPr>
          <w:rFonts w:ascii="Arial" w:hAnsi="Arial" w:cs="Arial"/>
          <w:noProof/>
          <w:sz w:val="18"/>
          <w:szCs w:val="18"/>
        </w:rPr>
        <w:fldChar w:fldCharType="end"/>
      </w:r>
    </w:p>
    <w:p w14:paraId="4B644AE6" w14:textId="4DE58169"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7.3. DURABILIDAD</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_Toc18489028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16</w:t>
      </w:r>
      <w:r w:rsidRPr="00FD55E2">
        <w:rPr>
          <w:rFonts w:ascii="Arial" w:hAnsi="Arial" w:cs="Arial"/>
          <w:noProof/>
          <w:sz w:val="18"/>
          <w:szCs w:val="18"/>
        </w:rPr>
        <w:fldChar w:fldCharType="end"/>
      </w:r>
    </w:p>
    <w:p w14:paraId="619A2C20" w14:textId="09B4EFA6"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7.4. MATERIALES</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_Toc18489029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16</w:t>
      </w:r>
      <w:r w:rsidRPr="00FD55E2">
        <w:rPr>
          <w:rFonts w:ascii="Arial" w:hAnsi="Arial" w:cs="Arial"/>
          <w:noProof/>
          <w:sz w:val="18"/>
          <w:szCs w:val="18"/>
        </w:rPr>
        <w:fldChar w:fldCharType="end"/>
      </w:r>
    </w:p>
    <w:p w14:paraId="729BA7E8" w14:textId="0E0970A5"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7.5. ANÁLISIS ESTRUCTURAL</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_Toc18489030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17</w:t>
      </w:r>
      <w:r w:rsidRPr="00FD55E2">
        <w:rPr>
          <w:rFonts w:ascii="Arial" w:hAnsi="Arial" w:cs="Arial"/>
          <w:noProof/>
          <w:sz w:val="18"/>
          <w:szCs w:val="18"/>
        </w:rPr>
        <w:fldChar w:fldCharType="end"/>
      </w:r>
    </w:p>
    <w:p w14:paraId="588558C7" w14:textId="14105721" w:rsidR="00FD55E2" w:rsidRPr="00FD55E2" w:rsidRDefault="00FD55E2" w:rsidP="00FD55E2">
      <w:pPr>
        <w:pStyle w:val="TDC1"/>
        <w:tabs>
          <w:tab w:val="left" w:pos="540"/>
        </w:tabs>
        <w:rPr>
          <w:rFonts w:ascii="Arial" w:eastAsiaTheme="minorEastAsia" w:hAnsi="Arial" w:cs="Arial"/>
          <w:b w:val="0"/>
          <w:caps w:val="0"/>
          <w:noProof/>
          <w:sz w:val="18"/>
          <w:szCs w:val="18"/>
          <w:lang w:eastAsia="es-ES_tradnl"/>
        </w:rPr>
      </w:pPr>
      <w:r w:rsidRPr="00FD55E2">
        <w:rPr>
          <w:rFonts w:ascii="Arial" w:hAnsi="Arial" w:cs="Arial"/>
          <w:noProof/>
          <w:sz w:val="18"/>
          <w:szCs w:val="18"/>
        </w:rPr>
        <w:t>8.</w:t>
      </w:r>
      <w:r w:rsidRPr="00FD55E2">
        <w:rPr>
          <w:rFonts w:ascii="Arial" w:eastAsiaTheme="minorEastAsia" w:hAnsi="Arial" w:cs="Arial"/>
          <w:b w:val="0"/>
          <w:caps w:val="0"/>
          <w:noProof/>
          <w:sz w:val="18"/>
          <w:szCs w:val="18"/>
          <w:lang w:eastAsia="es-ES_tradnl"/>
        </w:rPr>
        <w:tab/>
      </w:r>
      <w:r w:rsidRPr="00FD55E2">
        <w:rPr>
          <w:rFonts w:ascii="Arial" w:hAnsi="Arial" w:cs="Arial"/>
          <w:noProof/>
          <w:sz w:val="18"/>
          <w:szCs w:val="18"/>
        </w:rPr>
        <w:t>RESISTENCIA AL FUEGO DE LA ESTRUCTURA  (DB SI)</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_Toc18489031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17</w:t>
      </w:r>
      <w:r w:rsidRPr="00FD55E2">
        <w:rPr>
          <w:rFonts w:ascii="Arial" w:hAnsi="Arial" w:cs="Arial"/>
          <w:noProof/>
          <w:sz w:val="18"/>
          <w:szCs w:val="18"/>
        </w:rPr>
        <w:fldChar w:fldCharType="end"/>
      </w:r>
    </w:p>
    <w:p w14:paraId="0EABC0E8" w14:textId="4CF77A28"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8.1. ESTRUCTURA DE HORMIGÓN</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_Toc18489032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17</w:t>
      </w:r>
      <w:r w:rsidRPr="00FD55E2">
        <w:rPr>
          <w:rFonts w:ascii="Arial" w:hAnsi="Arial" w:cs="Arial"/>
          <w:noProof/>
          <w:sz w:val="18"/>
          <w:szCs w:val="18"/>
        </w:rPr>
        <w:fldChar w:fldCharType="end"/>
      </w:r>
    </w:p>
    <w:p w14:paraId="6E144C5C" w14:textId="655BDC14" w:rsidR="00FD55E2" w:rsidRPr="00FD55E2" w:rsidRDefault="00FD55E2" w:rsidP="00FD55E2">
      <w:pPr>
        <w:pStyle w:val="TDC2"/>
        <w:tabs>
          <w:tab w:val="right" w:leader="dot" w:pos="9055"/>
        </w:tabs>
        <w:spacing w:line="360" w:lineRule="auto"/>
        <w:rPr>
          <w:rFonts w:ascii="Arial" w:eastAsiaTheme="minorEastAsia" w:hAnsi="Arial" w:cs="Arial"/>
          <w:smallCaps w:val="0"/>
          <w:noProof/>
          <w:sz w:val="18"/>
          <w:szCs w:val="18"/>
          <w:lang w:eastAsia="es-ES_tradnl"/>
        </w:rPr>
      </w:pPr>
      <w:r w:rsidRPr="00FD55E2">
        <w:rPr>
          <w:rFonts w:ascii="Arial" w:hAnsi="Arial" w:cs="Arial"/>
          <w:noProof/>
          <w:sz w:val="18"/>
          <w:szCs w:val="18"/>
        </w:rPr>
        <w:t>8.2. ESTRUCTURA DE ACERO</w:t>
      </w:r>
      <w:r w:rsidRPr="00FD55E2">
        <w:rPr>
          <w:rFonts w:ascii="Arial" w:hAnsi="Arial" w:cs="Arial"/>
          <w:noProof/>
          <w:sz w:val="18"/>
          <w:szCs w:val="18"/>
        </w:rPr>
        <w:tab/>
      </w:r>
      <w:r w:rsidRPr="00FD55E2">
        <w:rPr>
          <w:rFonts w:ascii="Arial" w:hAnsi="Arial" w:cs="Arial"/>
          <w:noProof/>
          <w:sz w:val="18"/>
          <w:szCs w:val="18"/>
        </w:rPr>
        <w:fldChar w:fldCharType="begin"/>
      </w:r>
      <w:r w:rsidRPr="00FD55E2">
        <w:rPr>
          <w:rFonts w:ascii="Arial" w:hAnsi="Arial" w:cs="Arial"/>
          <w:noProof/>
          <w:sz w:val="18"/>
          <w:szCs w:val="18"/>
        </w:rPr>
        <w:instrText xml:space="preserve"> PAGEREF _Toc18489033 \h </w:instrText>
      </w:r>
      <w:r w:rsidRPr="00FD55E2">
        <w:rPr>
          <w:rFonts w:ascii="Arial" w:hAnsi="Arial" w:cs="Arial"/>
          <w:noProof/>
          <w:sz w:val="18"/>
          <w:szCs w:val="18"/>
        </w:rPr>
      </w:r>
      <w:r w:rsidRPr="00FD55E2">
        <w:rPr>
          <w:rFonts w:ascii="Arial" w:hAnsi="Arial" w:cs="Arial"/>
          <w:noProof/>
          <w:sz w:val="18"/>
          <w:szCs w:val="18"/>
        </w:rPr>
        <w:fldChar w:fldCharType="separate"/>
      </w:r>
      <w:r w:rsidR="008C7196">
        <w:rPr>
          <w:rFonts w:ascii="Arial" w:hAnsi="Arial" w:cs="Arial"/>
          <w:noProof/>
          <w:sz w:val="18"/>
          <w:szCs w:val="18"/>
        </w:rPr>
        <w:t>18</w:t>
      </w:r>
      <w:r w:rsidRPr="00FD55E2">
        <w:rPr>
          <w:rFonts w:ascii="Arial" w:hAnsi="Arial" w:cs="Arial"/>
          <w:noProof/>
          <w:sz w:val="18"/>
          <w:szCs w:val="18"/>
        </w:rPr>
        <w:fldChar w:fldCharType="end"/>
      </w:r>
    </w:p>
    <w:p w14:paraId="3804840B" w14:textId="1C54F4C3" w:rsidR="00B8786B" w:rsidRPr="00B83BA6" w:rsidRDefault="00521E78" w:rsidP="00FD55E2">
      <w:pPr>
        <w:spacing w:line="360" w:lineRule="auto"/>
        <w:rPr>
          <w:rFonts w:ascii="Arial" w:hAnsi="Arial" w:cs="Arial"/>
          <w:color w:val="FF0000"/>
          <w:szCs w:val="18"/>
        </w:rPr>
      </w:pPr>
      <w:r w:rsidRPr="00FD55E2">
        <w:rPr>
          <w:rFonts w:ascii="Arial" w:hAnsi="Arial" w:cs="Arial"/>
          <w:szCs w:val="18"/>
        </w:rPr>
        <w:fldChar w:fldCharType="end"/>
      </w:r>
      <w:r w:rsidR="00B8786B" w:rsidRPr="00B83BA6">
        <w:rPr>
          <w:rFonts w:ascii="Arial" w:hAnsi="Arial" w:cs="Arial"/>
          <w:color w:val="FF0000"/>
          <w:szCs w:val="18"/>
        </w:rPr>
        <w:br w:type="page"/>
      </w:r>
    </w:p>
    <w:p w14:paraId="204A6500" w14:textId="77777777" w:rsidR="00CE43F5" w:rsidRPr="009726EC" w:rsidRDefault="00CE43F5" w:rsidP="002C4AB3">
      <w:pPr>
        <w:pStyle w:val="UZTTULO1"/>
      </w:pPr>
      <w:bookmarkStart w:id="1" w:name="_Toc492318566"/>
      <w:bookmarkStart w:id="2" w:name="_Toc492838195"/>
      <w:bookmarkStart w:id="3" w:name="_Toc492981173"/>
      <w:bookmarkStart w:id="4" w:name="_Toc493000126"/>
      <w:bookmarkStart w:id="5" w:name="_Toc493000435"/>
      <w:bookmarkStart w:id="6" w:name="_Toc493002798"/>
      <w:bookmarkStart w:id="7" w:name="_Toc495346453"/>
      <w:bookmarkStart w:id="8" w:name="_Toc18489004"/>
      <w:bookmarkStart w:id="9" w:name="_Toc323206632"/>
      <w:bookmarkStart w:id="10" w:name="_Toc299869474"/>
      <w:bookmarkStart w:id="11" w:name="_Toc299901867"/>
      <w:bookmarkStart w:id="12" w:name="_Toc299927353"/>
      <w:bookmarkStart w:id="13" w:name="_Toc300183789"/>
      <w:bookmarkStart w:id="14" w:name="_Toc300317517"/>
      <w:bookmarkStart w:id="15" w:name="_Toc300319832"/>
      <w:bookmarkStart w:id="16" w:name="_Toc300419835"/>
      <w:bookmarkStart w:id="17" w:name="_Toc300654753"/>
      <w:bookmarkStart w:id="18" w:name="_Toc300961088"/>
      <w:bookmarkStart w:id="19" w:name="_Toc301001642"/>
      <w:bookmarkStart w:id="20" w:name="_Toc302823352"/>
      <w:bookmarkStart w:id="21" w:name="_Toc303269945"/>
      <w:bookmarkStart w:id="22" w:name="_Toc304391251"/>
      <w:bookmarkStart w:id="23" w:name="_Toc304805033"/>
      <w:bookmarkStart w:id="24" w:name="_Toc457269594"/>
      <w:bookmarkStart w:id="25" w:name="_Toc457478359"/>
      <w:bookmarkStart w:id="26" w:name="_Toc457525526"/>
      <w:bookmarkStart w:id="27" w:name="_Toc457546385"/>
      <w:bookmarkStart w:id="28" w:name="_Toc457547924"/>
      <w:bookmarkStart w:id="29" w:name="_Toc457548352"/>
      <w:bookmarkStart w:id="30" w:name="_Toc457549110"/>
      <w:r w:rsidRPr="009726EC">
        <w:lastRenderedPageBreak/>
        <w:t>DESCRIPCIÓN DE LA OBRA</w:t>
      </w:r>
      <w:bookmarkEnd w:id="1"/>
      <w:bookmarkEnd w:id="2"/>
      <w:bookmarkEnd w:id="3"/>
      <w:bookmarkEnd w:id="4"/>
      <w:bookmarkEnd w:id="5"/>
      <w:bookmarkEnd w:id="6"/>
      <w:bookmarkEnd w:id="7"/>
      <w:bookmarkEnd w:id="8"/>
    </w:p>
    <w:p w14:paraId="61118405" w14:textId="3D7C8104" w:rsidR="00CE43F5" w:rsidRPr="009726EC" w:rsidRDefault="00CE43F5" w:rsidP="00CE43F5">
      <w:pPr>
        <w:pStyle w:val="UZPRRAFO"/>
      </w:pPr>
      <w:r w:rsidRPr="009726EC">
        <w:t xml:space="preserve">El proyecto consiste en la construcción de un edificio para </w:t>
      </w:r>
      <w:r w:rsidR="009726EC" w:rsidRPr="009726EC">
        <w:t xml:space="preserve">ampliar </w:t>
      </w:r>
      <w:r w:rsidRPr="009726EC">
        <w:t xml:space="preserve">un centro educativo, en </w:t>
      </w:r>
      <w:proofErr w:type="spellStart"/>
      <w:r w:rsidR="009726EC" w:rsidRPr="009726EC">
        <w:t>Loeches</w:t>
      </w:r>
      <w:proofErr w:type="spellEnd"/>
      <w:r w:rsidRPr="009726EC">
        <w:t xml:space="preserve"> (Madrid).</w:t>
      </w:r>
    </w:p>
    <w:p w14:paraId="7802978B" w14:textId="77777777" w:rsidR="00D825F7" w:rsidRPr="009726EC" w:rsidRDefault="00D825F7" w:rsidP="00CE43F5">
      <w:pPr>
        <w:pStyle w:val="UZPRRAFO"/>
      </w:pPr>
    </w:p>
    <w:p w14:paraId="167CA6A3" w14:textId="77777777" w:rsidR="00D825F7" w:rsidRPr="009726EC" w:rsidRDefault="00D825F7" w:rsidP="00D825F7">
      <w:pPr>
        <w:pStyle w:val="UZPRRAFO"/>
      </w:pPr>
      <w:r w:rsidRPr="009726EC">
        <w:t>La estructura se resuelve mediante pilares y vigas de acero, sobre los que descansan los forjados de losas alveolares de 25 cm de canto con capa de compresión de hormigón armado de 5 cm de espesor. La cubierta es plana. Las escaleras se realizan mediante zancas metálicas.</w:t>
      </w:r>
    </w:p>
    <w:p w14:paraId="4711677F" w14:textId="77777777" w:rsidR="00D825F7" w:rsidRPr="009726EC" w:rsidRDefault="00D825F7" w:rsidP="00D825F7">
      <w:pPr>
        <w:pStyle w:val="UZPRRAFO"/>
      </w:pPr>
    </w:p>
    <w:p w14:paraId="01BC5A64" w14:textId="3DE30427" w:rsidR="00D825F7" w:rsidRPr="009726EC" w:rsidRDefault="00D825F7" w:rsidP="00D825F7">
      <w:pPr>
        <w:pStyle w:val="UZPRRAFO"/>
      </w:pPr>
      <w:r w:rsidRPr="009726EC">
        <w:t>La cimentación se realiza mediante zapatas de hormigón armado</w:t>
      </w:r>
      <w:r w:rsidR="009726EC" w:rsidRPr="009726EC">
        <w:t xml:space="preserve"> sobre pozos de cimentación</w:t>
      </w:r>
      <w:r w:rsidRPr="009726EC">
        <w:t xml:space="preserve">, considerando una tensión admisible del terreno de </w:t>
      </w:r>
      <w:r w:rsidR="004559FF">
        <w:t xml:space="preserve">0.25 </w:t>
      </w:r>
      <w:proofErr w:type="spellStart"/>
      <w:proofErr w:type="gramStart"/>
      <w:r w:rsidR="004559FF">
        <w:t>MPa</w:t>
      </w:r>
      <w:proofErr w:type="spellEnd"/>
      <w:r w:rsidR="004559FF">
        <w:t xml:space="preserve"> </w:t>
      </w:r>
      <w:r w:rsidRPr="009726EC">
        <w:t>,</w:t>
      </w:r>
      <w:proofErr w:type="gramEnd"/>
      <w:r w:rsidRPr="009726EC">
        <w:t xml:space="preserve"> de acuerdo a lo indicado en el informe geotécnico. Se deberá garantizar el apoyo sobre el firme en todas las cimentaciones.</w:t>
      </w:r>
    </w:p>
    <w:p w14:paraId="6B149536" w14:textId="77777777" w:rsidR="00D825F7" w:rsidRPr="009726EC" w:rsidRDefault="00D825F7" w:rsidP="00FB14F6">
      <w:pPr>
        <w:pStyle w:val="UZPRRAFO"/>
      </w:pPr>
    </w:p>
    <w:p w14:paraId="5B3146D4" w14:textId="77777777" w:rsidR="00FB14F6" w:rsidRPr="009726EC" w:rsidRDefault="00FB14F6" w:rsidP="00FB14F6">
      <w:pPr>
        <w:pStyle w:val="UZPRRAFO"/>
      </w:pPr>
    </w:p>
    <w:p w14:paraId="7E424BB4" w14:textId="77777777" w:rsidR="002C4AB3" w:rsidRPr="009726EC" w:rsidRDefault="002C4AB3" w:rsidP="002C4AB3">
      <w:pPr>
        <w:pStyle w:val="UZTTULO1"/>
      </w:pPr>
      <w:bookmarkStart w:id="31" w:name="_Toc492318567"/>
      <w:bookmarkStart w:id="32" w:name="_Toc492838196"/>
      <w:bookmarkStart w:id="33" w:name="_Toc492981174"/>
      <w:bookmarkStart w:id="34" w:name="_Toc493000127"/>
      <w:bookmarkStart w:id="35" w:name="_Toc493000436"/>
      <w:bookmarkStart w:id="36" w:name="_Toc493002799"/>
      <w:bookmarkStart w:id="37" w:name="_Toc495346454"/>
      <w:bookmarkStart w:id="38" w:name="_Toc18489005"/>
      <w:r w:rsidRPr="009726EC">
        <w:t>NORMATIVA</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05F3F1C" w14:textId="77777777" w:rsidR="002C4AB3" w:rsidRPr="009726EC" w:rsidRDefault="002C4AB3" w:rsidP="002C4AB3">
      <w:pPr>
        <w:pStyle w:val="UZPRRAFO"/>
      </w:pPr>
      <w:r w:rsidRPr="009726EC">
        <w:t>En el presente proyecto se han tenido en cuenta los siguientes documentos del Código Técnico de la Edificación (CTE):</w:t>
      </w:r>
    </w:p>
    <w:p w14:paraId="710505C9" w14:textId="77777777" w:rsidR="002C4AB3" w:rsidRPr="009726EC" w:rsidRDefault="002C4AB3" w:rsidP="002C4AB3">
      <w:pPr>
        <w:pStyle w:val="UZPRRAFO"/>
        <w:ind w:firstLine="1278"/>
      </w:pPr>
      <w:r w:rsidRPr="009726EC">
        <w:t>DB SE: Seguridad estructural</w:t>
      </w:r>
    </w:p>
    <w:p w14:paraId="68BBF072" w14:textId="77777777" w:rsidR="002C4AB3" w:rsidRPr="009726EC" w:rsidRDefault="002C4AB3" w:rsidP="002C4AB3">
      <w:pPr>
        <w:pStyle w:val="UZPRRAFO"/>
        <w:ind w:firstLine="1278"/>
      </w:pPr>
      <w:r w:rsidRPr="009726EC">
        <w:t>DB SE AE: Acciones en la edificación</w:t>
      </w:r>
    </w:p>
    <w:p w14:paraId="0D042C25" w14:textId="77777777" w:rsidR="002C4AB3" w:rsidRPr="009726EC" w:rsidRDefault="002C4AB3" w:rsidP="002C4AB3">
      <w:pPr>
        <w:pStyle w:val="UZPRRAFO"/>
        <w:ind w:firstLine="1278"/>
      </w:pPr>
      <w:r w:rsidRPr="009726EC">
        <w:t>DB SE C: Cimientos</w:t>
      </w:r>
    </w:p>
    <w:p w14:paraId="741E3C0A" w14:textId="77777777" w:rsidR="002C4AB3" w:rsidRPr="009726EC" w:rsidRDefault="002C4AB3" w:rsidP="002C4AB3">
      <w:pPr>
        <w:pStyle w:val="UZPRRAFO"/>
        <w:ind w:firstLine="1278"/>
      </w:pPr>
      <w:r w:rsidRPr="009726EC">
        <w:t>DB SE A: Acero</w:t>
      </w:r>
    </w:p>
    <w:p w14:paraId="46F2391A" w14:textId="77777777" w:rsidR="002C4AB3" w:rsidRPr="009726EC" w:rsidRDefault="002C4AB3" w:rsidP="002C4AB3">
      <w:pPr>
        <w:pStyle w:val="UZPRRAFO"/>
        <w:ind w:firstLine="1278"/>
      </w:pPr>
      <w:r w:rsidRPr="009726EC">
        <w:t>DB SI: Seguridad en Caso de Incendios.</w:t>
      </w:r>
    </w:p>
    <w:p w14:paraId="558582D2" w14:textId="77777777" w:rsidR="002C4AB3" w:rsidRPr="009726EC" w:rsidRDefault="002C4AB3" w:rsidP="002C4AB3">
      <w:pPr>
        <w:pStyle w:val="UZPRRAFO"/>
      </w:pPr>
    </w:p>
    <w:p w14:paraId="7DF88D19" w14:textId="77777777" w:rsidR="002C4AB3" w:rsidRPr="009726EC" w:rsidRDefault="002C4AB3" w:rsidP="002C4AB3">
      <w:pPr>
        <w:pStyle w:val="UZPRRAFO"/>
      </w:pPr>
      <w:r w:rsidRPr="009726EC">
        <w:t>Además, se ha tenido en cuenta la siguiente normativa en vigor:</w:t>
      </w:r>
    </w:p>
    <w:p w14:paraId="4349FDFB" w14:textId="77777777" w:rsidR="002C4AB3" w:rsidRPr="009726EC" w:rsidRDefault="002C4AB3" w:rsidP="002C4AB3">
      <w:pPr>
        <w:pStyle w:val="UZPRRAFO"/>
        <w:ind w:firstLine="1278"/>
      </w:pPr>
      <w:r w:rsidRPr="009726EC">
        <w:t>EHE-08: Instrucción de Hormigón Estructural.</w:t>
      </w:r>
    </w:p>
    <w:p w14:paraId="08A15071" w14:textId="77777777" w:rsidR="002C4AB3" w:rsidRPr="009726EC" w:rsidRDefault="002C4AB3" w:rsidP="002C4AB3">
      <w:pPr>
        <w:pStyle w:val="UZPRRAFO"/>
        <w:ind w:firstLine="1278"/>
      </w:pPr>
      <w:r w:rsidRPr="009726EC">
        <w:t>NSCE-02: Norma de construcción sismorresistente: parte general y edificación.</w:t>
      </w:r>
    </w:p>
    <w:p w14:paraId="2F97B2C1" w14:textId="77777777" w:rsidR="002C4AB3" w:rsidRPr="009726EC" w:rsidRDefault="002C4AB3" w:rsidP="00C5081B">
      <w:pPr>
        <w:pStyle w:val="UZPRRAFO"/>
      </w:pPr>
    </w:p>
    <w:p w14:paraId="69B15653" w14:textId="77777777" w:rsidR="002C4AB3" w:rsidRPr="009726EC" w:rsidRDefault="002C4AB3" w:rsidP="00C5081B">
      <w:pPr>
        <w:pStyle w:val="UZPRRAFO"/>
      </w:pPr>
      <w:r w:rsidRPr="009726EC">
        <w:t>De acuerdo a las necesidades, usos previstos y características del edificio, se adjunta la justificación documental del cumplimiento de las exigencias básicas de seguridad estructural.</w:t>
      </w:r>
    </w:p>
    <w:p w14:paraId="5349A18B" w14:textId="77777777" w:rsidR="002C4AB3" w:rsidRPr="009726EC" w:rsidRDefault="002C4AB3" w:rsidP="00C5081B">
      <w:pPr>
        <w:pStyle w:val="UZPRRAFO"/>
      </w:pPr>
    </w:p>
    <w:p w14:paraId="4AC720D8" w14:textId="77777777" w:rsidR="002C4AB3" w:rsidRPr="009726EC" w:rsidRDefault="002C4AB3" w:rsidP="00FF569A">
      <w:pPr>
        <w:pStyle w:val="UZPRRAFO"/>
        <w:rPr>
          <w:sz w:val="24"/>
        </w:rPr>
      </w:pPr>
    </w:p>
    <w:p w14:paraId="5443E605" w14:textId="77777777" w:rsidR="002C4AB3" w:rsidRPr="009726EC" w:rsidRDefault="002C4AB3" w:rsidP="00BD3244">
      <w:pPr>
        <w:pStyle w:val="UZTTULO1"/>
        <w:rPr>
          <w:spacing w:val="-2"/>
        </w:rPr>
      </w:pPr>
      <w:bookmarkStart w:id="39" w:name="_Toc323206634"/>
      <w:bookmarkStart w:id="40" w:name="_Toc299869476"/>
      <w:bookmarkStart w:id="41" w:name="_Toc299901869"/>
      <w:bookmarkStart w:id="42" w:name="_Toc299927355"/>
      <w:bookmarkStart w:id="43" w:name="_Toc300183791"/>
      <w:bookmarkStart w:id="44" w:name="_Toc300317519"/>
      <w:bookmarkStart w:id="45" w:name="_Toc300319834"/>
      <w:bookmarkStart w:id="46" w:name="_Toc300419837"/>
      <w:bookmarkStart w:id="47" w:name="_Toc300654755"/>
      <w:bookmarkStart w:id="48" w:name="_Toc300961090"/>
      <w:bookmarkStart w:id="49" w:name="_Toc301001644"/>
      <w:bookmarkStart w:id="50" w:name="_Toc302823354"/>
      <w:bookmarkStart w:id="51" w:name="_Toc303269947"/>
      <w:bookmarkStart w:id="52" w:name="_Toc304391253"/>
      <w:bookmarkStart w:id="53" w:name="_Toc304805035"/>
      <w:bookmarkStart w:id="54" w:name="_Toc457269596"/>
      <w:bookmarkStart w:id="55" w:name="_Toc457478361"/>
      <w:bookmarkStart w:id="56" w:name="_Toc457525528"/>
      <w:bookmarkStart w:id="57" w:name="_Toc457546387"/>
      <w:bookmarkStart w:id="58" w:name="_Toc457547926"/>
      <w:bookmarkStart w:id="59" w:name="_Toc457548354"/>
      <w:bookmarkStart w:id="60" w:name="_Toc457549112"/>
      <w:bookmarkStart w:id="61" w:name="_Toc492318568"/>
      <w:bookmarkStart w:id="62" w:name="_Toc492838197"/>
      <w:bookmarkStart w:id="63" w:name="_Toc492981175"/>
      <w:bookmarkStart w:id="64" w:name="_Toc493000128"/>
      <w:bookmarkStart w:id="65" w:name="_Toc493000437"/>
      <w:bookmarkStart w:id="66" w:name="_Toc493002800"/>
      <w:bookmarkStart w:id="67" w:name="_Toc495346455"/>
      <w:bookmarkStart w:id="68" w:name="_Toc18489006"/>
      <w:r w:rsidRPr="009726EC">
        <w:t>EXIGENCIAS BÁSICAS DE SEGURIDAD ESTRUCTURAL (DB SE)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BDC28B4" w14:textId="77777777" w:rsidR="002C4AB3" w:rsidRPr="009726EC" w:rsidRDefault="00BD3244" w:rsidP="00BD3244">
      <w:pPr>
        <w:pStyle w:val="UZTTULO2"/>
      </w:pPr>
      <w:bookmarkStart w:id="69" w:name="_Toc299869477"/>
      <w:bookmarkStart w:id="70" w:name="_Toc299901870"/>
      <w:bookmarkStart w:id="71" w:name="_Toc299927356"/>
      <w:bookmarkStart w:id="72" w:name="_Toc300183792"/>
      <w:bookmarkStart w:id="73" w:name="_Toc300317520"/>
      <w:bookmarkStart w:id="74" w:name="_Toc300319835"/>
      <w:bookmarkStart w:id="75" w:name="_Toc300419838"/>
      <w:bookmarkStart w:id="76" w:name="_Toc300654756"/>
      <w:bookmarkStart w:id="77" w:name="_Toc300961091"/>
      <w:bookmarkStart w:id="78" w:name="_Toc301001645"/>
      <w:bookmarkStart w:id="79" w:name="_Toc302823355"/>
      <w:bookmarkStart w:id="80" w:name="_Toc303269948"/>
      <w:bookmarkStart w:id="81" w:name="_Toc304391254"/>
      <w:bookmarkStart w:id="82" w:name="_Toc304805036"/>
      <w:bookmarkStart w:id="83" w:name="_Toc457269597"/>
      <w:bookmarkStart w:id="84" w:name="_Toc457478362"/>
      <w:bookmarkStart w:id="85" w:name="_Toc457525529"/>
      <w:bookmarkStart w:id="86" w:name="_Toc457546388"/>
      <w:bookmarkStart w:id="87" w:name="_Toc457547927"/>
      <w:bookmarkStart w:id="88" w:name="_Toc457548355"/>
      <w:bookmarkStart w:id="89" w:name="_Toc457549113"/>
      <w:bookmarkStart w:id="90" w:name="_Toc492318569"/>
      <w:bookmarkStart w:id="91" w:name="_Toc492838198"/>
      <w:bookmarkStart w:id="92" w:name="_Toc492981176"/>
      <w:bookmarkStart w:id="93" w:name="_Toc493000129"/>
      <w:bookmarkStart w:id="94" w:name="_Toc493000438"/>
      <w:bookmarkStart w:id="95" w:name="_Toc493002801"/>
      <w:bookmarkStart w:id="96" w:name="_Toc495346456"/>
      <w:bookmarkStart w:id="97" w:name="_Toc18489007"/>
      <w:r w:rsidRPr="009726EC">
        <w:t xml:space="preserve">3.1. </w:t>
      </w:r>
      <w:r w:rsidR="002C4AB3" w:rsidRPr="009726EC">
        <w:t>A</w:t>
      </w:r>
      <w:r w:rsidRPr="009726EC">
        <w:t>NÁLISIS ESTRUCTURAL Y DIMENSIONADO</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81267E4" w14:textId="77777777" w:rsidR="002C4AB3" w:rsidRPr="009726EC" w:rsidRDefault="002C4AB3" w:rsidP="00932F93">
      <w:pPr>
        <w:pStyle w:val="UZPRRAFO"/>
      </w:pPr>
      <w:r w:rsidRPr="009726EC">
        <w:t>El proceso de verificación estructural del edificio se describe a continuación:</w:t>
      </w:r>
    </w:p>
    <w:p w14:paraId="55288240" w14:textId="77777777" w:rsidR="002C4AB3" w:rsidRPr="009726EC" w:rsidRDefault="002C4AB3" w:rsidP="00F14F22">
      <w:pPr>
        <w:pStyle w:val="UZListado"/>
        <w:ind w:firstLine="66"/>
      </w:pPr>
      <w:r w:rsidRPr="009726EC">
        <w:t>Determinación de situaciones de dimensionado.</w:t>
      </w:r>
    </w:p>
    <w:p w14:paraId="0E19A4B9" w14:textId="77777777" w:rsidR="002C4AB3" w:rsidRPr="009726EC" w:rsidRDefault="002C4AB3" w:rsidP="00F14F22">
      <w:pPr>
        <w:pStyle w:val="UZListado"/>
        <w:ind w:firstLine="66"/>
      </w:pPr>
      <w:r w:rsidRPr="009726EC">
        <w:t>Establecimiento de las acciones.</w:t>
      </w:r>
    </w:p>
    <w:p w14:paraId="08D10E06" w14:textId="77777777" w:rsidR="002C4AB3" w:rsidRPr="009726EC" w:rsidRDefault="002C4AB3" w:rsidP="00F14F22">
      <w:pPr>
        <w:pStyle w:val="UZListado"/>
        <w:ind w:firstLine="66"/>
      </w:pPr>
      <w:r w:rsidRPr="009726EC">
        <w:t>Análisis estructural.</w:t>
      </w:r>
    </w:p>
    <w:p w14:paraId="5713B43A" w14:textId="77777777" w:rsidR="002C4AB3" w:rsidRPr="009726EC" w:rsidRDefault="002C4AB3" w:rsidP="00F14F22">
      <w:pPr>
        <w:pStyle w:val="UZListado"/>
        <w:ind w:firstLine="66"/>
      </w:pPr>
      <w:r w:rsidRPr="009726EC">
        <w:lastRenderedPageBreak/>
        <w:t>Dimensionado.</w:t>
      </w:r>
    </w:p>
    <w:p w14:paraId="29F5E9D1" w14:textId="77777777" w:rsidR="002C4AB3" w:rsidRPr="009726EC" w:rsidRDefault="002C4AB3" w:rsidP="00D14AE1">
      <w:pPr>
        <w:pStyle w:val="UZPRRAFO"/>
      </w:pPr>
    </w:p>
    <w:p w14:paraId="5A17BB1C" w14:textId="77777777" w:rsidR="002C4AB3" w:rsidRPr="009726EC" w:rsidRDefault="002C4AB3" w:rsidP="006E0AF8">
      <w:pPr>
        <w:pStyle w:val="UZPRRAFO"/>
        <w:outlineLvl w:val="0"/>
        <w:rPr>
          <w:b/>
          <w:bCs/>
        </w:rPr>
      </w:pPr>
      <w:r w:rsidRPr="009726EC">
        <w:rPr>
          <w:b/>
          <w:bCs/>
        </w:rPr>
        <w:t>Situaciones de dimensionado</w:t>
      </w:r>
    </w:p>
    <w:p w14:paraId="5B720640" w14:textId="77777777" w:rsidR="002C4AB3" w:rsidRPr="009726EC" w:rsidRDefault="002C4AB3" w:rsidP="008E7E8E">
      <w:pPr>
        <w:pStyle w:val="UZPRRAFO"/>
        <w:ind w:left="852" w:firstLine="0"/>
      </w:pPr>
      <w:r w:rsidRPr="009726EC">
        <w:t>Persistentes: Condiciones normales de uso.</w:t>
      </w:r>
    </w:p>
    <w:p w14:paraId="4066A05D" w14:textId="77777777" w:rsidR="002C4AB3" w:rsidRPr="009726EC" w:rsidRDefault="002C4AB3" w:rsidP="008E7E8E">
      <w:pPr>
        <w:pStyle w:val="UZPRRAFO"/>
        <w:ind w:left="852" w:firstLine="0"/>
      </w:pPr>
      <w:r w:rsidRPr="009726EC">
        <w:t>Transitorias: Condiciones aplicables durante un tiempo limitado.</w:t>
      </w:r>
    </w:p>
    <w:p w14:paraId="3C22E4D4" w14:textId="77777777" w:rsidR="002C4AB3" w:rsidRPr="009726EC" w:rsidRDefault="002C4AB3" w:rsidP="008E7E8E">
      <w:pPr>
        <w:pStyle w:val="UZPRRAFO"/>
        <w:ind w:left="1136" w:hanging="284"/>
      </w:pPr>
      <w:r w:rsidRPr="009726EC">
        <w:t>Extraordinarias: Condiciones excepcionales en las que se puede encontrar o a las que puede resultar expuesto el edificio (acciones accidentales).</w:t>
      </w:r>
    </w:p>
    <w:p w14:paraId="21B17913" w14:textId="77777777" w:rsidR="002C4AB3" w:rsidRPr="009726EC" w:rsidRDefault="002C4AB3" w:rsidP="008E7E8E">
      <w:pPr>
        <w:pStyle w:val="UZPRRAFO"/>
        <w:ind w:left="710" w:firstLine="0"/>
      </w:pPr>
    </w:p>
    <w:p w14:paraId="307EA27F" w14:textId="77777777" w:rsidR="002C4AB3" w:rsidRPr="009726EC" w:rsidRDefault="002C4AB3" w:rsidP="006E0AF8">
      <w:pPr>
        <w:pStyle w:val="UZPRRAFO"/>
        <w:outlineLvl w:val="0"/>
        <w:rPr>
          <w:b/>
        </w:rPr>
      </w:pPr>
      <w:r w:rsidRPr="009726EC">
        <w:rPr>
          <w:b/>
        </w:rPr>
        <w:t>Periodo de servicio (vida útil)</w:t>
      </w:r>
    </w:p>
    <w:p w14:paraId="052CBEC1" w14:textId="77777777" w:rsidR="002C4AB3" w:rsidRPr="009726EC" w:rsidRDefault="002C4AB3" w:rsidP="006E0AF8">
      <w:pPr>
        <w:pStyle w:val="UZPRRAFO"/>
        <w:outlineLvl w:val="0"/>
      </w:pPr>
      <w:r w:rsidRPr="009726EC">
        <w:t>En este proyecto se considera una vida útil para la estructura de 50 años.</w:t>
      </w:r>
    </w:p>
    <w:p w14:paraId="209E92B6" w14:textId="77777777" w:rsidR="002C4AB3" w:rsidRPr="009726EC" w:rsidRDefault="002C4AB3" w:rsidP="0068457B">
      <w:pPr>
        <w:pStyle w:val="UZPRRAFO"/>
      </w:pPr>
    </w:p>
    <w:p w14:paraId="7E6F041D" w14:textId="77777777" w:rsidR="002C4AB3" w:rsidRPr="009726EC" w:rsidRDefault="002C4AB3" w:rsidP="006E0AF8">
      <w:pPr>
        <w:pStyle w:val="UZPRRAFO"/>
        <w:outlineLvl w:val="0"/>
        <w:rPr>
          <w:b/>
        </w:rPr>
      </w:pPr>
      <w:r w:rsidRPr="009726EC">
        <w:rPr>
          <w:b/>
        </w:rPr>
        <w:t>Métodos de comprobación: Estados límite</w:t>
      </w:r>
    </w:p>
    <w:p w14:paraId="03FDCEFD" w14:textId="77777777" w:rsidR="002C4AB3" w:rsidRPr="009726EC" w:rsidRDefault="002C4AB3" w:rsidP="0068457B">
      <w:pPr>
        <w:pStyle w:val="UZPRRAFO"/>
      </w:pPr>
      <w:r w:rsidRPr="009726EC">
        <w:t>Situaciones que, de ser superadas, puede considerarse que el edificio no cumple con alguno de los requisitos estructurales para los que ha sido concebido.</w:t>
      </w:r>
    </w:p>
    <w:p w14:paraId="3AFA7C87" w14:textId="77777777" w:rsidR="002C4AB3" w:rsidRPr="009726EC" w:rsidRDefault="002C4AB3" w:rsidP="0068457B">
      <w:pPr>
        <w:pStyle w:val="UZPRRAFO"/>
      </w:pPr>
    </w:p>
    <w:p w14:paraId="36881EDC" w14:textId="77777777" w:rsidR="002C4AB3" w:rsidRPr="009726EC" w:rsidRDefault="002C4AB3" w:rsidP="006E0AF8">
      <w:pPr>
        <w:pStyle w:val="UZPRRAFO"/>
        <w:outlineLvl w:val="0"/>
        <w:rPr>
          <w:b/>
        </w:rPr>
      </w:pPr>
      <w:r w:rsidRPr="009726EC">
        <w:rPr>
          <w:b/>
        </w:rPr>
        <w:t>Estados límite últimos</w:t>
      </w:r>
    </w:p>
    <w:p w14:paraId="1F14B344" w14:textId="77777777" w:rsidR="002C4AB3" w:rsidRPr="009726EC" w:rsidRDefault="002C4AB3" w:rsidP="0068457B">
      <w:pPr>
        <w:pStyle w:val="UZPRRAFO"/>
      </w:pPr>
      <w:r w:rsidRPr="009726EC">
        <w:t>Situación que, de ser superada, existe un riesgo para las personas, ya sea por una puesta fuera de servicio o por colapso parcial o total de la estructura. Como estados límites últimos se han considerado los debidos a:</w:t>
      </w:r>
    </w:p>
    <w:p w14:paraId="782E0D45" w14:textId="77777777" w:rsidR="002C4AB3" w:rsidRPr="009726EC" w:rsidRDefault="002C4AB3" w:rsidP="0068457B">
      <w:pPr>
        <w:pStyle w:val="UZListado"/>
      </w:pPr>
      <w:r w:rsidRPr="009726EC">
        <w:t>Pérdida de equilibrio del edificio o de una parte de él.</w:t>
      </w:r>
    </w:p>
    <w:p w14:paraId="19BFFA8B" w14:textId="77777777" w:rsidR="002C4AB3" w:rsidRPr="009726EC" w:rsidRDefault="002C4AB3" w:rsidP="0068457B">
      <w:pPr>
        <w:pStyle w:val="UZListado"/>
      </w:pPr>
      <w:r w:rsidRPr="009726EC">
        <w:t>Deformación excesiva.</w:t>
      </w:r>
    </w:p>
    <w:p w14:paraId="74FB5E51" w14:textId="77777777" w:rsidR="002C4AB3" w:rsidRPr="009726EC" w:rsidRDefault="002C4AB3" w:rsidP="0068457B">
      <w:pPr>
        <w:pStyle w:val="UZListado"/>
      </w:pPr>
      <w:r w:rsidRPr="009726EC">
        <w:t>Transformación de la estructura o de parte de ella en un mecanismo.</w:t>
      </w:r>
    </w:p>
    <w:p w14:paraId="6A5E2FA0" w14:textId="77777777" w:rsidR="002C4AB3" w:rsidRPr="009726EC" w:rsidRDefault="002C4AB3" w:rsidP="0068457B">
      <w:pPr>
        <w:pStyle w:val="UZListado"/>
      </w:pPr>
      <w:r w:rsidRPr="009726EC">
        <w:t>Rotura de elementos estructurales o de sus uniones.</w:t>
      </w:r>
    </w:p>
    <w:p w14:paraId="3A560409" w14:textId="77777777" w:rsidR="002C4AB3" w:rsidRPr="009726EC" w:rsidRDefault="002C4AB3" w:rsidP="0068457B">
      <w:pPr>
        <w:pStyle w:val="UZListado"/>
        <w:rPr>
          <w:b/>
          <w:bCs/>
        </w:rPr>
      </w:pPr>
      <w:r w:rsidRPr="009726EC">
        <w:t>Inestabilidad de elementos estructurales.</w:t>
      </w:r>
    </w:p>
    <w:p w14:paraId="0A7EB85E" w14:textId="1BE86021" w:rsidR="00702437" w:rsidRPr="009726EC" w:rsidRDefault="00702437">
      <w:pPr>
        <w:rPr>
          <w:rFonts w:ascii="Arial" w:eastAsia="Times New Roman" w:hAnsi="Arial" w:cs="Times New Roman"/>
          <w:b/>
          <w:sz w:val="19"/>
          <w:szCs w:val="20"/>
          <w:lang w:val="es-ES" w:eastAsia="es-ES"/>
        </w:rPr>
      </w:pPr>
    </w:p>
    <w:p w14:paraId="56CCBD62" w14:textId="7F01FE1E" w:rsidR="002C4AB3" w:rsidRPr="009726EC" w:rsidRDefault="002C4AB3" w:rsidP="006E0AF8">
      <w:pPr>
        <w:pStyle w:val="UZPRRAFO"/>
        <w:outlineLvl w:val="0"/>
        <w:rPr>
          <w:b/>
        </w:rPr>
      </w:pPr>
      <w:r w:rsidRPr="009726EC">
        <w:rPr>
          <w:b/>
        </w:rPr>
        <w:t>Estados límite de servicio</w:t>
      </w:r>
    </w:p>
    <w:p w14:paraId="078A451A" w14:textId="77777777" w:rsidR="002C4AB3" w:rsidRPr="009726EC" w:rsidRDefault="002C4AB3" w:rsidP="00ED1339">
      <w:pPr>
        <w:pStyle w:val="UZPRRAFO"/>
      </w:pPr>
      <w:r w:rsidRPr="009726EC">
        <w:t>Situación que de ser superada afecta a:</w:t>
      </w:r>
    </w:p>
    <w:p w14:paraId="5E89AA85" w14:textId="77777777" w:rsidR="002C4AB3" w:rsidRPr="009726EC" w:rsidRDefault="002C4AB3" w:rsidP="00ED1339">
      <w:pPr>
        <w:pStyle w:val="UZListado"/>
      </w:pPr>
      <w:r w:rsidRPr="009726EC">
        <w:t>El nivel de confort y bienestar de los usuarios.</w:t>
      </w:r>
    </w:p>
    <w:p w14:paraId="625F935F" w14:textId="77777777" w:rsidR="002C4AB3" w:rsidRPr="009726EC" w:rsidRDefault="002C4AB3" w:rsidP="00ED1339">
      <w:pPr>
        <w:pStyle w:val="UZListado"/>
      </w:pPr>
      <w:r w:rsidRPr="009726EC">
        <w:t>El correcto funcionamiento del edificio.</w:t>
      </w:r>
    </w:p>
    <w:p w14:paraId="07A5824D" w14:textId="77777777" w:rsidR="002C4AB3" w:rsidRPr="009726EC" w:rsidRDefault="002C4AB3" w:rsidP="00ED1339">
      <w:pPr>
        <w:pStyle w:val="UZListado"/>
      </w:pPr>
      <w:r w:rsidRPr="009726EC">
        <w:t>La apariencia de la construcción.</w:t>
      </w:r>
    </w:p>
    <w:p w14:paraId="73846ED4" w14:textId="77777777" w:rsidR="004A0400" w:rsidRPr="009726EC" w:rsidRDefault="004A0400" w:rsidP="004A0400">
      <w:pPr>
        <w:pStyle w:val="UZPRRAFO"/>
      </w:pPr>
    </w:p>
    <w:p w14:paraId="3A9CB753" w14:textId="77777777" w:rsidR="002C4AB3" w:rsidRPr="009726EC" w:rsidRDefault="00FD1382" w:rsidP="00FD1382">
      <w:pPr>
        <w:pStyle w:val="UZTTULO2"/>
      </w:pPr>
      <w:bookmarkStart w:id="98" w:name="_Toc299869478"/>
      <w:bookmarkStart w:id="99" w:name="_Toc299901871"/>
      <w:bookmarkStart w:id="100" w:name="_Toc299927357"/>
      <w:bookmarkStart w:id="101" w:name="_Toc300183793"/>
      <w:bookmarkStart w:id="102" w:name="_Toc300317521"/>
      <w:bookmarkStart w:id="103" w:name="_Toc300319836"/>
      <w:bookmarkStart w:id="104" w:name="_Toc300419839"/>
      <w:bookmarkStart w:id="105" w:name="_Toc300654757"/>
      <w:bookmarkStart w:id="106" w:name="_Toc300961092"/>
      <w:bookmarkStart w:id="107" w:name="_Toc301001646"/>
      <w:bookmarkStart w:id="108" w:name="_Toc302823356"/>
      <w:bookmarkStart w:id="109" w:name="_Toc303269949"/>
      <w:bookmarkStart w:id="110" w:name="_Toc304391255"/>
      <w:bookmarkStart w:id="111" w:name="_Toc304805037"/>
      <w:bookmarkStart w:id="112" w:name="_Toc457269598"/>
      <w:bookmarkStart w:id="113" w:name="_Toc457478363"/>
      <w:bookmarkStart w:id="114" w:name="_Toc457525530"/>
      <w:bookmarkStart w:id="115" w:name="_Toc457546389"/>
      <w:bookmarkStart w:id="116" w:name="_Toc457547928"/>
      <w:bookmarkStart w:id="117" w:name="_Toc457548356"/>
      <w:bookmarkStart w:id="118" w:name="_Toc457549114"/>
      <w:bookmarkStart w:id="119" w:name="_Toc492318570"/>
      <w:bookmarkStart w:id="120" w:name="_Toc492838199"/>
      <w:bookmarkStart w:id="121" w:name="_Toc492981177"/>
      <w:bookmarkStart w:id="122" w:name="_Toc493000130"/>
      <w:bookmarkStart w:id="123" w:name="_Toc493000439"/>
      <w:bookmarkStart w:id="124" w:name="_Toc493002802"/>
      <w:bookmarkStart w:id="125" w:name="_Toc495346457"/>
      <w:bookmarkStart w:id="126" w:name="_Toc18489008"/>
      <w:r w:rsidRPr="009726EC">
        <w:t>3.2. ACCIONES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931ABD1" w14:textId="77777777" w:rsidR="002C4AB3" w:rsidRPr="009726EC" w:rsidRDefault="002C4AB3" w:rsidP="006E0AF8">
      <w:pPr>
        <w:pStyle w:val="UZPRRAFO"/>
        <w:outlineLvl w:val="0"/>
        <w:rPr>
          <w:b/>
        </w:rPr>
      </w:pPr>
      <w:r w:rsidRPr="009726EC">
        <w:rPr>
          <w:b/>
        </w:rPr>
        <w:t>Clasificación de las acciones</w:t>
      </w:r>
    </w:p>
    <w:p w14:paraId="71994165" w14:textId="77777777" w:rsidR="002C4AB3" w:rsidRPr="009726EC" w:rsidRDefault="002C4AB3" w:rsidP="00270C25">
      <w:pPr>
        <w:pStyle w:val="UZPRRAFO"/>
      </w:pPr>
      <w:r w:rsidRPr="009726EC">
        <w:t>Las acciones se clasifican, según su variación con el tiempo, en los siguientes tipos:</w:t>
      </w:r>
    </w:p>
    <w:p w14:paraId="1F6EC30B" w14:textId="77777777" w:rsidR="002C4AB3" w:rsidRPr="009726EC" w:rsidRDefault="002C4AB3" w:rsidP="00270C25">
      <w:pPr>
        <w:pStyle w:val="UZListado"/>
      </w:pPr>
      <w:r w:rsidRPr="009726EC">
        <w:t>Permanentes (G): son aquellas que actúan en todo instante sobre el edificio, con posición constante y valor constante (pesos propios) o con variación despreciable.</w:t>
      </w:r>
    </w:p>
    <w:p w14:paraId="773D4081" w14:textId="77777777" w:rsidR="002C4AB3" w:rsidRPr="009726EC" w:rsidRDefault="002C4AB3" w:rsidP="00270C25">
      <w:pPr>
        <w:pStyle w:val="UZListado"/>
      </w:pPr>
      <w:r w:rsidRPr="009726EC">
        <w:t>Variables (Q): son aquellas que pueden actuar o no sobre el edificio (uso y acciones climáticas).</w:t>
      </w:r>
    </w:p>
    <w:p w14:paraId="03E087F5" w14:textId="77777777" w:rsidR="002C4AB3" w:rsidRPr="009726EC" w:rsidRDefault="002C4AB3" w:rsidP="00270C25">
      <w:pPr>
        <w:pStyle w:val="UZListado"/>
      </w:pPr>
      <w:r w:rsidRPr="009726EC">
        <w:t>Accidentales (A): son aquellas cuya probabilidad de ocurrencia es pequeña pero de gran importancia (sismo, incendio, impacto o explosión).</w:t>
      </w:r>
    </w:p>
    <w:p w14:paraId="57CC757B" w14:textId="77777777" w:rsidR="002C4AB3" w:rsidRPr="009726EC" w:rsidRDefault="002C4AB3" w:rsidP="00270C25">
      <w:pPr>
        <w:pStyle w:val="UZPRRAFO"/>
        <w:rPr>
          <w:vanish/>
        </w:rPr>
      </w:pPr>
    </w:p>
    <w:p w14:paraId="59C3C15B" w14:textId="77777777" w:rsidR="002C4AB3" w:rsidRPr="009726EC" w:rsidRDefault="002C4AB3" w:rsidP="006E0AF8">
      <w:pPr>
        <w:pStyle w:val="UZPRRAFO"/>
        <w:outlineLvl w:val="0"/>
        <w:rPr>
          <w:b/>
        </w:rPr>
      </w:pPr>
      <w:r w:rsidRPr="009726EC">
        <w:rPr>
          <w:b/>
        </w:rPr>
        <w:t>Valores característicos de las acciones</w:t>
      </w:r>
    </w:p>
    <w:p w14:paraId="45DD9973" w14:textId="77777777" w:rsidR="002C4AB3" w:rsidRPr="009726EC" w:rsidRDefault="002C4AB3" w:rsidP="006E0AF8">
      <w:pPr>
        <w:pStyle w:val="UZPRRAFO"/>
        <w:outlineLvl w:val="0"/>
      </w:pPr>
      <w:r w:rsidRPr="009726EC">
        <w:t xml:space="preserve">Los valores de las acciones están reflejados en el apartado 5 del presente documento. </w:t>
      </w:r>
    </w:p>
    <w:p w14:paraId="61549F00" w14:textId="77777777" w:rsidR="002C4AB3" w:rsidRPr="009726EC" w:rsidRDefault="002C4AB3" w:rsidP="00A56390">
      <w:pPr>
        <w:pStyle w:val="UZPRRAFO"/>
      </w:pPr>
    </w:p>
    <w:p w14:paraId="0664B51F" w14:textId="77777777" w:rsidR="002C4AB3" w:rsidRPr="009726EC" w:rsidRDefault="001A2D14" w:rsidP="00E537F9">
      <w:pPr>
        <w:pStyle w:val="UZTTULO2"/>
      </w:pPr>
      <w:bookmarkStart w:id="127" w:name="_Toc299869480"/>
      <w:bookmarkStart w:id="128" w:name="_Toc299901873"/>
      <w:bookmarkStart w:id="129" w:name="_Toc299927359"/>
      <w:bookmarkStart w:id="130" w:name="_Toc300183795"/>
      <w:bookmarkStart w:id="131" w:name="_Toc300317523"/>
      <w:bookmarkStart w:id="132" w:name="_Toc300319838"/>
      <w:bookmarkStart w:id="133" w:name="_Toc300419841"/>
      <w:bookmarkStart w:id="134" w:name="_Toc300654759"/>
      <w:bookmarkStart w:id="135" w:name="_Toc300961094"/>
      <w:bookmarkStart w:id="136" w:name="_Toc301001648"/>
      <w:bookmarkStart w:id="137" w:name="_Toc302823358"/>
      <w:bookmarkStart w:id="138" w:name="_Toc303269951"/>
      <w:bookmarkStart w:id="139" w:name="_Toc304391257"/>
      <w:bookmarkStart w:id="140" w:name="_Toc304805039"/>
      <w:bookmarkStart w:id="141" w:name="_Toc457269600"/>
      <w:bookmarkStart w:id="142" w:name="_Toc457478365"/>
      <w:bookmarkStart w:id="143" w:name="_Toc457525532"/>
      <w:bookmarkStart w:id="144" w:name="_Toc457546391"/>
      <w:bookmarkStart w:id="145" w:name="_Toc457547930"/>
      <w:bookmarkStart w:id="146" w:name="_Toc457548358"/>
      <w:bookmarkStart w:id="147" w:name="_Toc457549116"/>
      <w:bookmarkStart w:id="148" w:name="_Toc492318571"/>
      <w:bookmarkStart w:id="149" w:name="_Toc492838200"/>
      <w:bookmarkStart w:id="150" w:name="_Toc492981178"/>
      <w:bookmarkStart w:id="151" w:name="_Toc493000131"/>
      <w:bookmarkStart w:id="152" w:name="_Toc493000440"/>
      <w:bookmarkStart w:id="153" w:name="_Toc493002803"/>
      <w:bookmarkStart w:id="154" w:name="_Toc495346458"/>
      <w:bookmarkStart w:id="155" w:name="_Toc18489009"/>
      <w:r w:rsidRPr="009726EC">
        <w:t>3.3</w:t>
      </w:r>
      <w:r w:rsidR="00E537F9" w:rsidRPr="009726EC">
        <w:t>. CARACTERÍSTICAS DE LOS MATERIALES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0850BE0" w14:textId="77777777" w:rsidR="003B2AAB" w:rsidRPr="009726EC" w:rsidRDefault="002C4AB3" w:rsidP="003B2AAB">
      <w:pPr>
        <w:pStyle w:val="UZPRRAFO"/>
      </w:pPr>
      <w:r w:rsidRPr="009726EC">
        <w:t>Los valores característicos de las propiedades de los materiales se detalla</w:t>
      </w:r>
      <w:bookmarkStart w:id="156" w:name="REF3_5"/>
      <w:bookmarkEnd w:id="156"/>
      <w:r w:rsidRPr="009726EC">
        <w:t>n en lo correspondientes capítulos del siguiente documento.</w:t>
      </w:r>
    </w:p>
    <w:p w14:paraId="6B257141" w14:textId="77777777" w:rsidR="003B2AAB" w:rsidRPr="009726EC" w:rsidRDefault="003B2AAB" w:rsidP="003B2AAB">
      <w:pPr>
        <w:pStyle w:val="UZPRRAFO"/>
      </w:pPr>
    </w:p>
    <w:p w14:paraId="1676C580" w14:textId="77777777" w:rsidR="002C4AB3" w:rsidRPr="009726EC" w:rsidRDefault="002625F4" w:rsidP="002625F4">
      <w:pPr>
        <w:pStyle w:val="UZTTULO2"/>
        <w:rPr>
          <w:szCs w:val="20"/>
        </w:rPr>
      </w:pPr>
      <w:bookmarkStart w:id="157" w:name="_Toc299869481"/>
      <w:bookmarkStart w:id="158" w:name="_Toc299901874"/>
      <w:bookmarkStart w:id="159" w:name="_Toc299927360"/>
      <w:bookmarkStart w:id="160" w:name="_Toc300183796"/>
      <w:bookmarkStart w:id="161" w:name="_Toc300317524"/>
      <w:bookmarkStart w:id="162" w:name="_Toc300319839"/>
      <w:bookmarkStart w:id="163" w:name="_Toc300419842"/>
      <w:bookmarkStart w:id="164" w:name="_Toc300654760"/>
      <w:bookmarkStart w:id="165" w:name="_Toc300961095"/>
      <w:bookmarkStart w:id="166" w:name="_Toc301001649"/>
      <w:bookmarkStart w:id="167" w:name="_Toc302823359"/>
      <w:bookmarkStart w:id="168" w:name="_Toc303269952"/>
      <w:bookmarkStart w:id="169" w:name="_Toc304391258"/>
      <w:bookmarkStart w:id="170" w:name="_Toc304805040"/>
      <w:bookmarkStart w:id="171" w:name="_Toc457269601"/>
      <w:bookmarkStart w:id="172" w:name="_Toc457478366"/>
      <w:bookmarkStart w:id="173" w:name="_Toc457525533"/>
      <w:bookmarkStart w:id="174" w:name="_Toc457546392"/>
      <w:bookmarkStart w:id="175" w:name="_Toc457547931"/>
      <w:bookmarkStart w:id="176" w:name="_Toc457548359"/>
      <w:bookmarkStart w:id="177" w:name="_Toc457549117"/>
      <w:bookmarkStart w:id="178" w:name="_Toc492318572"/>
      <w:bookmarkStart w:id="179" w:name="_Toc492838201"/>
      <w:bookmarkStart w:id="180" w:name="_Toc492981179"/>
      <w:bookmarkStart w:id="181" w:name="_Toc493000132"/>
      <w:bookmarkStart w:id="182" w:name="_Toc493000441"/>
      <w:bookmarkStart w:id="183" w:name="_Toc493002804"/>
      <w:bookmarkStart w:id="184" w:name="_Toc495346459"/>
      <w:bookmarkStart w:id="185" w:name="_Toc18489010"/>
      <w:r w:rsidRPr="009726EC">
        <w:t>3.</w:t>
      </w:r>
      <w:r w:rsidR="001A2D14" w:rsidRPr="009726EC">
        <w:t>4</w:t>
      </w:r>
      <w:r w:rsidRPr="009726EC">
        <w:t>. MODELO PARA EL ANÁLISIS ESTRUCTURAL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5836EC7" w14:textId="77777777" w:rsidR="001A2D14" w:rsidRPr="009726EC" w:rsidRDefault="002C4AB3" w:rsidP="001A2D14">
      <w:pPr>
        <w:pStyle w:val="UZPRRAFO"/>
      </w:pPr>
      <w:r w:rsidRPr="009726EC">
        <w:t>Se realiza un cálculo espacial en tres dimensiones por métodos matriciales, considerando los elementos que definen la estructura.</w:t>
      </w:r>
      <w:r w:rsidR="001A2D14" w:rsidRPr="009726EC">
        <w:t xml:space="preserve"> Se establece la compatibilidad de desplazamientos en todos los nudos, considerando seis grados de libertad y la hipótesis de </w:t>
      </w:r>
      <w:proofErr w:type="spellStart"/>
      <w:r w:rsidR="001A2D14" w:rsidRPr="009726EC">
        <w:t>indeformabilidad</w:t>
      </w:r>
      <w:proofErr w:type="spellEnd"/>
      <w:r w:rsidR="001A2D14" w:rsidRPr="009726EC">
        <w:t xml:space="preserve"> en el plano para cada forjado continuo, impidiéndose los desplazamientos relativos entre nudos. A los efectos de obtención de solicitaciones y desplazamientos, se supone un comportamiento lineal de los materiales.</w:t>
      </w:r>
    </w:p>
    <w:p w14:paraId="7E3DB9BB" w14:textId="77777777" w:rsidR="002C4AB3" w:rsidRPr="009726EC" w:rsidRDefault="002C4AB3" w:rsidP="001A2D14">
      <w:pPr>
        <w:pStyle w:val="UZPRRAFO"/>
      </w:pPr>
    </w:p>
    <w:p w14:paraId="210B3B4A" w14:textId="77777777" w:rsidR="002C4AB3" w:rsidRPr="009726EC" w:rsidRDefault="002C4AB3" w:rsidP="006E0AF8">
      <w:pPr>
        <w:pStyle w:val="UZPRRAFO"/>
        <w:outlineLvl w:val="0"/>
        <w:rPr>
          <w:b/>
        </w:rPr>
      </w:pPr>
      <w:r w:rsidRPr="009726EC">
        <w:rPr>
          <w:b/>
        </w:rPr>
        <w:t>Cálculos por ordenador</w:t>
      </w:r>
    </w:p>
    <w:p w14:paraId="46EE3F34" w14:textId="277E7645" w:rsidR="002C4AB3" w:rsidRPr="009726EC" w:rsidRDefault="002C4AB3" w:rsidP="006E0AF8">
      <w:pPr>
        <w:pStyle w:val="UZPRRAFO"/>
        <w:outlineLvl w:val="0"/>
      </w:pPr>
      <w:r w:rsidRPr="009726EC">
        <w:t>Nombre del programa ut</w:t>
      </w:r>
      <w:r w:rsidR="001A2D14" w:rsidRPr="009726EC">
        <w:t>ilizado: CYPECAD. Versión 201</w:t>
      </w:r>
      <w:r w:rsidR="009726EC" w:rsidRPr="009726EC">
        <w:t>9</w:t>
      </w:r>
      <w:r w:rsidR="001A2D14" w:rsidRPr="009726EC">
        <w:t>.a</w:t>
      </w:r>
    </w:p>
    <w:p w14:paraId="3CFB8602" w14:textId="77777777" w:rsidR="002C4AB3" w:rsidRPr="009726EC" w:rsidRDefault="002C4AB3" w:rsidP="00250167">
      <w:pPr>
        <w:pStyle w:val="UZPRRAFO"/>
      </w:pPr>
      <w:r w:rsidRPr="009726EC">
        <w:t>Empresa: CYPE Ingenieros, S.A.- Avda. Eusebio Sempere, 5 - 03003 ALICANTE.</w:t>
      </w:r>
    </w:p>
    <w:p w14:paraId="1850C595" w14:textId="77777777" w:rsidR="002C4AB3" w:rsidRPr="009726EC" w:rsidRDefault="002C4AB3" w:rsidP="00250167">
      <w:pPr>
        <w:pStyle w:val="UZPRRAFO"/>
      </w:pPr>
    </w:p>
    <w:p w14:paraId="6DB8AA36" w14:textId="77777777" w:rsidR="002C4AB3" w:rsidRPr="009726EC" w:rsidRDefault="002625F4" w:rsidP="002625F4">
      <w:pPr>
        <w:pStyle w:val="UZTTULO2"/>
      </w:pPr>
      <w:bookmarkStart w:id="186" w:name="_Toc299869482"/>
      <w:bookmarkStart w:id="187" w:name="_Toc299901875"/>
      <w:bookmarkStart w:id="188" w:name="_Toc299927361"/>
      <w:bookmarkStart w:id="189" w:name="_Toc300183797"/>
      <w:bookmarkStart w:id="190" w:name="_Toc300317525"/>
      <w:bookmarkStart w:id="191" w:name="_Toc300319840"/>
      <w:bookmarkStart w:id="192" w:name="_Toc300419843"/>
      <w:bookmarkStart w:id="193" w:name="_Toc300654761"/>
      <w:bookmarkStart w:id="194" w:name="_Toc300961096"/>
      <w:bookmarkStart w:id="195" w:name="_Toc301001650"/>
      <w:bookmarkStart w:id="196" w:name="_Toc302823360"/>
      <w:bookmarkStart w:id="197" w:name="_Toc303269953"/>
      <w:bookmarkStart w:id="198" w:name="_Toc304391259"/>
      <w:bookmarkStart w:id="199" w:name="_Toc304805041"/>
      <w:bookmarkStart w:id="200" w:name="_Toc457269602"/>
      <w:bookmarkStart w:id="201" w:name="_Toc457478367"/>
      <w:bookmarkStart w:id="202" w:name="_Toc457525534"/>
      <w:bookmarkStart w:id="203" w:name="_Toc457546393"/>
      <w:bookmarkStart w:id="204" w:name="_Toc457547932"/>
      <w:bookmarkStart w:id="205" w:name="_Toc457548360"/>
      <w:bookmarkStart w:id="206" w:name="_Toc457549118"/>
      <w:bookmarkStart w:id="207" w:name="_Toc492318573"/>
      <w:bookmarkStart w:id="208" w:name="_Toc492838202"/>
      <w:bookmarkStart w:id="209" w:name="_Toc492981180"/>
      <w:bookmarkStart w:id="210" w:name="_Toc493000133"/>
      <w:bookmarkStart w:id="211" w:name="_Toc493000442"/>
      <w:bookmarkStart w:id="212" w:name="_Toc493002805"/>
      <w:bookmarkStart w:id="213" w:name="_Toc495346460"/>
      <w:bookmarkStart w:id="214" w:name="_Toc18489011"/>
      <w:r w:rsidRPr="009726EC">
        <w:t>3.</w:t>
      </w:r>
      <w:r w:rsidR="001A2D14" w:rsidRPr="009726EC">
        <w:t>5</w:t>
      </w:r>
      <w:r w:rsidRPr="009726EC">
        <w:t xml:space="preserve">. </w:t>
      </w:r>
      <w:r w:rsidR="002C4AB3" w:rsidRPr="009726EC">
        <w:t>V</w:t>
      </w:r>
      <w:r w:rsidRPr="009726EC">
        <w:t>ERIFICACIONES BASADAS EN COEFICIENTES PARCIALES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066C596" w14:textId="77777777" w:rsidR="002C4AB3" w:rsidRPr="009726EC" w:rsidRDefault="002C4AB3" w:rsidP="00250167">
      <w:pPr>
        <w:pStyle w:val="UZPRRAFO"/>
      </w:pPr>
      <w:r w:rsidRPr="009726EC">
        <w:t>En la verificación de los estados límite mediante coeficientes parciales, para la determinación del efecto de las acciones, así como de la respuesta estructural, se utilizan los valores de cálculo de las variables, obtenidos a partir de sus valores característicos, multiplicándolos o dividiéndolos por los correspondientes coeficientes parciales para las acciones y la resistencia, respectivamente.</w:t>
      </w:r>
    </w:p>
    <w:p w14:paraId="61B701F4" w14:textId="77777777" w:rsidR="002C4AB3" w:rsidRPr="009726EC" w:rsidRDefault="002C4AB3" w:rsidP="00250167">
      <w:pPr>
        <w:pStyle w:val="UZPRRAFO"/>
      </w:pPr>
    </w:p>
    <w:p w14:paraId="44D2CE26" w14:textId="77777777" w:rsidR="00E6444D" w:rsidRPr="009726EC" w:rsidRDefault="002C4AB3" w:rsidP="006E0AF8">
      <w:pPr>
        <w:pStyle w:val="NormalWeb"/>
        <w:spacing w:before="0" w:beforeAutospacing="0" w:after="0" w:afterAutospacing="0"/>
        <w:ind w:left="720"/>
        <w:outlineLvl w:val="0"/>
        <w:rPr>
          <w:rFonts w:ascii="Arial" w:hAnsi="Arial" w:cs="Arial"/>
          <w:sz w:val="20"/>
          <w:szCs w:val="20"/>
        </w:rPr>
      </w:pPr>
      <w:r w:rsidRPr="009726EC">
        <w:rPr>
          <w:rFonts w:ascii="Arial" w:hAnsi="Arial" w:cs="Arial"/>
          <w:b/>
          <w:bCs/>
          <w:sz w:val="20"/>
          <w:szCs w:val="20"/>
        </w:rPr>
        <w:t>Verificación de la estabilidad: E</w:t>
      </w:r>
      <w:r w:rsidRPr="009726EC">
        <w:rPr>
          <w:rFonts w:ascii="Arial" w:hAnsi="Arial" w:cs="Arial"/>
          <w:b/>
          <w:bCs/>
          <w:sz w:val="20"/>
          <w:szCs w:val="20"/>
          <w:vertAlign w:val="subscript"/>
        </w:rPr>
        <w:t xml:space="preserve">d, </w:t>
      </w:r>
      <w:proofErr w:type="spellStart"/>
      <w:r w:rsidRPr="009726EC">
        <w:rPr>
          <w:rFonts w:ascii="Arial" w:hAnsi="Arial" w:cs="Arial"/>
          <w:b/>
          <w:bCs/>
          <w:sz w:val="20"/>
          <w:szCs w:val="20"/>
          <w:vertAlign w:val="subscript"/>
        </w:rPr>
        <w:t>estab</w:t>
      </w:r>
      <w:proofErr w:type="spellEnd"/>
      <w:r w:rsidRPr="009726EC">
        <w:rPr>
          <w:rFonts w:ascii="Arial" w:hAnsi="Arial" w:cs="Arial"/>
          <w:b/>
          <w:bCs/>
          <w:sz w:val="20"/>
          <w:szCs w:val="20"/>
        </w:rPr>
        <w:t> ≥ E</w:t>
      </w:r>
      <w:r w:rsidRPr="009726EC">
        <w:rPr>
          <w:rFonts w:ascii="Arial" w:hAnsi="Arial" w:cs="Arial"/>
          <w:b/>
          <w:bCs/>
          <w:sz w:val="20"/>
          <w:szCs w:val="20"/>
          <w:vertAlign w:val="subscript"/>
        </w:rPr>
        <w:t xml:space="preserve">d, </w:t>
      </w:r>
      <w:proofErr w:type="spellStart"/>
      <w:r w:rsidRPr="009726EC">
        <w:rPr>
          <w:rFonts w:ascii="Arial" w:hAnsi="Arial" w:cs="Arial"/>
          <w:b/>
          <w:bCs/>
          <w:sz w:val="20"/>
          <w:szCs w:val="20"/>
          <w:vertAlign w:val="subscript"/>
        </w:rPr>
        <w:t>desestab</w:t>
      </w:r>
      <w:proofErr w:type="spellEnd"/>
      <w:r w:rsidRPr="009726EC">
        <w:rPr>
          <w:rFonts w:ascii="Arial" w:hAnsi="Arial" w:cs="Arial"/>
          <w:sz w:val="20"/>
          <w:szCs w:val="20"/>
        </w:rPr>
        <w:t xml:space="preserve"> </w:t>
      </w:r>
    </w:p>
    <w:p w14:paraId="663B5FD8" w14:textId="77777777" w:rsidR="00E6444D" w:rsidRPr="009726EC" w:rsidRDefault="00E6444D" w:rsidP="00E6444D">
      <w:pPr>
        <w:pStyle w:val="UZPRRAFO"/>
        <w:spacing w:line="200" w:lineRule="exact"/>
        <w:rPr>
          <w:sz w:val="16"/>
          <w:szCs w:val="16"/>
        </w:rPr>
      </w:pPr>
    </w:p>
    <w:p w14:paraId="0ED8CBB8" w14:textId="77777777" w:rsidR="002C4AB3" w:rsidRPr="009726EC" w:rsidRDefault="002C4AB3" w:rsidP="00250167">
      <w:pPr>
        <w:pStyle w:val="UZListado"/>
        <w:tabs>
          <w:tab w:val="num" w:pos="994"/>
        </w:tabs>
        <w:spacing w:line="200" w:lineRule="exact"/>
        <w:ind w:left="994" w:hanging="284"/>
        <w:rPr>
          <w:sz w:val="16"/>
          <w:szCs w:val="16"/>
        </w:rPr>
      </w:pPr>
      <w:r w:rsidRPr="009726EC">
        <w:rPr>
          <w:sz w:val="16"/>
          <w:szCs w:val="16"/>
        </w:rPr>
        <w:t xml:space="preserve">Ed, </w:t>
      </w:r>
      <w:proofErr w:type="spellStart"/>
      <w:r w:rsidRPr="009726EC">
        <w:rPr>
          <w:sz w:val="16"/>
          <w:szCs w:val="16"/>
        </w:rPr>
        <w:t>estab</w:t>
      </w:r>
      <w:proofErr w:type="spellEnd"/>
      <w:r w:rsidRPr="009726EC">
        <w:rPr>
          <w:sz w:val="16"/>
          <w:szCs w:val="16"/>
        </w:rPr>
        <w:t>: Valor de cálculo de los efectos de las acciones estabilizadoras.</w:t>
      </w:r>
    </w:p>
    <w:p w14:paraId="2E0C1B0D" w14:textId="77777777" w:rsidR="002C4AB3" w:rsidRPr="009726EC" w:rsidRDefault="002C4AB3" w:rsidP="00E6444D">
      <w:pPr>
        <w:pStyle w:val="UZListado"/>
        <w:tabs>
          <w:tab w:val="num" w:pos="994"/>
        </w:tabs>
        <w:spacing w:line="200" w:lineRule="exact"/>
        <w:ind w:left="994" w:hanging="284"/>
        <w:rPr>
          <w:sz w:val="16"/>
          <w:szCs w:val="16"/>
        </w:rPr>
      </w:pPr>
      <w:r w:rsidRPr="009726EC">
        <w:rPr>
          <w:sz w:val="16"/>
          <w:szCs w:val="16"/>
        </w:rPr>
        <w:t xml:space="preserve">Ed, </w:t>
      </w:r>
      <w:proofErr w:type="spellStart"/>
      <w:r w:rsidRPr="009726EC">
        <w:rPr>
          <w:sz w:val="16"/>
          <w:szCs w:val="16"/>
        </w:rPr>
        <w:t>desestab</w:t>
      </w:r>
      <w:proofErr w:type="spellEnd"/>
      <w:r w:rsidRPr="009726EC">
        <w:rPr>
          <w:sz w:val="16"/>
          <w:szCs w:val="16"/>
        </w:rPr>
        <w:t>: Valor de cálculo de los efectos de las acciones desestabilizadoras.</w:t>
      </w:r>
    </w:p>
    <w:p w14:paraId="217686F5" w14:textId="77777777" w:rsidR="00A746B8" w:rsidRPr="009726EC" w:rsidRDefault="00A746B8">
      <w:pPr>
        <w:rPr>
          <w:rFonts w:cs="Arial"/>
          <w:b/>
          <w:bCs/>
          <w:sz w:val="20"/>
          <w:szCs w:val="20"/>
        </w:rPr>
      </w:pPr>
    </w:p>
    <w:p w14:paraId="5B24388C" w14:textId="77777777" w:rsidR="002C4AB3" w:rsidRPr="009726EC" w:rsidRDefault="002C4AB3" w:rsidP="006E0AF8">
      <w:pPr>
        <w:pStyle w:val="NormalWeb"/>
        <w:spacing w:before="0" w:beforeAutospacing="0" w:after="0" w:afterAutospacing="0"/>
        <w:ind w:left="720"/>
        <w:outlineLvl w:val="0"/>
        <w:rPr>
          <w:rFonts w:ascii="Arial" w:hAnsi="Arial" w:cs="Arial"/>
          <w:b/>
          <w:bCs/>
          <w:sz w:val="20"/>
          <w:szCs w:val="20"/>
        </w:rPr>
      </w:pPr>
      <w:r w:rsidRPr="009726EC">
        <w:rPr>
          <w:rFonts w:ascii="Arial" w:hAnsi="Arial" w:cs="Arial"/>
          <w:b/>
          <w:bCs/>
          <w:sz w:val="20"/>
          <w:szCs w:val="20"/>
        </w:rPr>
        <w:t xml:space="preserve">Verificación de la resistencia de la estructura: </w:t>
      </w:r>
      <w:proofErr w:type="spellStart"/>
      <w:r w:rsidRPr="009726EC">
        <w:rPr>
          <w:rFonts w:ascii="Arial" w:hAnsi="Arial" w:cs="Arial"/>
          <w:b/>
          <w:bCs/>
          <w:sz w:val="20"/>
          <w:szCs w:val="20"/>
        </w:rPr>
        <w:t>Rd</w:t>
      </w:r>
      <w:proofErr w:type="spellEnd"/>
      <w:r w:rsidRPr="009726EC">
        <w:rPr>
          <w:rFonts w:ascii="Arial" w:hAnsi="Arial" w:cs="Arial"/>
          <w:b/>
          <w:bCs/>
          <w:sz w:val="20"/>
          <w:szCs w:val="20"/>
        </w:rPr>
        <w:t xml:space="preserve"> ≥ Ed </w:t>
      </w:r>
    </w:p>
    <w:p w14:paraId="179A4102" w14:textId="77777777" w:rsidR="002C4AB3" w:rsidRPr="009726EC" w:rsidRDefault="002C4AB3" w:rsidP="002C48E9">
      <w:pPr>
        <w:pStyle w:val="UZPRRAFO"/>
        <w:spacing w:line="200" w:lineRule="exact"/>
        <w:rPr>
          <w:sz w:val="16"/>
          <w:szCs w:val="16"/>
        </w:rPr>
      </w:pPr>
    </w:p>
    <w:p w14:paraId="13BC9DA8" w14:textId="77777777" w:rsidR="002C4AB3" w:rsidRPr="009726EC" w:rsidRDefault="002C4AB3" w:rsidP="002C48E9">
      <w:pPr>
        <w:pStyle w:val="UZListado"/>
        <w:tabs>
          <w:tab w:val="num" w:pos="994"/>
        </w:tabs>
        <w:spacing w:line="200" w:lineRule="exact"/>
        <w:ind w:left="994" w:hanging="284"/>
        <w:rPr>
          <w:sz w:val="16"/>
          <w:szCs w:val="16"/>
        </w:rPr>
      </w:pPr>
      <w:proofErr w:type="spellStart"/>
      <w:r w:rsidRPr="009726EC">
        <w:rPr>
          <w:sz w:val="16"/>
          <w:szCs w:val="16"/>
        </w:rPr>
        <w:t>Rd</w:t>
      </w:r>
      <w:proofErr w:type="spellEnd"/>
      <w:r w:rsidRPr="009726EC">
        <w:rPr>
          <w:sz w:val="16"/>
          <w:szCs w:val="16"/>
        </w:rPr>
        <w:t>: Valor de cálculo de la resistencia correspondiente.</w:t>
      </w:r>
    </w:p>
    <w:p w14:paraId="45F8E4C9" w14:textId="77777777" w:rsidR="002C4AB3" w:rsidRPr="009726EC" w:rsidRDefault="002C4AB3" w:rsidP="002C48E9">
      <w:pPr>
        <w:pStyle w:val="UZListado"/>
        <w:tabs>
          <w:tab w:val="num" w:pos="994"/>
        </w:tabs>
        <w:spacing w:line="200" w:lineRule="exact"/>
        <w:ind w:left="994" w:hanging="284"/>
        <w:rPr>
          <w:sz w:val="16"/>
          <w:szCs w:val="16"/>
        </w:rPr>
      </w:pPr>
      <w:r w:rsidRPr="009726EC">
        <w:rPr>
          <w:sz w:val="16"/>
          <w:szCs w:val="16"/>
        </w:rPr>
        <w:t>Ed: Valor de calculo del efecto de las acciones.</w:t>
      </w:r>
    </w:p>
    <w:p w14:paraId="786DDA0B" w14:textId="77777777" w:rsidR="002C4AB3" w:rsidRPr="009726EC" w:rsidRDefault="002C4AB3" w:rsidP="001D4FEC">
      <w:pPr>
        <w:pStyle w:val="UZPRRAFO"/>
      </w:pPr>
    </w:p>
    <w:p w14:paraId="2952CED6" w14:textId="77777777" w:rsidR="002C4AB3" w:rsidRPr="009726EC" w:rsidRDefault="002C4AB3" w:rsidP="006E0AF8">
      <w:pPr>
        <w:pStyle w:val="UZPRRAFO"/>
        <w:outlineLvl w:val="0"/>
        <w:rPr>
          <w:b/>
        </w:rPr>
      </w:pPr>
      <w:r w:rsidRPr="009726EC">
        <w:rPr>
          <w:b/>
        </w:rPr>
        <w:t>Combinaciones de acciones consideradas y coeficientes parciales de seguridad</w:t>
      </w:r>
    </w:p>
    <w:p w14:paraId="68D59E83" w14:textId="77777777" w:rsidR="002C4AB3" w:rsidRPr="009726EC" w:rsidRDefault="002C4AB3" w:rsidP="00780B8C">
      <w:pPr>
        <w:pStyle w:val="UZPRRAFO"/>
      </w:pPr>
      <w:r w:rsidRPr="009726EC">
        <w:t>Para las distintas situaciones de proyecto, las combinaciones de acciones se definirán de acuerdo con los siguientes criterios:</w:t>
      </w:r>
    </w:p>
    <w:p w14:paraId="662EFF53" w14:textId="77777777" w:rsidR="002C4AB3" w:rsidRPr="009726EC" w:rsidRDefault="002C4AB3" w:rsidP="00780B8C">
      <w:pPr>
        <w:pStyle w:val="UZPRRAFO"/>
      </w:pPr>
    </w:p>
    <w:p w14:paraId="7AE8F8A2" w14:textId="77777777" w:rsidR="005E1E5E" w:rsidRPr="009726EC" w:rsidRDefault="005E1E5E">
      <w:pPr>
        <w:rPr>
          <w:rFonts w:ascii="Arial" w:eastAsia="Times New Roman" w:hAnsi="Arial" w:cs="Times New Roman"/>
          <w:sz w:val="19"/>
          <w:szCs w:val="20"/>
          <w:u w:val="single"/>
          <w:lang w:val="es-ES" w:eastAsia="es-ES"/>
        </w:rPr>
      </w:pPr>
      <w:r w:rsidRPr="009726EC">
        <w:rPr>
          <w:u w:val="single"/>
        </w:rPr>
        <w:br w:type="page"/>
      </w:r>
    </w:p>
    <w:p w14:paraId="3E5EFCA9" w14:textId="77777777" w:rsidR="002C4AB3" w:rsidRPr="00920E25" w:rsidRDefault="002C4AB3" w:rsidP="00076DA1">
      <w:pPr>
        <w:numPr>
          <w:ilvl w:val="0"/>
          <w:numId w:val="9"/>
        </w:numPr>
        <w:spacing w:line="360" w:lineRule="auto"/>
        <w:rPr>
          <w:rFonts w:ascii="Arial" w:eastAsia="Times New Roman" w:hAnsi="Arial" w:cs="Arial"/>
          <w:b/>
          <w:bCs/>
          <w:sz w:val="20"/>
          <w:szCs w:val="20"/>
          <w:lang w:val="es-ES" w:eastAsia="es-ES"/>
        </w:rPr>
      </w:pPr>
      <w:r w:rsidRPr="00920E25">
        <w:rPr>
          <w:rFonts w:ascii="Arial" w:eastAsia="Times New Roman" w:hAnsi="Arial" w:cs="Arial"/>
          <w:b/>
          <w:bCs/>
          <w:sz w:val="20"/>
          <w:szCs w:val="20"/>
          <w:lang w:val="es-ES" w:eastAsia="es-ES"/>
        </w:rPr>
        <w:lastRenderedPageBreak/>
        <w:t>Estado Límite Ultimo:</w:t>
      </w:r>
    </w:p>
    <w:p w14:paraId="5D0FBE1A" w14:textId="590686BC" w:rsidR="002C4AB3" w:rsidRPr="002F5E31" w:rsidRDefault="002C4AB3" w:rsidP="002C4AB3">
      <w:pPr>
        <w:ind w:left="1416"/>
        <w:rPr>
          <w:rFonts w:ascii="Arial" w:hAnsi="Arial" w:cs="Arial"/>
        </w:rPr>
      </w:pPr>
      <w:r w:rsidRPr="002F5E31">
        <w:rPr>
          <w:rFonts w:ascii="Arial" w:hAnsi="Arial" w:cs="Arial"/>
        </w:rPr>
        <w:t>- Situaciones persistentes o transitorias:</w:t>
      </w:r>
    </w:p>
    <w:p w14:paraId="6A6BCDAF" w14:textId="77777777" w:rsidR="002F5E31" w:rsidRPr="00920E25" w:rsidRDefault="002F5E31" w:rsidP="002C4AB3">
      <w:pPr>
        <w:ind w:left="1416"/>
        <w:rPr>
          <w:rFonts w:ascii="Arial" w:hAnsi="Arial" w:cs="Arial"/>
          <w:color w:val="FF0000"/>
          <w:vertAlign w:val="subscript"/>
        </w:rPr>
      </w:pPr>
    </w:p>
    <w:p w14:paraId="3FFCDC10" w14:textId="77777777" w:rsidR="002C4AB3" w:rsidRPr="00B83BA6" w:rsidRDefault="004F70B7" w:rsidP="002C4AB3">
      <w:pPr>
        <w:ind w:left="1440"/>
        <w:rPr>
          <w:rFonts w:cs="Arial"/>
          <w:color w:val="FF0000"/>
          <w:spacing w:val="-2"/>
        </w:rPr>
      </w:pPr>
      <w:r>
        <w:rPr>
          <w:rFonts w:cs="Arial"/>
          <w:noProof/>
          <w:color w:val="FF0000"/>
          <w:position w:val="-30"/>
          <w:vertAlign w:val="subscript"/>
        </w:rPr>
        <w:pict w14:anchorId="1B5D4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30.8pt;height:28.95pt;mso-width-percent:0;mso-height-percent:0;mso-width-percent:0;mso-height-percent:0" fillcolor="window">
            <v:imagedata r:id="rId12" o:title=""/>
          </v:shape>
        </w:pict>
      </w:r>
    </w:p>
    <w:p w14:paraId="62932BE0" w14:textId="77777777" w:rsidR="002C4AB3" w:rsidRPr="00B83BA6" w:rsidRDefault="002C4AB3" w:rsidP="002C4AB3">
      <w:pPr>
        <w:ind w:left="1416"/>
        <w:rPr>
          <w:rFonts w:cs="Arial"/>
          <w:color w:val="FF0000"/>
        </w:rPr>
      </w:pPr>
    </w:p>
    <w:p w14:paraId="430716F4" w14:textId="3E5C8C81" w:rsidR="002C4AB3" w:rsidRDefault="002C4AB3" w:rsidP="002C4AB3">
      <w:pPr>
        <w:ind w:left="1416"/>
        <w:rPr>
          <w:rFonts w:ascii="Arial" w:hAnsi="Arial" w:cs="Arial"/>
        </w:rPr>
      </w:pPr>
      <w:r w:rsidRPr="002F5E31">
        <w:rPr>
          <w:rFonts w:ascii="Arial" w:hAnsi="Arial" w:cs="Arial"/>
        </w:rPr>
        <w:t>- Situaciones extraordinarias:</w:t>
      </w:r>
    </w:p>
    <w:p w14:paraId="7F870454" w14:textId="77777777" w:rsidR="002F5E31" w:rsidRPr="00B83BA6" w:rsidRDefault="002F5E31" w:rsidP="002C4AB3">
      <w:pPr>
        <w:ind w:left="1416"/>
        <w:rPr>
          <w:rFonts w:cs="Arial"/>
          <w:color w:val="FF0000"/>
          <w:vertAlign w:val="subscript"/>
        </w:rPr>
      </w:pPr>
    </w:p>
    <w:p w14:paraId="02085BAC" w14:textId="77777777" w:rsidR="002C4AB3" w:rsidRPr="00B83BA6" w:rsidRDefault="004F70B7" w:rsidP="002C4AB3">
      <w:pPr>
        <w:ind w:left="1440"/>
        <w:rPr>
          <w:rFonts w:cs="Arial"/>
          <w:color w:val="FF0000"/>
          <w:vertAlign w:val="subscript"/>
        </w:rPr>
      </w:pPr>
      <w:r>
        <w:rPr>
          <w:rFonts w:cs="Arial"/>
          <w:noProof/>
          <w:color w:val="FF0000"/>
          <w:position w:val="-30"/>
          <w:vertAlign w:val="subscript"/>
        </w:rPr>
        <w:pict w14:anchorId="5ED583F7">
          <v:shape id="_x0000_i1028" type="#_x0000_t75" alt="" style="width:273.2pt;height:28.95pt;mso-width-percent:0;mso-height-percent:0;mso-width-percent:0;mso-height-percent:0" fillcolor="window">
            <v:imagedata r:id="rId13" o:title=""/>
          </v:shape>
        </w:pict>
      </w:r>
    </w:p>
    <w:p w14:paraId="15B17E79" w14:textId="77777777" w:rsidR="002C4AB3" w:rsidRPr="00B83BA6" w:rsidRDefault="002C4AB3" w:rsidP="002C4AB3">
      <w:pPr>
        <w:ind w:left="1440"/>
        <w:rPr>
          <w:rFonts w:cs="Arial"/>
          <w:color w:val="FF0000"/>
          <w:spacing w:val="-2"/>
        </w:rPr>
      </w:pPr>
    </w:p>
    <w:p w14:paraId="554DA925" w14:textId="77777777" w:rsidR="002C4AB3" w:rsidRPr="00920E25" w:rsidRDefault="002C4AB3" w:rsidP="00076DA1">
      <w:pPr>
        <w:numPr>
          <w:ilvl w:val="0"/>
          <w:numId w:val="9"/>
        </w:numPr>
        <w:spacing w:line="360" w:lineRule="auto"/>
        <w:rPr>
          <w:rFonts w:ascii="Arial" w:eastAsia="Times New Roman" w:hAnsi="Arial" w:cs="Arial"/>
          <w:b/>
          <w:bCs/>
          <w:sz w:val="20"/>
          <w:szCs w:val="20"/>
          <w:lang w:val="es-ES" w:eastAsia="es-ES"/>
        </w:rPr>
      </w:pPr>
      <w:r w:rsidRPr="00920E25">
        <w:rPr>
          <w:rFonts w:ascii="Arial" w:eastAsia="Times New Roman" w:hAnsi="Arial" w:cs="Arial"/>
          <w:b/>
          <w:bCs/>
          <w:sz w:val="20"/>
          <w:szCs w:val="20"/>
          <w:lang w:val="es-ES" w:eastAsia="es-ES"/>
        </w:rPr>
        <w:t>Estado Límite Servicio:</w:t>
      </w:r>
    </w:p>
    <w:p w14:paraId="1F5EE256" w14:textId="79BE180D" w:rsidR="002C4AB3" w:rsidRDefault="002C4AB3" w:rsidP="002C4AB3">
      <w:pPr>
        <w:ind w:left="1416"/>
        <w:rPr>
          <w:rFonts w:ascii="Arial" w:hAnsi="Arial" w:cs="Arial"/>
        </w:rPr>
      </w:pPr>
      <w:r w:rsidRPr="002F5E31">
        <w:rPr>
          <w:rFonts w:ascii="Arial" w:hAnsi="Arial" w:cs="Arial"/>
        </w:rPr>
        <w:t>- Combinación característica:</w:t>
      </w:r>
    </w:p>
    <w:p w14:paraId="0CADAF93" w14:textId="77777777" w:rsidR="002F5E31" w:rsidRPr="002F5E31" w:rsidRDefault="002F5E31" w:rsidP="002C4AB3">
      <w:pPr>
        <w:ind w:left="1416"/>
        <w:rPr>
          <w:rFonts w:ascii="Arial" w:hAnsi="Arial" w:cs="Arial"/>
        </w:rPr>
      </w:pPr>
    </w:p>
    <w:p w14:paraId="161DB451" w14:textId="77777777" w:rsidR="002C4AB3" w:rsidRPr="00B83BA6" w:rsidRDefault="004F70B7" w:rsidP="002C4AB3">
      <w:pPr>
        <w:ind w:left="1440"/>
        <w:rPr>
          <w:rFonts w:cs="Arial"/>
          <w:color w:val="FF0000"/>
        </w:rPr>
      </w:pPr>
      <w:r>
        <w:rPr>
          <w:rFonts w:cs="Arial"/>
          <w:noProof/>
          <w:color w:val="FF0000"/>
          <w:position w:val="-30"/>
          <w:vertAlign w:val="subscript"/>
        </w:rPr>
        <w:pict w14:anchorId="7EAFFFD6">
          <v:shape id="_x0000_i1027" type="#_x0000_t75" alt="" style="width:158.8pt;height:28.95pt;mso-width-percent:0;mso-height-percent:0;mso-width-percent:0;mso-height-percent:0" fillcolor="window">
            <v:imagedata r:id="rId14" o:title=""/>
          </v:shape>
        </w:pict>
      </w:r>
    </w:p>
    <w:p w14:paraId="0C9B4E50" w14:textId="77777777" w:rsidR="00F14F22" w:rsidRPr="00B83BA6" w:rsidRDefault="00F14F22">
      <w:pPr>
        <w:rPr>
          <w:rFonts w:cs="Arial"/>
          <w:color w:val="FF0000"/>
        </w:rPr>
      </w:pPr>
    </w:p>
    <w:p w14:paraId="3D180018" w14:textId="0D244A23" w:rsidR="002C4AB3" w:rsidRDefault="002C4AB3" w:rsidP="002C4AB3">
      <w:pPr>
        <w:ind w:left="1416"/>
        <w:rPr>
          <w:rFonts w:ascii="Arial" w:hAnsi="Arial" w:cs="Arial"/>
        </w:rPr>
      </w:pPr>
      <w:r w:rsidRPr="002F5E31">
        <w:rPr>
          <w:rFonts w:ascii="Arial" w:hAnsi="Arial" w:cs="Arial"/>
        </w:rPr>
        <w:t>- Combinación frecuente:</w:t>
      </w:r>
    </w:p>
    <w:p w14:paraId="443CD59D" w14:textId="77777777" w:rsidR="002F5E31" w:rsidRPr="002F5E31" w:rsidRDefault="002F5E31" w:rsidP="002C4AB3">
      <w:pPr>
        <w:ind w:left="1416"/>
        <w:rPr>
          <w:rFonts w:ascii="Arial" w:hAnsi="Arial" w:cs="Arial"/>
        </w:rPr>
      </w:pPr>
    </w:p>
    <w:p w14:paraId="5CC878ED" w14:textId="77777777" w:rsidR="002C4AB3" w:rsidRPr="00B83BA6" w:rsidRDefault="004F70B7" w:rsidP="002C4AB3">
      <w:pPr>
        <w:ind w:left="1440"/>
        <w:rPr>
          <w:rFonts w:cs="Arial"/>
          <w:color w:val="FF0000"/>
        </w:rPr>
      </w:pPr>
      <w:r>
        <w:rPr>
          <w:rFonts w:cs="Arial"/>
          <w:noProof/>
          <w:color w:val="FF0000"/>
          <w:position w:val="-30"/>
          <w:vertAlign w:val="subscript"/>
        </w:rPr>
        <w:pict w14:anchorId="5CB1D9F0">
          <v:shape id="_x0000_i1026" type="#_x0000_t75" alt="" style="width:174.2pt;height:28.95pt;mso-width-percent:0;mso-height-percent:0;mso-width-percent:0;mso-height-percent:0" fillcolor="window">
            <v:imagedata r:id="rId15" o:title=""/>
          </v:shape>
        </w:pict>
      </w:r>
    </w:p>
    <w:p w14:paraId="11D3FEA2" w14:textId="77777777" w:rsidR="002C4AB3" w:rsidRPr="00B83BA6" w:rsidRDefault="002C4AB3" w:rsidP="002C4AB3">
      <w:pPr>
        <w:rPr>
          <w:rFonts w:cs="Arial"/>
          <w:color w:val="FF0000"/>
        </w:rPr>
      </w:pPr>
    </w:p>
    <w:p w14:paraId="0CDC3ADC" w14:textId="6CDBCB03" w:rsidR="002C4AB3" w:rsidRDefault="002C4AB3" w:rsidP="002C4AB3">
      <w:pPr>
        <w:ind w:left="1416"/>
        <w:rPr>
          <w:rFonts w:ascii="Arial" w:hAnsi="Arial" w:cs="Arial"/>
        </w:rPr>
      </w:pPr>
      <w:r w:rsidRPr="002F5E31">
        <w:rPr>
          <w:rFonts w:ascii="Arial" w:hAnsi="Arial" w:cs="Arial"/>
        </w:rPr>
        <w:t>- Combinación cuasipermanente:</w:t>
      </w:r>
    </w:p>
    <w:p w14:paraId="47083045" w14:textId="77777777" w:rsidR="002F5E31" w:rsidRPr="002F5E31" w:rsidRDefault="002F5E31" w:rsidP="002C4AB3">
      <w:pPr>
        <w:ind w:left="1416"/>
        <w:rPr>
          <w:rFonts w:ascii="Arial" w:hAnsi="Arial" w:cs="Arial"/>
        </w:rPr>
      </w:pPr>
    </w:p>
    <w:p w14:paraId="77CAD1A0" w14:textId="77777777" w:rsidR="002C4AB3" w:rsidRPr="00B83BA6" w:rsidRDefault="004F70B7" w:rsidP="002C4AB3">
      <w:pPr>
        <w:ind w:left="1440"/>
        <w:rPr>
          <w:rFonts w:cs="Arial"/>
          <w:color w:val="FF0000"/>
          <w:vertAlign w:val="subscript"/>
        </w:rPr>
      </w:pPr>
      <w:r>
        <w:rPr>
          <w:rFonts w:cs="Arial"/>
          <w:noProof/>
          <w:color w:val="FF0000"/>
          <w:position w:val="-30"/>
          <w:vertAlign w:val="subscript"/>
        </w:rPr>
        <w:pict w14:anchorId="22C496DC">
          <v:shape id="_x0000_i1025" type="#_x0000_t75" alt="" style="width:129.2pt;height:28.95pt;mso-width-percent:0;mso-height-percent:0;mso-width-percent:0;mso-height-percent:0" fillcolor="window">
            <v:imagedata r:id="rId16" o:title=""/>
          </v:shape>
        </w:pict>
      </w:r>
    </w:p>
    <w:p w14:paraId="3AD8E0CF" w14:textId="77777777" w:rsidR="002C4AB3" w:rsidRPr="00FA6707" w:rsidRDefault="002C4AB3" w:rsidP="00914520">
      <w:pPr>
        <w:pStyle w:val="UZPRRAFO"/>
        <w:rPr>
          <w:rFonts w:cs="Arial"/>
        </w:rPr>
      </w:pPr>
    </w:p>
    <w:p w14:paraId="2D353E71" w14:textId="77777777" w:rsidR="002C4AB3" w:rsidRPr="00FA6707" w:rsidRDefault="002C4AB3" w:rsidP="00A93E2B">
      <w:pPr>
        <w:pStyle w:val="UZPRRAFO"/>
        <w:ind w:firstLine="994"/>
        <w:rPr>
          <w:rFonts w:cs="Arial"/>
          <w:sz w:val="16"/>
          <w:szCs w:val="16"/>
        </w:rPr>
      </w:pPr>
      <w:r w:rsidRPr="00FA6707">
        <w:rPr>
          <w:rFonts w:cs="Arial"/>
          <w:spacing w:val="-2"/>
          <w:sz w:val="16"/>
          <w:szCs w:val="16"/>
        </w:rPr>
        <w:t xml:space="preserve">Donde, </w:t>
      </w:r>
    </w:p>
    <w:p w14:paraId="6EA93556" w14:textId="77777777" w:rsidR="002C4AB3" w:rsidRPr="00FA6707" w:rsidRDefault="002C4AB3" w:rsidP="00914520">
      <w:pPr>
        <w:pStyle w:val="UZPRRAFO"/>
        <w:spacing w:line="200" w:lineRule="exact"/>
        <w:ind w:firstLine="710"/>
        <w:rPr>
          <w:rFonts w:cs="Arial"/>
          <w:sz w:val="16"/>
          <w:szCs w:val="16"/>
        </w:rPr>
      </w:pPr>
      <w:r w:rsidRPr="00FA6707">
        <w:rPr>
          <w:rFonts w:cs="Arial"/>
          <w:sz w:val="16"/>
          <w:szCs w:val="16"/>
        </w:rPr>
        <w:tab/>
      </w:r>
      <w:proofErr w:type="spellStart"/>
      <w:r w:rsidRPr="00FA6707">
        <w:rPr>
          <w:rFonts w:cs="Arial"/>
          <w:sz w:val="16"/>
          <w:szCs w:val="16"/>
        </w:rPr>
        <w:t>G</w:t>
      </w:r>
      <w:r w:rsidRPr="00FA6707">
        <w:rPr>
          <w:rFonts w:cs="Arial"/>
          <w:sz w:val="16"/>
          <w:szCs w:val="16"/>
          <w:vertAlign w:val="subscript"/>
        </w:rPr>
        <w:t>k</w:t>
      </w:r>
      <w:proofErr w:type="spellEnd"/>
      <w:r w:rsidRPr="00FA6707">
        <w:rPr>
          <w:rFonts w:cs="Arial"/>
          <w:sz w:val="16"/>
          <w:szCs w:val="16"/>
        </w:rPr>
        <w:t>:</w:t>
      </w:r>
      <w:r w:rsidRPr="00FA6707">
        <w:rPr>
          <w:rFonts w:cs="Arial"/>
          <w:sz w:val="16"/>
          <w:szCs w:val="16"/>
        </w:rPr>
        <w:tab/>
        <w:t>Valor característico de las cargas permanentes.</w:t>
      </w:r>
    </w:p>
    <w:p w14:paraId="6C701E99" w14:textId="77777777" w:rsidR="002C4AB3" w:rsidRPr="00FA6707" w:rsidRDefault="002C4AB3" w:rsidP="00914520">
      <w:pPr>
        <w:pStyle w:val="UZPRRAFO"/>
        <w:spacing w:line="200" w:lineRule="exact"/>
        <w:ind w:firstLine="710"/>
        <w:rPr>
          <w:rFonts w:cs="Arial"/>
          <w:sz w:val="16"/>
          <w:szCs w:val="16"/>
        </w:rPr>
      </w:pPr>
      <w:r w:rsidRPr="00FA6707">
        <w:rPr>
          <w:rFonts w:cs="Arial"/>
          <w:sz w:val="16"/>
          <w:szCs w:val="16"/>
        </w:rPr>
        <w:tab/>
      </w:r>
      <w:proofErr w:type="spellStart"/>
      <w:r w:rsidRPr="00FA6707">
        <w:rPr>
          <w:rFonts w:cs="Arial"/>
          <w:sz w:val="16"/>
          <w:szCs w:val="16"/>
        </w:rPr>
        <w:t>Q</w:t>
      </w:r>
      <w:r w:rsidRPr="00FA6707">
        <w:rPr>
          <w:rFonts w:cs="Arial"/>
          <w:sz w:val="16"/>
          <w:szCs w:val="16"/>
          <w:vertAlign w:val="subscript"/>
        </w:rPr>
        <w:t>k</w:t>
      </w:r>
      <w:proofErr w:type="spellEnd"/>
      <w:r w:rsidRPr="00FA6707">
        <w:rPr>
          <w:rFonts w:cs="Arial"/>
          <w:sz w:val="16"/>
          <w:szCs w:val="16"/>
        </w:rPr>
        <w:t>:</w:t>
      </w:r>
      <w:r w:rsidRPr="00FA6707">
        <w:rPr>
          <w:rFonts w:cs="Arial"/>
          <w:sz w:val="16"/>
          <w:szCs w:val="16"/>
        </w:rPr>
        <w:tab/>
        <w:t>Valor característico de la acción variable.</w:t>
      </w:r>
    </w:p>
    <w:p w14:paraId="2452C540" w14:textId="77777777" w:rsidR="002C4AB3" w:rsidRPr="00FA6707" w:rsidRDefault="002C4AB3" w:rsidP="00914520">
      <w:pPr>
        <w:pStyle w:val="UZPRRAFO"/>
        <w:spacing w:line="200" w:lineRule="exact"/>
        <w:ind w:firstLine="710"/>
        <w:rPr>
          <w:rFonts w:cs="Arial"/>
          <w:sz w:val="16"/>
          <w:szCs w:val="16"/>
        </w:rPr>
      </w:pPr>
      <w:r w:rsidRPr="00FA6707">
        <w:rPr>
          <w:rFonts w:cs="Arial"/>
          <w:sz w:val="16"/>
          <w:szCs w:val="16"/>
        </w:rPr>
        <w:tab/>
      </w:r>
      <w:proofErr w:type="spellStart"/>
      <w:r w:rsidRPr="00FA6707">
        <w:rPr>
          <w:rFonts w:cs="Arial"/>
          <w:sz w:val="16"/>
          <w:szCs w:val="16"/>
        </w:rPr>
        <w:t>γ</w:t>
      </w:r>
      <w:r w:rsidRPr="00FA6707">
        <w:rPr>
          <w:rFonts w:cs="Arial"/>
          <w:sz w:val="16"/>
          <w:szCs w:val="16"/>
          <w:vertAlign w:val="subscript"/>
        </w:rPr>
        <w:t>G</w:t>
      </w:r>
      <w:proofErr w:type="spellEnd"/>
      <w:r w:rsidRPr="00FA6707">
        <w:rPr>
          <w:rFonts w:cs="Arial"/>
          <w:sz w:val="16"/>
          <w:szCs w:val="16"/>
        </w:rPr>
        <w:t>:</w:t>
      </w:r>
      <w:r w:rsidRPr="00FA6707">
        <w:rPr>
          <w:rFonts w:cs="Arial"/>
          <w:sz w:val="16"/>
          <w:szCs w:val="16"/>
        </w:rPr>
        <w:tab/>
        <w:t>Coeficiente parcial de seguridad de las acciones permanentes.</w:t>
      </w:r>
    </w:p>
    <w:p w14:paraId="1665F0DC" w14:textId="77777777" w:rsidR="002C4AB3" w:rsidRPr="00FA6707" w:rsidRDefault="002C4AB3" w:rsidP="00914520">
      <w:pPr>
        <w:pStyle w:val="UZPRRAFO"/>
        <w:spacing w:line="200" w:lineRule="exact"/>
        <w:ind w:firstLine="710"/>
        <w:rPr>
          <w:rFonts w:cs="Arial"/>
          <w:sz w:val="16"/>
          <w:szCs w:val="16"/>
        </w:rPr>
      </w:pPr>
      <w:r w:rsidRPr="00FA6707">
        <w:rPr>
          <w:rFonts w:cs="Arial"/>
          <w:sz w:val="16"/>
          <w:szCs w:val="16"/>
        </w:rPr>
        <w:tab/>
        <w:t>γ</w:t>
      </w:r>
      <w:r w:rsidRPr="00FA6707">
        <w:rPr>
          <w:rFonts w:cs="Arial"/>
          <w:sz w:val="16"/>
          <w:szCs w:val="16"/>
          <w:vertAlign w:val="subscript"/>
        </w:rPr>
        <w:t>Q,1</w:t>
      </w:r>
      <w:r w:rsidRPr="00FA6707">
        <w:rPr>
          <w:rFonts w:cs="Arial"/>
          <w:sz w:val="16"/>
          <w:szCs w:val="16"/>
        </w:rPr>
        <w:t>:</w:t>
      </w:r>
      <w:r w:rsidRPr="00FA6707">
        <w:rPr>
          <w:rFonts w:cs="Arial"/>
          <w:sz w:val="16"/>
          <w:szCs w:val="16"/>
        </w:rPr>
        <w:tab/>
        <w:t>Coeficiente parcial de seguridad de la acción variable principal.</w:t>
      </w:r>
    </w:p>
    <w:p w14:paraId="5FD5DBC5" w14:textId="77777777" w:rsidR="002C4AB3" w:rsidRPr="00FA6707" w:rsidRDefault="002C4AB3" w:rsidP="00914520">
      <w:pPr>
        <w:pStyle w:val="UZPRRAFO"/>
        <w:spacing w:line="200" w:lineRule="exact"/>
        <w:ind w:firstLine="710"/>
        <w:rPr>
          <w:rFonts w:cs="Arial"/>
          <w:sz w:val="16"/>
          <w:szCs w:val="16"/>
        </w:rPr>
      </w:pPr>
      <w:r w:rsidRPr="00FA6707">
        <w:rPr>
          <w:rFonts w:cs="Arial"/>
          <w:sz w:val="16"/>
          <w:szCs w:val="16"/>
        </w:rPr>
        <w:tab/>
      </w:r>
      <w:proofErr w:type="spellStart"/>
      <w:r w:rsidRPr="00FA6707">
        <w:rPr>
          <w:rFonts w:cs="Arial"/>
          <w:sz w:val="16"/>
          <w:szCs w:val="16"/>
        </w:rPr>
        <w:t>γ</w:t>
      </w:r>
      <w:r w:rsidRPr="00FA6707">
        <w:rPr>
          <w:rFonts w:cs="Arial"/>
          <w:sz w:val="16"/>
          <w:szCs w:val="16"/>
          <w:vertAlign w:val="subscript"/>
        </w:rPr>
        <w:t>Q,i</w:t>
      </w:r>
      <w:proofErr w:type="spellEnd"/>
      <w:r w:rsidRPr="00FA6707">
        <w:rPr>
          <w:rFonts w:cs="Arial"/>
          <w:sz w:val="16"/>
          <w:szCs w:val="16"/>
        </w:rPr>
        <w:t>:</w:t>
      </w:r>
      <w:r w:rsidRPr="00FA6707">
        <w:rPr>
          <w:rFonts w:cs="Arial"/>
          <w:sz w:val="16"/>
          <w:szCs w:val="16"/>
        </w:rPr>
        <w:tab/>
        <w:t>Coeficiente parcial de seguridad de las acciones variables de acompañamiento.</w:t>
      </w:r>
    </w:p>
    <w:p w14:paraId="2A5D0915" w14:textId="77777777" w:rsidR="002C4AB3" w:rsidRPr="00FA6707" w:rsidRDefault="002C4AB3" w:rsidP="00914520">
      <w:pPr>
        <w:pStyle w:val="UZPRRAFO"/>
        <w:spacing w:line="200" w:lineRule="exact"/>
        <w:ind w:firstLine="710"/>
        <w:rPr>
          <w:rFonts w:cs="Arial"/>
          <w:sz w:val="16"/>
          <w:szCs w:val="16"/>
        </w:rPr>
      </w:pPr>
      <w:r w:rsidRPr="00FA6707">
        <w:rPr>
          <w:rFonts w:cs="Arial"/>
          <w:sz w:val="16"/>
          <w:szCs w:val="16"/>
        </w:rPr>
        <w:tab/>
      </w:r>
      <w:r w:rsidRPr="00FA6707">
        <w:rPr>
          <w:rFonts w:cs="Arial"/>
          <w:sz w:val="16"/>
          <w:szCs w:val="16"/>
        </w:rPr>
        <w:tab/>
        <w:t xml:space="preserve">(i &gt; 1) para situaciones no sísmicas </w:t>
      </w:r>
    </w:p>
    <w:p w14:paraId="4E322F6A" w14:textId="77777777" w:rsidR="002C4AB3" w:rsidRPr="00FA6707" w:rsidRDefault="002C4AB3" w:rsidP="00914520">
      <w:pPr>
        <w:pStyle w:val="UZPRRAFO"/>
        <w:spacing w:line="200" w:lineRule="exact"/>
        <w:ind w:firstLine="710"/>
        <w:rPr>
          <w:rFonts w:cs="Arial"/>
          <w:sz w:val="16"/>
          <w:szCs w:val="16"/>
        </w:rPr>
      </w:pPr>
      <w:r w:rsidRPr="00FA6707">
        <w:rPr>
          <w:rFonts w:cs="Arial"/>
          <w:sz w:val="16"/>
          <w:szCs w:val="16"/>
        </w:rPr>
        <w:tab/>
      </w:r>
      <w:r w:rsidRPr="00FA6707">
        <w:rPr>
          <w:rFonts w:cs="Arial"/>
          <w:sz w:val="16"/>
          <w:szCs w:val="16"/>
        </w:rPr>
        <w:tab/>
        <w:t>(i ≥ 1) para situaciones sísmicas</w:t>
      </w:r>
    </w:p>
    <w:p w14:paraId="7651C59A" w14:textId="77777777" w:rsidR="002C4AB3" w:rsidRPr="00FA6707" w:rsidRDefault="002C4AB3" w:rsidP="00D76AE7">
      <w:pPr>
        <w:pStyle w:val="UZPRRAFO"/>
      </w:pPr>
    </w:p>
    <w:p w14:paraId="3A16ABD1" w14:textId="77777777" w:rsidR="001A2D14" w:rsidRPr="00FA6707" w:rsidRDefault="002C4AB3" w:rsidP="00624D3A">
      <w:pPr>
        <w:pStyle w:val="UZPRRAFO"/>
        <w:rPr>
          <w:spacing w:val="-2"/>
        </w:rPr>
      </w:pPr>
      <w:r w:rsidRPr="00FA6707">
        <w:t>Los coef</w:t>
      </w:r>
      <w:r w:rsidRPr="00FA6707">
        <w:rPr>
          <w:spacing w:val="-2"/>
        </w:rPr>
        <w:t xml:space="preserve">icientes de simultaneidad </w:t>
      </w:r>
      <w:r w:rsidRPr="00FA6707">
        <w:rPr>
          <w:rFonts w:ascii="Times New Roman" w:hAnsi="Times New Roman"/>
          <w:spacing w:val="-2"/>
        </w:rPr>
        <w:t>Ψ</w:t>
      </w:r>
      <w:r w:rsidRPr="00FA6707">
        <w:rPr>
          <w:spacing w:val="-2"/>
          <w:vertAlign w:val="subscript"/>
        </w:rPr>
        <w:t>0,i</w:t>
      </w:r>
      <w:r w:rsidRPr="00FA6707">
        <w:rPr>
          <w:spacing w:val="-2"/>
        </w:rPr>
        <w:t xml:space="preserve"> , </w:t>
      </w:r>
      <w:r w:rsidRPr="00FA6707">
        <w:rPr>
          <w:rFonts w:ascii="Times New Roman" w:hAnsi="Times New Roman"/>
          <w:spacing w:val="-2"/>
        </w:rPr>
        <w:t>Ψ</w:t>
      </w:r>
      <w:r w:rsidRPr="00FA6707">
        <w:rPr>
          <w:spacing w:val="-2"/>
          <w:vertAlign w:val="subscript"/>
        </w:rPr>
        <w:t>1,i</w:t>
      </w:r>
      <w:r w:rsidRPr="00FA6707">
        <w:rPr>
          <w:spacing w:val="-2"/>
        </w:rPr>
        <w:t xml:space="preserve"> y </w:t>
      </w:r>
      <w:r w:rsidRPr="00FA6707">
        <w:rPr>
          <w:rFonts w:ascii="Times New Roman" w:hAnsi="Times New Roman"/>
          <w:spacing w:val="-2"/>
        </w:rPr>
        <w:t>Ψ</w:t>
      </w:r>
      <w:r w:rsidRPr="00FA6707">
        <w:rPr>
          <w:spacing w:val="-2"/>
          <w:vertAlign w:val="subscript"/>
        </w:rPr>
        <w:t>2,i</w:t>
      </w:r>
      <w:r w:rsidRPr="00FA6707">
        <w:rPr>
          <w:spacing w:val="-2"/>
        </w:rPr>
        <w:t xml:space="preserve">  se establecen en el DB Seguridad estructural del Código Técnico de la Edificación.</w:t>
      </w:r>
      <w:r w:rsidR="00624D3A" w:rsidRPr="00FA6707">
        <w:rPr>
          <w:spacing w:val="-2"/>
        </w:rPr>
        <w:t xml:space="preserve"> </w:t>
      </w:r>
    </w:p>
    <w:p w14:paraId="12CA48F8" w14:textId="77777777" w:rsidR="002C4AB3" w:rsidRPr="00FA6707" w:rsidRDefault="002C4AB3" w:rsidP="00624D3A">
      <w:pPr>
        <w:pStyle w:val="UZPRRAFO"/>
        <w:rPr>
          <w:spacing w:val="-2"/>
        </w:rPr>
      </w:pPr>
      <w:r w:rsidRPr="00FA6707">
        <w:rPr>
          <w:spacing w:val="-2"/>
        </w:rPr>
        <w:t>Para cada situación de proyecto y estado límite los coeficientes a utilizar son los que se indican en las tablas que se indican a continuación:</w:t>
      </w:r>
    </w:p>
    <w:p w14:paraId="755E15FA" w14:textId="77777777" w:rsidR="00624D3A" w:rsidRPr="00E247A6" w:rsidRDefault="00624D3A" w:rsidP="00624D3A">
      <w:pPr>
        <w:pStyle w:val="UZPRRAFO"/>
        <w:rPr>
          <w:spacing w:val="-2"/>
        </w:rPr>
      </w:pPr>
    </w:p>
    <w:p w14:paraId="357E0764" w14:textId="77777777" w:rsidR="00F26234" w:rsidRPr="00E247A6" w:rsidRDefault="00F26234" w:rsidP="006E0AF8">
      <w:pPr>
        <w:spacing w:line="360" w:lineRule="auto"/>
        <w:outlineLvl w:val="0"/>
        <w:rPr>
          <w:rFonts w:ascii="Arial" w:hAnsi="Arial" w:cs="Arial"/>
          <w:b/>
          <w:bCs/>
          <w:spacing w:val="-2"/>
        </w:rPr>
      </w:pPr>
      <w:r w:rsidRPr="00E247A6">
        <w:rPr>
          <w:rFonts w:ascii="Arial" w:hAnsi="Arial" w:cs="Arial"/>
          <w:b/>
          <w:bCs/>
          <w:spacing w:val="-2"/>
        </w:rPr>
        <w:tab/>
      </w:r>
      <w:r w:rsidRPr="00E247A6">
        <w:rPr>
          <w:rFonts w:ascii="Arial" w:hAnsi="Arial" w:cs="Arial"/>
          <w:b/>
          <w:bCs/>
          <w:spacing w:val="-2"/>
        </w:rPr>
        <w:tab/>
      </w:r>
      <w:r w:rsidRPr="00E247A6">
        <w:rPr>
          <w:rFonts w:ascii="Arial" w:hAnsi="Arial" w:cs="Arial"/>
          <w:b/>
          <w:bCs/>
          <w:spacing w:val="-2"/>
        </w:rPr>
        <w:tab/>
      </w:r>
      <w:r w:rsidRPr="00E247A6">
        <w:rPr>
          <w:rFonts w:ascii="Arial" w:hAnsi="Arial" w:cs="Arial"/>
          <w:b/>
          <w:bCs/>
          <w:spacing w:val="-2"/>
        </w:rPr>
        <w:tab/>
        <w:t xml:space="preserve">       </w:t>
      </w:r>
      <w:r w:rsidRPr="00E247A6">
        <w:rPr>
          <w:rFonts w:ascii="Arial" w:hAnsi="Arial" w:cs="Arial"/>
          <w:b/>
          <w:bCs/>
          <w:spacing w:val="-2"/>
        </w:rPr>
        <w:tab/>
        <w:t xml:space="preserve">    </w:t>
      </w:r>
      <w:r w:rsidR="002C4AB3" w:rsidRPr="00E247A6">
        <w:rPr>
          <w:rFonts w:ascii="Arial" w:hAnsi="Arial" w:cs="Arial"/>
          <w:b/>
          <w:bCs/>
          <w:spacing w:val="-2"/>
        </w:rPr>
        <w:t>E.L.U. de rotura. Hormigón: EHE-08-CTE</w:t>
      </w:r>
    </w:p>
    <w:tbl>
      <w:tblPr>
        <w:tblW w:w="9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1621"/>
        <w:gridCol w:w="1639"/>
        <w:gridCol w:w="1616"/>
        <w:gridCol w:w="2084"/>
      </w:tblGrid>
      <w:tr w:rsidR="00B83BA6" w:rsidRPr="00E247A6" w14:paraId="0B734099" w14:textId="77777777" w:rsidTr="00F26234">
        <w:tc>
          <w:tcPr>
            <w:tcW w:w="2378" w:type="dxa"/>
            <w:vMerge w:val="restart"/>
            <w:tcBorders>
              <w:top w:val="nil"/>
              <w:left w:val="nil"/>
            </w:tcBorders>
            <w:shd w:val="clear" w:color="auto" w:fill="auto"/>
          </w:tcPr>
          <w:p w14:paraId="3EEE4CA3" w14:textId="77777777" w:rsidR="002C4AB3" w:rsidRPr="00E247A6" w:rsidRDefault="002C4AB3" w:rsidP="00093682">
            <w:pPr>
              <w:rPr>
                <w:rFonts w:ascii="Arial" w:hAnsi="Arial" w:cs="Arial"/>
                <w:spacing w:val="-2"/>
                <w:szCs w:val="18"/>
              </w:rPr>
            </w:pPr>
          </w:p>
        </w:tc>
        <w:tc>
          <w:tcPr>
            <w:tcW w:w="6960" w:type="dxa"/>
            <w:gridSpan w:val="4"/>
            <w:shd w:val="clear" w:color="auto" w:fill="CCCCCC"/>
            <w:vAlign w:val="center"/>
          </w:tcPr>
          <w:p w14:paraId="56FEE3BA" w14:textId="77777777" w:rsidR="002C4AB3" w:rsidRPr="00E247A6" w:rsidRDefault="00571402" w:rsidP="00093682">
            <w:pPr>
              <w:jc w:val="center"/>
              <w:rPr>
                <w:rFonts w:ascii="Arial" w:hAnsi="Arial" w:cs="Arial"/>
                <w:spacing w:val="-2"/>
                <w:szCs w:val="18"/>
              </w:rPr>
            </w:pPr>
            <w:r w:rsidRPr="00E247A6">
              <w:rPr>
                <w:rFonts w:ascii="Arial" w:hAnsi="Arial" w:cs="Arial"/>
                <w:b/>
                <w:bCs/>
                <w:szCs w:val="18"/>
              </w:rPr>
              <w:t>Situación</w:t>
            </w:r>
            <w:r w:rsidR="002C4AB3" w:rsidRPr="00E247A6">
              <w:rPr>
                <w:rFonts w:ascii="Arial" w:hAnsi="Arial" w:cs="Arial"/>
                <w:b/>
                <w:bCs/>
                <w:szCs w:val="18"/>
              </w:rPr>
              <w:t xml:space="preserve"> Persistente o transitoria</w:t>
            </w:r>
          </w:p>
        </w:tc>
      </w:tr>
      <w:tr w:rsidR="00B83BA6" w:rsidRPr="00E247A6" w14:paraId="0D7733DE" w14:textId="77777777" w:rsidTr="00F26234">
        <w:trPr>
          <w:trHeight w:val="447"/>
        </w:trPr>
        <w:tc>
          <w:tcPr>
            <w:tcW w:w="2378" w:type="dxa"/>
            <w:vMerge/>
            <w:tcBorders>
              <w:left w:val="nil"/>
            </w:tcBorders>
            <w:shd w:val="clear" w:color="auto" w:fill="auto"/>
          </w:tcPr>
          <w:p w14:paraId="5F81E1E1" w14:textId="77777777" w:rsidR="002C4AB3" w:rsidRPr="00E247A6" w:rsidRDefault="002C4AB3" w:rsidP="00093682">
            <w:pPr>
              <w:rPr>
                <w:rFonts w:cs="Arial"/>
                <w:spacing w:val="-2"/>
                <w:szCs w:val="18"/>
              </w:rPr>
            </w:pPr>
          </w:p>
        </w:tc>
        <w:tc>
          <w:tcPr>
            <w:tcW w:w="3260" w:type="dxa"/>
            <w:gridSpan w:val="2"/>
            <w:shd w:val="clear" w:color="auto" w:fill="E0E0E0"/>
            <w:vAlign w:val="center"/>
          </w:tcPr>
          <w:p w14:paraId="14C36CB4"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Coeficientes parciales de</w:t>
            </w:r>
          </w:p>
          <w:p w14:paraId="282DE173" w14:textId="77777777" w:rsidR="002C4AB3" w:rsidRPr="00E247A6" w:rsidRDefault="002C4AB3" w:rsidP="00093682">
            <w:pPr>
              <w:jc w:val="center"/>
              <w:rPr>
                <w:rFonts w:cs="Arial"/>
                <w:spacing w:val="-2"/>
                <w:szCs w:val="18"/>
              </w:rPr>
            </w:pPr>
            <w:r w:rsidRPr="00E247A6">
              <w:rPr>
                <w:rFonts w:ascii="Arial" w:hAnsi="Arial" w:cs="Arial"/>
                <w:szCs w:val="18"/>
              </w:rPr>
              <w:t>seguridad</w:t>
            </w:r>
            <w:r w:rsidRPr="00E247A6">
              <w:rPr>
                <w:rFonts w:cs="Arial"/>
                <w:szCs w:val="18"/>
              </w:rPr>
              <w:t xml:space="preserve"> (γ)</w:t>
            </w:r>
          </w:p>
        </w:tc>
        <w:tc>
          <w:tcPr>
            <w:tcW w:w="3700" w:type="dxa"/>
            <w:gridSpan w:val="2"/>
            <w:shd w:val="clear" w:color="auto" w:fill="E0E0E0"/>
            <w:vAlign w:val="center"/>
          </w:tcPr>
          <w:p w14:paraId="032ECB21"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Coeficientes de</w:t>
            </w:r>
          </w:p>
          <w:p w14:paraId="35335601" w14:textId="77777777" w:rsidR="002C4AB3" w:rsidRPr="00E247A6" w:rsidRDefault="002C4AB3" w:rsidP="00093682">
            <w:pPr>
              <w:jc w:val="center"/>
              <w:rPr>
                <w:rFonts w:cs="Arial"/>
                <w:spacing w:val="-2"/>
                <w:szCs w:val="18"/>
              </w:rPr>
            </w:pPr>
            <w:r w:rsidRPr="00E247A6">
              <w:rPr>
                <w:rFonts w:ascii="Arial" w:hAnsi="Arial" w:cs="Arial"/>
                <w:szCs w:val="18"/>
              </w:rPr>
              <w:t>combinación</w:t>
            </w:r>
            <w:r w:rsidRPr="00E247A6">
              <w:rPr>
                <w:rFonts w:cs="Arial"/>
                <w:szCs w:val="18"/>
              </w:rPr>
              <w:t xml:space="preserve"> (Ψ)</w:t>
            </w:r>
          </w:p>
        </w:tc>
      </w:tr>
      <w:tr w:rsidR="00B83BA6" w:rsidRPr="00E247A6" w14:paraId="07C24C0D" w14:textId="77777777" w:rsidTr="00F26234">
        <w:tc>
          <w:tcPr>
            <w:tcW w:w="2378" w:type="dxa"/>
            <w:vMerge/>
            <w:tcBorders>
              <w:left w:val="nil"/>
            </w:tcBorders>
            <w:shd w:val="clear" w:color="auto" w:fill="auto"/>
          </w:tcPr>
          <w:p w14:paraId="310D8B6A" w14:textId="77777777" w:rsidR="002C4AB3" w:rsidRPr="00E247A6" w:rsidRDefault="002C4AB3" w:rsidP="00093682">
            <w:pPr>
              <w:rPr>
                <w:rFonts w:cs="Arial"/>
                <w:szCs w:val="18"/>
              </w:rPr>
            </w:pPr>
          </w:p>
        </w:tc>
        <w:tc>
          <w:tcPr>
            <w:tcW w:w="1621" w:type="dxa"/>
            <w:shd w:val="clear" w:color="auto" w:fill="E0E0E0"/>
            <w:vAlign w:val="center"/>
          </w:tcPr>
          <w:p w14:paraId="6FAA2B16"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Favorable</w:t>
            </w:r>
          </w:p>
        </w:tc>
        <w:tc>
          <w:tcPr>
            <w:tcW w:w="1639" w:type="dxa"/>
            <w:shd w:val="clear" w:color="auto" w:fill="E0E0E0"/>
            <w:vAlign w:val="center"/>
          </w:tcPr>
          <w:p w14:paraId="6E43D311"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Desfavorable</w:t>
            </w:r>
          </w:p>
        </w:tc>
        <w:tc>
          <w:tcPr>
            <w:tcW w:w="1616" w:type="dxa"/>
            <w:shd w:val="clear" w:color="auto" w:fill="E0E0E0"/>
            <w:vAlign w:val="center"/>
          </w:tcPr>
          <w:p w14:paraId="3B05188E"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Principal (Ψ</w:t>
            </w:r>
            <w:r w:rsidRPr="00E247A6">
              <w:rPr>
                <w:rFonts w:ascii="Arial" w:hAnsi="Arial" w:cs="Arial"/>
                <w:szCs w:val="18"/>
                <w:vertAlign w:val="subscript"/>
              </w:rPr>
              <w:t xml:space="preserve"> p</w:t>
            </w:r>
            <w:r w:rsidRPr="00E247A6">
              <w:rPr>
                <w:rFonts w:ascii="Arial" w:hAnsi="Arial" w:cs="Arial"/>
                <w:szCs w:val="18"/>
              </w:rPr>
              <w:t>)</w:t>
            </w:r>
          </w:p>
        </w:tc>
        <w:tc>
          <w:tcPr>
            <w:tcW w:w="2084" w:type="dxa"/>
            <w:shd w:val="clear" w:color="auto" w:fill="E0E0E0"/>
            <w:vAlign w:val="center"/>
          </w:tcPr>
          <w:p w14:paraId="4D8BD049"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Acompañamiento (Ψ</w:t>
            </w:r>
            <w:r w:rsidRPr="00E247A6">
              <w:rPr>
                <w:rFonts w:ascii="Arial" w:hAnsi="Arial" w:cs="Arial"/>
                <w:szCs w:val="18"/>
                <w:vertAlign w:val="subscript"/>
              </w:rPr>
              <w:t xml:space="preserve"> a</w:t>
            </w:r>
            <w:r w:rsidRPr="00E247A6">
              <w:rPr>
                <w:rFonts w:ascii="Arial" w:hAnsi="Arial" w:cs="Arial"/>
                <w:szCs w:val="18"/>
              </w:rPr>
              <w:t>)</w:t>
            </w:r>
          </w:p>
        </w:tc>
      </w:tr>
      <w:tr w:rsidR="00B83BA6" w:rsidRPr="00E247A6" w14:paraId="44893DBB" w14:textId="77777777" w:rsidTr="00F26234">
        <w:tc>
          <w:tcPr>
            <w:tcW w:w="2378" w:type="dxa"/>
            <w:shd w:val="clear" w:color="auto" w:fill="auto"/>
          </w:tcPr>
          <w:p w14:paraId="43EC45CC" w14:textId="77777777" w:rsidR="002C4AB3" w:rsidRPr="00E247A6" w:rsidRDefault="002C4AB3" w:rsidP="00093682">
            <w:pPr>
              <w:rPr>
                <w:rFonts w:ascii="Arial" w:hAnsi="Arial" w:cs="Arial"/>
                <w:szCs w:val="18"/>
              </w:rPr>
            </w:pPr>
            <w:r w:rsidRPr="00E247A6">
              <w:rPr>
                <w:rFonts w:ascii="Arial" w:hAnsi="Arial" w:cs="Arial"/>
                <w:szCs w:val="18"/>
              </w:rPr>
              <w:t>Carga permanente (G)</w:t>
            </w:r>
          </w:p>
        </w:tc>
        <w:tc>
          <w:tcPr>
            <w:tcW w:w="1621" w:type="dxa"/>
            <w:shd w:val="clear" w:color="auto" w:fill="auto"/>
            <w:vAlign w:val="center"/>
          </w:tcPr>
          <w:p w14:paraId="5A3E69FE"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1.00</w:t>
            </w:r>
          </w:p>
        </w:tc>
        <w:tc>
          <w:tcPr>
            <w:tcW w:w="1639" w:type="dxa"/>
            <w:shd w:val="clear" w:color="auto" w:fill="auto"/>
            <w:vAlign w:val="center"/>
          </w:tcPr>
          <w:p w14:paraId="277508AC"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1.35</w:t>
            </w:r>
          </w:p>
        </w:tc>
        <w:tc>
          <w:tcPr>
            <w:tcW w:w="1616" w:type="dxa"/>
            <w:shd w:val="clear" w:color="auto" w:fill="auto"/>
            <w:vAlign w:val="center"/>
          </w:tcPr>
          <w:p w14:paraId="4FDA6854"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1.00</w:t>
            </w:r>
          </w:p>
        </w:tc>
        <w:tc>
          <w:tcPr>
            <w:tcW w:w="2084" w:type="dxa"/>
            <w:shd w:val="clear" w:color="auto" w:fill="auto"/>
            <w:vAlign w:val="center"/>
          </w:tcPr>
          <w:p w14:paraId="08E1410D"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1.00</w:t>
            </w:r>
          </w:p>
        </w:tc>
      </w:tr>
      <w:tr w:rsidR="00B83BA6" w:rsidRPr="00E247A6" w14:paraId="58683CF3" w14:textId="77777777" w:rsidTr="00F26234">
        <w:tc>
          <w:tcPr>
            <w:tcW w:w="2378" w:type="dxa"/>
            <w:shd w:val="clear" w:color="auto" w:fill="auto"/>
          </w:tcPr>
          <w:p w14:paraId="6011F6A3" w14:textId="77777777" w:rsidR="002C4AB3" w:rsidRPr="00E247A6" w:rsidRDefault="002C4AB3" w:rsidP="00093682">
            <w:pPr>
              <w:rPr>
                <w:rFonts w:ascii="Arial" w:hAnsi="Arial" w:cs="Arial"/>
                <w:szCs w:val="18"/>
              </w:rPr>
            </w:pPr>
            <w:r w:rsidRPr="00E247A6">
              <w:rPr>
                <w:rFonts w:ascii="Arial" w:hAnsi="Arial" w:cs="Arial"/>
                <w:szCs w:val="18"/>
              </w:rPr>
              <w:t>Sobrecarga (Q)</w:t>
            </w:r>
          </w:p>
        </w:tc>
        <w:tc>
          <w:tcPr>
            <w:tcW w:w="1621" w:type="dxa"/>
            <w:shd w:val="clear" w:color="auto" w:fill="auto"/>
            <w:vAlign w:val="center"/>
          </w:tcPr>
          <w:p w14:paraId="2C2FC4E6"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0.00</w:t>
            </w:r>
          </w:p>
        </w:tc>
        <w:tc>
          <w:tcPr>
            <w:tcW w:w="1639" w:type="dxa"/>
            <w:shd w:val="clear" w:color="auto" w:fill="auto"/>
            <w:vAlign w:val="center"/>
          </w:tcPr>
          <w:p w14:paraId="3FA184CB"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1.50</w:t>
            </w:r>
          </w:p>
        </w:tc>
        <w:tc>
          <w:tcPr>
            <w:tcW w:w="1616" w:type="dxa"/>
            <w:shd w:val="clear" w:color="auto" w:fill="auto"/>
            <w:vAlign w:val="center"/>
          </w:tcPr>
          <w:p w14:paraId="32704666"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1.00</w:t>
            </w:r>
          </w:p>
        </w:tc>
        <w:tc>
          <w:tcPr>
            <w:tcW w:w="2084" w:type="dxa"/>
            <w:shd w:val="clear" w:color="auto" w:fill="auto"/>
            <w:vAlign w:val="center"/>
          </w:tcPr>
          <w:p w14:paraId="18498B0D"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0.70</w:t>
            </w:r>
          </w:p>
        </w:tc>
      </w:tr>
      <w:tr w:rsidR="00B83BA6" w:rsidRPr="00E247A6" w14:paraId="3AAF7515" w14:textId="77777777" w:rsidTr="00F26234">
        <w:tc>
          <w:tcPr>
            <w:tcW w:w="2378" w:type="dxa"/>
            <w:shd w:val="clear" w:color="auto" w:fill="auto"/>
          </w:tcPr>
          <w:p w14:paraId="31F71E34" w14:textId="77777777" w:rsidR="002C4AB3" w:rsidRPr="00E247A6" w:rsidRDefault="002C4AB3" w:rsidP="00093682">
            <w:pPr>
              <w:rPr>
                <w:rFonts w:ascii="Arial" w:hAnsi="Arial" w:cs="Arial"/>
                <w:spacing w:val="-2"/>
                <w:szCs w:val="18"/>
              </w:rPr>
            </w:pPr>
            <w:r w:rsidRPr="00E247A6">
              <w:rPr>
                <w:rFonts w:ascii="Arial" w:hAnsi="Arial" w:cs="Arial"/>
                <w:szCs w:val="18"/>
              </w:rPr>
              <w:t>Viento (Q)</w:t>
            </w:r>
          </w:p>
        </w:tc>
        <w:tc>
          <w:tcPr>
            <w:tcW w:w="1621" w:type="dxa"/>
            <w:shd w:val="clear" w:color="auto" w:fill="auto"/>
            <w:vAlign w:val="center"/>
          </w:tcPr>
          <w:p w14:paraId="704E8841"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0.00</w:t>
            </w:r>
          </w:p>
        </w:tc>
        <w:tc>
          <w:tcPr>
            <w:tcW w:w="1639" w:type="dxa"/>
            <w:shd w:val="clear" w:color="auto" w:fill="auto"/>
            <w:vAlign w:val="center"/>
          </w:tcPr>
          <w:p w14:paraId="0FCE1DE0"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1.50</w:t>
            </w:r>
          </w:p>
        </w:tc>
        <w:tc>
          <w:tcPr>
            <w:tcW w:w="1616" w:type="dxa"/>
            <w:shd w:val="clear" w:color="auto" w:fill="auto"/>
            <w:vAlign w:val="center"/>
          </w:tcPr>
          <w:p w14:paraId="715CE261"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1.00</w:t>
            </w:r>
          </w:p>
        </w:tc>
        <w:tc>
          <w:tcPr>
            <w:tcW w:w="2084" w:type="dxa"/>
            <w:shd w:val="clear" w:color="auto" w:fill="auto"/>
            <w:vAlign w:val="center"/>
          </w:tcPr>
          <w:p w14:paraId="1365926F"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0.60</w:t>
            </w:r>
          </w:p>
        </w:tc>
      </w:tr>
      <w:tr w:rsidR="002C4AB3" w:rsidRPr="00E247A6" w14:paraId="149C6F56" w14:textId="77777777" w:rsidTr="00F26234">
        <w:tc>
          <w:tcPr>
            <w:tcW w:w="2378" w:type="dxa"/>
            <w:shd w:val="clear" w:color="auto" w:fill="auto"/>
          </w:tcPr>
          <w:p w14:paraId="782B686A" w14:textId="77777777" w:rsidR="002C4AB3" w:rsidRPr="00E247A6" w:rsidRDefault="002C4AB3" w:rsidP="00093682">
            <w:pPr>
              <w:rPr>
                <w:rFonts w:ascii="Arial" w:hAnsi="Arial" w:cs="Arial"/>
                <w:spacing w:val="-2"/>
                <w:szCs w:val="18"/>
              </w:rPr>
            </w:pPr>
            <w:r w:rsidRPr="00E247A6">
              <w:rPr>
                <w:rFonts w:ascii="Arial" w:hAnsi="Arial" w:cs="Arial"/>
                <w:szCs w:val="18"/>
              </w:rPr>
              <w:t>Nieve (Q)</w:t>
            </w:r>
          </w:p>
        </w:tc>
        <w:tc>
          <w:tcPr>
            <w:tcW w:w="1621" w:type="dxa"/>
            <w:shd w:val="clear" w:color="auto" w:fill="auto"/>
            <w:vAlign w:val="center"/>
          </w:tcPr>
          <w:p w14:paraId="345196C8"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0.00</w:t>
            </w:r>
          </w:p>
        </w:tc>
        <w:tc>
          <w:tcPr>
            <w:tcW w:w="1639" w:type="dxa"/>
            <w:shd w:val="clear" w:color="auto" w:fill="auto"/>
            <w:vAlign w:val="center"/>
          </w:tcPr>
          <w:p w14:paraId="39123C44"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1.50</w:t>
            </w:r>
          </w:p>
        </w:tc>
        <w:tc>
          <w:tcPr>
            <w:tcW w:w="1616" w:type="dxa"/>
            <w:shd w:val="clear" w:color="auto" w:fill="auto"/>
            <w:vAlign w:val="center"/>
          </w:tcPr>
          <w:p w14:paraId="0B9ECCBB"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1.00</w:t>
            </w:r>
          </w:p>
        </w:tc>
        <w:tc>
          <w:tcPr>
            <w:tcW w:w="2084" w:type="dxa"/>
            <w:shd w:val="clear" w:color="auto" w:fill="auto"/>
            <w:vAlign w:val="center"/>
          </w:tcPr>
          <w:p w14:paraId="6620D51C" w14:textId="77777777" w:rsidR="002C4AB3" w:rsidRPr="00E247A6" w:rsidRDefault="002C4AB3" w:rsidP="00093682">
            <w:pPr>
              <w:pStyle w:val="NormalWeb"/>
              <w:spacing w:before="0" w:beforeAutospacing="0" w:after="0" w:afterAutospacing="0"/>
              <w:jc w:val="center"/>
              <w:rPr>
                <w:rFonts w:ascii="Arial" w:hAnsi="Arial" w:cs="Arial"/>
                <w:szCs w:val="18"/>
              </w:rPr>
            </w:pPr>
            <w:r w:rsidRPr="00E247A6">
              <w:rPr>
                <w:rFonts w:ascii="Arial" w:hAnsi="Arial" w:cs="Arial"/>
                <w:szCs w:val="18"/>
              </w:rPr>
              <w:t>0.50</w:t>
            </w:r>
          </w:p>
        </w:tc>
      </w:tr>
    </w:tbl>
    <w:p w14:paraId="096C013A" w14:textId="77777777" w:rsidR="008C7196" w:rsidRDefault="008C7196">
      <w:pPr>
        <w:rPr>
          <w:rFonts w:ascii="Arial" w:hAnsi="Arial" w:cs="Arial"/>
          <w:b/>
          <w:bCs/>
          <w:spacing w:val="-2"/>
        </w:rPr>
      </w:pPr>
      <w:r>
        <w:rPr>
          <w:rFonts w:ascii="Arial" w:hAnsi="Arial" w:cs="Arial"/>
          <w:b/>
          <w:bCs/>
          <w:spacing w:val="-2"/>
        </w:rPr>
        <w:br w:type="page"/>
      </w:r>
    </w:p>
    <w:p w14:paraId="3FE52DD7" w14:textId="5EB60F0B" w:rsidR="002C4AB3" w:rsidRPr="006325F8" w:rsidRDefault="006B59A6" w:rsidP="006E0AF8">
      <w:pPr>
        <w:spacing w:line="360" w:lineRule="auto"/>
        <w:jc w:val="center"/>
        <w:outlineLvl w:val="0"/>
        <w:rPr>
          <w:rFonts w:ascii="Arial" w:hAnsi="Arial" w:cs="Arial"/>
          <w:b/>
          <w:bCs/>
          <w:spacing w:val="-2"/>
        </w:rPr>
      </w:pPr>
      <w:r w:rsidRPr="006325F8">
        <w:rPr>
          <w:rFonts w:ascii="Arial" w:hAnsi="Arial" w:cs="Arial"/>
          <w:b/>
          <w:bCs/>
          <w:spacing w:val="-2"/>
        </w:rPr>
        <w:lastRenderedPageBreak/>
        <w:tab/>
      </w:r>
      <w:r w:rsidRPr="006325F8">
        <w:rPr>
          <w:rFonts w:ascii="Arial" w:hAnsi="Arial" w:cs="Arial"/>
          <w:b/>
          <w:bCs/>
          <w:spacing w:val="-2"/>
        </w:rPr>
        <w:tab/>
      </w:r>
      <w:r w:rsidRPr="006325F8">
        <w:rPr>
          <w:rFonts w:ascii="Arial" w:hAnsi="Arial" w:cs="Arial"/>
          <w:b/>
          <w:bCs/>
          <w:spacing w:val="-2"/>
        </w:rPr>
        <w:tab/>
      </w:r>
      <w:r w:rsidR="002C4AB3" w:rsidRPr="006325F8">
        <w:rPr>
          <w:rFonts w:ascii="Arial" w:hAnsi="Arial" w:cs="Arial"/>
          <w:b/>
          <w:bCs/>
          <w:spacing w:val="-2"/>
        </w:rPr>
        <w:t>E.L.U. de rotura. Hormigón en cimentaciones: EHE-08-CTE</w:t>
      </w:r>
    </w:p>
    <w:tbl>
      <w:tblPr>
        <w:tblW w:w="9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1621"/>
        <w:gridCol w:w="1639"/>
        <w:gridCol w:w="1616"/>
        <w:gridCol w:w="2084"/>
      </w:tblGrid>
      <w:tr w:rsidR="00B83BA6" w:rsidRPr="006325F8" w14:paraId="71A72EE1" w14:textId="77777777" w:rsidTr="007C6A1E">
        <w:tc>
          <w:tcPr>
            <w:tcW w:w="2378" w:type="dxa"/>
            <w:vMerge w:val="restart"/>
            <w:tcBorders>
              <w:top w:val="nil"/>
              <w:left w:val="nil"/>
            </w:tcBorders>
            <w:shd w:val="clear" w:color="auto" w:fill="auto"/>
          </w:tcPr>
          <w:p w14:paraId="561C6AF2" w14:textId="77777777" w:rsidR="002C4AB3" w:rsidRPr="006325F8" w:rsidRDefault="002C4AB3" w:rsidP="00093682">
            <w:pPr>
              <w:rPr>
                <w:rFonts w:cs="Arial"/>
                <w:spacing w:val="-2"/>
                <w:szCs w:val="18"/>
              </w:rPr>
            </w:pPr>
          </w:p>
        </w:tc>
        <w:tc>
          <w:tcPr>
            <w:tcW w:w="6960" w:type="dxa"/>
            <w:gridSpan w:val="4"/>
            <w:shd w:val="clear" w:color="auto" w:fill="CCCCCC"/>
            <w:vAlign w:val="center"/>
          </w:tcPr>
          <w:p w14:paraId="1B3F9797" w14:textId="77777777" w:rsidR="002C4AB3" w:rsidRPr="006325F8" w:rsidRDefault="00571402" w:rsidP="00093682">
            <w:pPr>
              <w:jc w:val="center"/>
              <w:rPr>
                <w:rFonts w:ascii="Arial" w:hAnsi="Arial" w:cs="Arial"/>
                <w:spacing w:val="-2"/>
                <w:szCs w:val="18"/>
              </w:rPr>
            </w:pPr>
            <w:r w:rsidRPr="006325F8">
              <w:rPr>
                <w:rFonts w:ascii="Arial" w:hAnsi="Arial" w:cs="Arial"/>
                <w:b/>
                <w:bCs/>
                <w:szCs w:val="18"/>
              </w:rPr>
              <w:t>Situación</w:t>
            </w:r>
            <w:r w:rsidR="002C4AB3" w:rsidRPr="006325F8">
              <w:rPr>
                <w:rFonts w:ascii="Arial" w:hAnsi="Arial" w:cs="Arial"/>
                <w:b/>
                <w:bCs/>
                <w:szCs w:val="18"/>
              </w:rPr>
              <w:t xml:space="preserve"> Persistente o transitoria</w:t>
            </w:r>
          </w:p>
        </w:tc>
      </w:tr>
      <w:tr w:rsidR="00B83BA6" w:rsidRPr="006325F8" w14:paraId="0C4836A0" w14:textId="77777777" w:rsidTr="007C6A1E">
        <w:trPr>
          <w:trHeight w:val="447"/>
        </w:trPr>
        <w:tc>
          <w:tcPr>
            <w:tcW w:w="2378" w:type="dxa"/>
            <w:vMerge/>
            <w:tcBorders>
              <w:left w:val="nil"/>
            </w:tcBorders>
            <w:shd w:val="clear" w:color="auto" w:fill="auto"/>
          </w:tcPr>
          <w:p w14:paraId="35BE6254" w14:textId="77777777" w:rsidR="002C4AB3" w:rsidRPr="006325F8" w:rsidRDefault="002C4AB3" w:rsidP="00093682">
            <w:pPr>
              <w:rPr>
                <w:rFonts w:cs="Arial"/>
                <w:spacing w:val="-2"/>
                <w:szCs w:val="18"/>
              </w:rPr>
            </w:pPr>
          </w:p>
        </w:tc>
        <w:tc>
          <w:tcPr>
            <w:tcW w:w="3260" w:type="dxa"/>
            <w:gridSpan w:val="2"/>
            <w:shd w:val="clear" w:color="auto" w:fill="E0E0E0"/>
            <w:vAlign w:val="center"/>
          </w:tcPr>
          <w:p w14:paraId="63CEFC44" w14:textId="77777777" w:rsidR="002C4AB3" w:rsidRPr="006325F8" w:rsidRDefault="002C4AB3" w:rsidP="00093682">
            <w:pPr>
              <w:pStyle w:val="NormalWeb"/>
              <w:spacing w:before="0" w:beforeAutospacing="0" w:after="0" w:afterAutospacing="0"/>
              <w:jc w:val="center"/>
              <w:rPr>
                <w:rFonts w:ascii="Arial" w:hAnsi="Arial" w:cs="Arial"/>
                <w:szCs w:val="18"/>
              </w:rPr>
            </w:pPr>
            <w:r w:rsidRPr="006325F8">
              <w:rPr>
                <w:rFonts w:ascii="Arial" w:hAnsi="Arial" w:cs="Arial"/>
                <w:szCs w:val="18"/>
              </w:rPr>
              <w:t>Coeficientes parciales de</w:t>
            </w:r>
          </w:p>
          <w:p w14:paraId="16B0AF0C" w14:textId="77777777" w:rsidR="002C4AB3" w:rsidRPr="006325F8" w:rsidRDefault="002C4AB3" w:rsidP="00093682">
            <w:pPr>
              <w:jc w:val="center"/>
              <w:rPr>
                <w:rFonts w:cs="Arial"/>
                <w:spacing w:val="-2"/>
                <w:szCs w:val="18"/>
              </w:rPr>
            </w:pPr>
            <w:r w:rsidRPr="006325F8">
              <w:rPr>
                <w:rFonts w:ascii="Arial" w:hAnsi="Arial" w:cs="Arial"/>
                <w:szCs w:val="18"/>
              </w:rPr>
              <w:t>seguridad</w:t>
            </w:r>
            <w:r w:rsidRPr="006325F8">
              <w:rPr>
                <w:rFonts w:cs="Arial"/>
                <w:szCs w:val="18"/>
              </w:rPr>
              <w:t xml:space="preserve"> (γ)</w:t>
            </w:r>
          </w:p>
        </w:tc>
        <w:tc>
          <w:tcPr>
            <w:tcW w:w="3700" w:type="dxa"/>
            <w:gridSpan w:val="2"/>
            <w:shd w:val="clear" w:color="auto" w:fill="E0E0E0"/>
            <w:vAlign w:val="center"/>
          </w:tcPr>
          <w:p w14:paraId="133819E2" w14:textId="77777777" w:rsidR="002C4AB3" w:rsidRPr="006325F8" w:rsidRDefault="002C4AB3" w:rsidP="00093682">
            <w:pPr>
              <w:pStyle w:val="NormalWeb"/>
              <w:spacing w:before="0" w:beforeAutospacing="0" w:after="0" w:afterAutospacing="0"/>
              <w:jc w:val="center"/>
              <w:rPr>
                <w:rFonts w:ascii="Arial" w:hAnsi="Arial" w:cs="Arial"/>
                <w:szCs w:val="18"/>
              </w:rPr>
            </w:pPr>
            <w:r w:rsidRPr="006325F8">
              <w:rPr>
                <w:rFonts w:ascii="Arial" w:hAnsi="Arial" w:cs="Arial"/>
                <w:szCs w:val="18"/>
              </w:rPr>
              <w:t>Coeficientes de</w:t>
            </w:r>
          </w:p>
          <w:p w14:paraId="6A45A141" w14:textId="77777777" w:rsidR="002C4AB3" w:rsidRPr="006325F8" w:rsidRDefault="002C4AB3" w:rsidP="00093682">
            <w:pPr>
              <w:jc w:val="center"/>
              <w:rPr>
                <w:rFonts w:cs="Arial"/>
                <w:spacing w:val="-2"/>
                <w:szCs w:val="18"/>
              </w:rPr>
            </w:pPr>
            <w:r w:rsidRPr="006325F8">
              <w:rPr>
                <w:rFonts w:ascii="Arial" w:hAnsi="Arial" w:cs="Arial"/>
                <w:szCs w:val="18"/>
              </w:rPr>
              <w:t>combinación</w:t>
            </w:r>
            <w:r w:rsidRPr="006325F8">
              <w:rPr>
                <w:rFonts w:cs="Arial"/>
                <w:szCs w:val="18"/>
              </w:rPr>
              <w:t xml:space="preserve"> (Ψ)</w:t>
            </w:r>
          </w:p>
        </w:tc>
      </w:tr>
      <w:tr w:rsidR="00B83BA6" w:rsidRPr="006325F8" w14:paraId="3CB58E02" w14:textId="77777777" w:rsidTr="007C6A1E">
        <w:tc>
          <w:tcPr>
            <w:tcW w:w="2378" w:type="dxa"/>
            <w:vMerge/>
            <w:tcBorders>
              <w:left w:val="nil"/>
            </w:tcBorders>
            <w:shd w:val="clear" w:color="auto" w:fill="auto"/>
          </w:tcPr>
          <w:p w14:paraId="49643CD7" w14:textId="77777777" w:rsidR="002C4AB3" w:rsidRPr="006325F8" w:rsidRDefault="002C4AB3" w:rsidP="00093682">
            <w:pPr>
              <w:rPr>
                <w:rFonts w:cs="Arial"/>
                <w:szCs w:val="18"/>
              </w:rPr>
            </w:pPr>
          </w:p>
        </w:tc>
        <w:tc>
          <w:tcPr>
            <w:tcW w:w="1621" w:type="dxa"/>
            <w:shd w:val="clear" w:color="auto" w:fill="E0E0E0"/>
            <w:vAlign w:val="center"/>
          </w:tcPr>
          <w:p w14:paraId="257EDE19" w14:textId="77777777" w:rsidR="002C4AB3" w:rsidRPr="006325F8" w:rsidRDefault="002C4AB3" w:rsidP="00093682">
            <w:pPr>
              <w:pStyle w:val="NormalWeb"/>
              <w:spacing w:before="0" w:beforeAutospacing="0" w:after="0" w:afterAutospacing="0"/>
              <w:jc w:val="center"/>
              <w:rPr>
                <w:rFonts w:ascii="Arial" w:hAnsi="Arial" w:cs="Arial"/>
                <w:szCs w:val="18"/>
              </w:rPr>
            </w:pPr>
            <w:r w:rsidRPr="006325F8">
              <w:rPr>
                <w:rFonts w:ascii="Arial" w:hAnsi="Arial" w:cs="Arial"/>
                <w:szCs w:val="18"/>
              </w:rPr>
              <w:t>Favorable</w:t>
            </w:r>
          </w:p>
        </w:tc>
        <w:tc>
          <w:tcPr>
            <w:tcW w:w="1639" w:type="dxa"/>
            <w:shd w:val="clear" w:color="auto" w:fill="E0E0E0"/>
            <w:vAlign w:val="center"/>
          </w:tcPr>
          <w:p w14:paraId="0F1B1E55" w14:textId="77777777" w:rsidR="002C4AB3" w:rsidRPr="006325F8" w:rsidRDefault="002C4AB3" w:rsidP="00093682">
            <w:pPr>
              <w:pStyle w:val="NormalWeb"/>
              <w:spacing w:before="0" w:beforeAutospacing="0" w:after="0" w:afterAutospacing="0"/>
              <w:jc w:val="center"/>
              <w:rPr>
                <w:rFonts w:ascii="Arial" w:hAnsi="Arial" w:cs="Arial"/>
                <w:szCs w:val="18"/>
              </w:rPr>
            </w:pPr>
            <w:r w:rsidRPr="006325F8">
              <w:rPr>
                <w:rFonts w:ascii="Arial" w:hAnsi="Arial" w:cs="Arial"/>
                <w:szCs w:val="18"/>
              </w:rPr>
              <w:t>Desfavorable</w:t>
            </w:r>
          </w:p>
        </w:tc>
        <w:tc>
          <w:tcPr>
            <w:tcW w:w="1616" w:type="dxa"/>
            <w:shd w:val="clear" w:color="auto" w:fill="E0E0E0"/>
            <w:vAlign w:val="center"/>
          </w:tcPr>
          <w:p w14:paraId="1E674DAA" w14:textId="77777777" w:rsidR="002C4AB3" w:rsidRPr="006325F8" w:rsidRDefault="002C4AB3" w:rsidP="00093682">
            <w:pPr>
              <w:pStyle w:val="NormalWeb"/>
              <w:spacing w:before="0" w:beforeAutospacing="0" w:after="0" w:afterAutospacing="0"/>
              <w:jc w:val="center"/>
              <w:rPr>
                <w:rFonts w:ascii="Arial" w:hAnsi="Arial" w:cs="Arial"/>
                <w:szCs w:val="18"/>
              </w:rPr>
            </w:pPr>
            <w:r w:rsidRPr="006325F8">
              <w:rPr>
                <w:rFonts w:ascii="Arial" w:hAnsi="Arial" w:cs="Arial"/>
                <w:szCs w:val="18"/>
              </w:rPr>
              <w:t>Principal (Ψ</w:t>
            </w:r>
            <w:r w:rsidRPr="006325F8">
              <w:rPr>
                <w:rFonts w:ascii="Arial" w:hAnsi="Arial" w:cs="Arial"/>
                <w:szCs w:val="18"/>
                <w:vertAlign w:val="subscript"/>
              </w:rPr>
              <w:t xml:space="preserve"> p</w:t>
            </w:r>
            <w:r w:rsidRPr="006325F8">
              <w:rPr>
                <w:rFonts w:ascii="Arial" w:hAnsi="Arial" w:cs="Arial"/>
                <w:szCs w:val="18"/>
              </w:rPr>
              <w:t>)</w:t>
            </w:r>
          </w:p>
        </w:tc>
        <w:tc>
          <w:tcPr>
            <w:tcW w:w="2084" w:type="dxa"/>
            <w:shd w:val="clear" w:color="auto" w:fill="E0E0E0"/>
            <w:vAlign w:val="center"/>
          </w:tcPr>
          <w:p w14:paraId="7C1B41BB" w14:textId="77777777" w:rsidR="002C4AB3" w:rsidRPr="006325F8" w:rsidRDefault="002C4AB3" w:rsidP="00093682">
            <w:pPr>
              <w:pStyle w:val="NormalWeb"/>
              <w:spacing w:before="0" w:beforeAutospacing="0" w:after="0" w:afterAutospacing="0"/>
              <w:jc w:val="center"/>
              <w:rPr>
                <w:rFonts w:ascii="Arial" w:hAnsi="Arial" w:cs="Arial"/>
                <w:szCs w:val="18"/>
              </w:rPr>
            </w:pPr>
            <w:r w:rsidRPr="006325F8">
              <w:rPr>
                <w:rFonts w:ascii="Arial" w:hAnsi="Arial" w:cs="Arial"/>
                <w:szCs w:val="18"/>
              </w:rPr>
              <w:t>Acompañamiento (Ψ</w:t>
            </w:r>
            <w:r w:rsidRPr="006325F8">
              <w:rPr>
                <w:rFonts w:ascii="Arial" w:hAnsi="Arial" w:cs="Arial"/>
                <w:szCs w:val="18"/>
                <w:vertAlign w:val="subscript"/>
              </w:rPr>
              <w:t xml:space="preserve"> a</w:t>
            </w:r>
            <w:r w:rsidRPr="006325F8">
              <w:rPr>
                <w:rFonts w:ascii="Arial" w:hAnsi="Arial" w:cs="Arial"/>
                <w:szCs w:val="18"/>
              </w:rPr>
              <w:t>)</w:t>
            </w:r>
          </w:p>
        </w:tc>
      </w:tr>
      <w:tr w:rsidR="00B83BA6" w:rsidRPr="006325F8" w14:paraId="06D5FE04" w14:textId="77777777" w:rsidTr="007C6A1E">
        <w:tc>
          <w:tcPr>
            <w:tcW w:w="2378" w:type="dxa"/>
            <w:shd w:val="clear" w:color="auto" w:fill="auto"/>
          </w:tcPr>
          <w:p w14:paraId="1C15ABEF" w14:textId="77777777" w:rsidR="002C4AB3" w:rsidRPr="006325F8" w:rsidRDefault="002C4AB3" w:rsidP="00093682">
            <w:pPr>
              <w:rPr>
                <w:rFonts w:ascii="Arial" w:hAnsi="Arial" w:cs="Arial"/>
                <w:szCs w:val="18"/>
              </w:rPr>
            </w:pPr>
            <w:r w:rsidRPr="006325F8">
              <w:rPr>
                <w:rFonts w:ascii="Arial" w:hAnsi="Arial" w:cs="Arial"/>
                <w:szCs w:val="18"/>
              </w:rPr>
              <w:t>Carga permanente (G)</w:t>
            </w:r>
          </w:p>
        </w:tc>
        <w:tc>
          <w:tcPr>
            <w:tcW w:w="1621" w:type="dxa"/>
            <w:shd w:val="clear" w:color="auto" w:fill="auto"/>
            <w:vAlign w:val="center"/>
          </w:tcPr>
          <w:p w14:paraId="0671B510" w14:textId="77777777" w:rsidR="002C4AB3" w:rsidRPr="006325F8" w:rsidRDefault="002C4AB3" w:rsidP="00093682">
            <w:pPr>
              <w:pStyle w:val="NormalWeb"/>
              <w:spacing w:before="0" w:beforeAutospacing="0" w:after="0" w:afterAutospacing="0"/>
              <w:jc w:val="center"/>
              <w:rPr>
                <w:rFonts w:ascii="Arial" w:hAnsi="Arial" w:cs="Arial"/>
                <w:szCs w:val="18"/>
              </w:rPr>
            </w:pPr>
            <w:r w:rsidRPr="006325F8">
              <w:rPr>
                <w:rFonts w:ascii="Arial" w:hAnsi="Arial" w:cs="Arial"/>
                <w:szCs w:val="18"/>
              </w:rPr>
              <w:t>1.00</w:t>
            </w:r>
          </w:p>
        </w:tc>
        <w:tc>
          <w:tcPr>
            <w:tcW w:w="1639" w:type="dxa"/>
            <w:shd w:val="clear" w:color="auto" w:fill="auto"/>
            <w:vAlign w:val="center"/>
          </w:tcPr>
          <w:p w14:paraId="533BD3FE" w14:textId="77777777" w:rsidR="002C4AB3" w:rsidRPr="006325F8" w:rsidRDefault="002C4AB3" w:rsidP="00093682">
            <w:pPr>
              <w:pStyle w:val="NormalWeb"/>
              <w:spacing w:before="0" w:beforeAutospacing="0" w:after="0" w:afterAutospacing="0"/>
              <w:jc w:val="center"/>
              <w:rPr>
                <w:rFonts w:ascii="Arial" w:hAnsi="Arial" w:cs="Arial"/>
                <w:szCs w:val="18"/>
              </w:rPr>
            </w:pPr>
            <w:r w:rsidRPr="006325F8">
              <w:rPr>
                <w:rFonts w:ascii="Arial" w:hAnsi="Arial" w:cs="Arial"/>
                <w:szCs w:val="18"/>
              </w:rPr>
              <w:t>1.60</w:t>
            </w:r>
          </w:p>
        </w:tc>
        <w:tc>
          <w:tcPr>
            <w:tcW w:w="1616" w:type="dxa"/>
            <w:shd w:val="clear" w:color="auto" w:fill="auto"/>
            <w:vAlign w:val="center"/>
          </w:tcPr>
          <w:p w14:paraId="3940A56B" w14:textId="77777777" w:rsidR="002C4AB3" w:rsidRPr="006325F8" w:rsidRDefault="002C4AB3" w:rsidP="00093682">
            <w:pPr>
              <w:pStyle w:val="NormalWeb"/>
              <w:spacing w:before="0" w:beforeAutospacing="0" w:after="0" w:afterAutospacing="0"/>
              <w:jc w:val="center"/>
              <w:rPr>
                <w:rFonts w:ascii="Arial" w:hAnsi="Arial" w:cs="Arial"/>
                <w:szCs w:val="18"/>
              </w:rPr>
            </w:pPr>
            <w:r w:rsidRPr="006325F8">
              <w:rPr>
                <w:rFonts w:ascii="Arial" w:hAnsi="Arial" w:cs="Arial"/>
                <w:szCs w:val="18"/>
              </w:rPr>
              <w:t>1.00</w:t>
            </w:r>
          </w:p>
        </w:tc>
        <w:tc>
          <w:tcPr>
            <w:tcW w:w="2084" w:type="dxa"/>
            <w:shd w:val="clear" w:color="auto" w:fill="auto"/>
            <w:vAlign w:val="center"/>
          </w:tcPr>
          <w:p w14:paraId="0016D42A" w14:textId="77777777" w:rsidR="002C4AB3" w:rsidRPr="006325F8" w:rsidRDefault="002C4AB3" w:rsidP="00093682">
            <w:pPr>
              <w:pStyle w:val="NormalWeb"/>
              <w:spacing w:before="0" w:beforeAutospacing="0" w:after="0" w:afterAutospacing="0"/>
              <w:jc w:val="center"/>
              <w:rPr>
                <w:rFonts w:ascii="Arial" w:hAnsi="Arial" w:cs="Arial"/>
                <w:szCs w:val="18"/>
              </w:rPr>
            </w:pPr>
            <w:r w:rsidRPr="006325F8">
              <w:rPr>
                <w:rFonts w:ascii="Arial" w:hAnsi="Arial" w:cs="Arial"/>
                <w:szCs w:val="18"/>
              </w:rPr>
              <w:t>1.00</w:t>
            </w:r>
          </w:p>
        </w:tc>
      </w:tr>
      <w:tr w:rsidR="00B83BA6" w:rsidRPr="006325F8" w14:paraId="01B3E1B3" w14:textId="77777777" w:rsidTr="007C6A1E">
        <w:tc>
          <w:tcPr>
            <w:tcW w:w="2378" w:type="dxa"/>
            <w:shd w:val="clear" w:color="auto" w:fill="auto"/>
          </w:tcPr>
          <w:p w14:paraId="5A7EA01E" w14:textId="77777777" w:rsidR="002C4AB3" w:rsidRPr="006325F8" w:rsidRDefault="002C4AB3" w:rsidP="00093682">
            <w:pPr>
              <w:rPr>
                <w:rFonts w:ascii="Arial" w:hAnsi="Arial" w:cs="Arial"/>
                <w:szCs w:val="18"/>
              </w:rPr>
            </w:pPr>
            <w:r w:rsidRPr="006325F8">
              <w:rPr>
                <w:rFonts w:ascii="Arial" w:hAnsi="Arial" w:cs="Arial"/>
                <w:szCs w:val="18"/>
              </w:rPr>
              <w:t>Sobrecarga (Q)</w:t>
            </w:r>
          </w:p>
        </w:tc>
        <w:tc>
          <w:tcPr>
            <w:tcW w:w="1621" w:type="dxa"/>
            <w:shd w:val="clear" w:color="auto" w:fill="auto"/>
            <w:vAlign w:val="center"/>
          </w:tcPr>
          <w:p w14:paraId="46D17D07" w14:textId="77777777" w:rsidR="002C4AB3" w:rsidRPr="006325F8" w:rsidRDefault="002C4AB3" w:rsidP="00093682">
            <w:pPr>
              <w:pStyle w:val="NormalWeb"/>
              <w:spacing w:before="0" w:beforeAutospacing="0" w:after="0" w:afterAutospacing="0"/>
              <w:jc w:val="center"/>
              <w:rPr>
                <w:rFonts w:ascii="Arial" w:hAnsi="Arial" w:cs="Arial"/>
                <w:szCs w:val="18"/>
              </w:rPr>
            </w:pPr>
            <w:r w:rsidRPr="006325F8">
              <w:rPr>
                <w:rFonts w:ascii="Arial" w:hAnsi="Arial" w:cs="Arial"/>
                <w:szCs w:val="18"/>
              </w:rPr>
              <w:t>0.00</w:t>
            </w:r>
          </w:p>
        </w:tc>
        <w:tc>
          <w:tcPr>
            <w:tcW w:w="1639" w:type="dxa"/>
            <w:shd w:val="clear" w:color="auto" w:fill="auto"/>
            <w:vAlign w:val="center"/>
          </w:tcPr>
          <w:p w14:paraId="6DB64CE8" w14:textId="77777777" w:rsidR="002C4AB3" w:rsidRPr="006325F8" w:rsidRDefault="002C4AB3" w:rsidP="00093682">
            <w:pPr>
              <w:pStyle w:val="NormalWeb"/>
              <w:spacing w:before="0" w:beforeAutospacing="0" w:after="0" w:afterAutospacing="0"/>
              <w:jc w:val="center"/>
              <w:rPr>
                <w:rFonts w:ascii="Arial" w:hAnsi="Arial" w:cs="Arial"/>
                <w:szCs w:val="18"/>
              </w:rPr>
            </w:pPr>
            <w:r w:rsidRPr="006325F8">
              <w:rPr>
                <w:rFonts w:ascii="Arial" w:hAnsi="Arial" w:cs="Arial"/>
                <w:szCs w:val="18"/>
              </w:rPr>
              <w:t>1.60</w:t>
            </w:r>
          </w:p>
        </w:tc>
        <w:tc>
          <w:tcPr>
            <w:tcW w:w="1616" w:type="dxa"/>
            <w:shd w:val="clear" w:color="auto" w:fill="auto"/>
            <w:vAlign w:val="center"/>
          </w:tcPr>
          <w:p w14:paraId="05B1588C" w14:textId="77777777" w:rsidR="002C4AB3" w:rsidRPr="006325F8" w:rsidRDefault="002C4AB3" w:rsidP="00093682">
            <w:pPr>
              <w:pStyle w:val="NormalWeb"/>
              <w:spacing w:before="0" w:beforeAutospacing="0" w:after="0" w:afterAutospacing="0"/>
              <w:jc w:val="center"/>
              <w:rPr>
                <w:rFonts w:ascii="Arial" w:hAnsi="Arial" w:cs="Arial"/>
                <w:szCs w:val="18"/>
              </w:rPr>
            </w:pPr>
            <w:r w:rsidRPr="006325F8">
              <w:rPr>
                <w:rFonts w:ascii="Arial" w:hAnsi="Arial" w:cs="Arial"/>
                <w:szCs w:val="18"/>
              </w:rPr>
              <w:t>1.00</w:t>
            </w:r>
          </w:p>
        </w:tc>
        <w:tc>
          <w:tcPr>
            <w:tcW w:w="2084" w:type="dxa"/>
            <w:shd w:val="clear" w:color="auto" w:fill="auto"/>
            <w:vAlign w:val="center"/>
          </w:tcPr>
          <w:p w14:paraId="7F9E9480" w14:textId="77777777" w:rsidR="002C4AB3" w:rsidRPr="006325F8" w:rsidRDefault="002C4AB3" w:rsidP="00093682">
            <w:pPr>
              <w:pStyle w:val="NormalWeb"/>
              <w:spacing w:before="0" w:beforeAutospacing="0" w:after="0" w:afterAutospacing="0"/>
              <w:jc w:val="center"/>
              <w:rPr>
                <w:rFonts w:ascii="Arial" w:hAnsi="Arial" w:cs="Arial"/>
                <w:szCs w:val="18"/>
              </w:rPr>
            </w:pPr>
            <w:r w:rsidRPr="006325F8">
              <w:rPr>
                <w:rFonts w:ascii="Arial" w:hAnsi="Arial" w:cs="Arial"/>
                <w:szCs w:val="18"/>
              </w:rPr>
              <w:t>0.70</w:t>
            </w:r>
          </w:p>
        </w:tc>
      </w:tr>
      <w:tr w:rsidR="00B83BA6" w:rsidRPr="006325F8" w14:paraId="67862E37" w14:textId="77777777" w:rsidTr="007C6A1E">
        <w:tc>
          <w:tcPr>
            <w:tcW w:w="2378" w:type="dxa"/>
            <w:shd w:val="clear" w:color="auto" w:fill="auto"/>
          </w:tcPr>
          <w:p w14:paraId="6CE6326B" w14:textId="77777777" w:rsidR="002C4AB3" w:rsidRPr="006325F8" w:rsidRDefault="002C4AB3" w:rsidP="00093682">
            <w:pPr>
              <w:rPr>
                <w:rFonts w:cs="Arial"/>
                <w:spacing w:val="-2"/>
                <w:szCs w:val="18"/>
              </w:rPr>
            </w:pPr>
            <w:r w:rsidRPr="006325F8">
              <w:rPr>
                <w:rFonts w:cs="Arial"/>
                <w:szCs w:val="18"/>
              </w:rPr>
              <w:t>Viento (Q)</w:t>
            </w:r>
          </w:p>
        </w:tc>
        <w:tc>
          <w:tcPr>
            <w:tcW w:w="1621" w:type="dxa"/>
            <w:shd w:val="clear" w:color="auto" w:fill="auto"/>
            <w:vAlign w:val="center"/>
          </w:tcPr>
          <w:p w14:paraId="56291B06" w14:textId="77777777" w:rsidR="002C4AB3" w:rsidRPr="006325F8" w:rsidRDefault="002C4AB3" w:rsidP="00093682">
            <w:pPr>
              <w:pStyle w:val="NormalWeb"/>
              <w:spacing w:before="0" w:beforeAutospacing="0" w:after="0" w:afterAutospacing="0"/>
              <w:jc w:val="center"/>
              <w:rPr>
                <w:rFonts w:ascii="Arial" w:hAnsi="Arial" w:cs="Arial"/>
                <w:szCs w:val="18"/>
              </w:rPr>
            </w:pPr>
            <w:r w:rsidRPr="006325F8">
              <w:rPr>
                <w:rFonts w:ascii="Arial" w:hAnsi="Arial" w:cs="Arial"/>
                <w:szCs w:val="18"/>
              </w:rPr>
              <w:t>0.00</w:t>
            </w:r>
          </w:p>
        </w:tc>
        <w:tc>
          <w:tcPr>
            <w:tcW w:w="1639" w:type="dxa"/>
            <w:shd w:val="clear" w:color="auto" w:fill="auto"/>
            <w:vAlign w:val="center"/>
          </w:tcPr>
          <w:p w14:paraId="01FE922B" w14:textId="77777777" w:rsidR="002C4AB3" w:rsidRPr="006325F8" w:rsidRDefault="002C4AB3" w:rsidP="00093682">
            <w:pPr>
              <w:pStyle w:val="NormalWeb"/>
              <w:spacing w:before="0" w:beforeAutospacing="0" w:after="0" w:afterAutospacing="0"/>
              <w:jc w:val="center"/>
              <w:rPr>
                <w:rFonts w:ascii="Arial" w:hAnsi="Arial" w:cs="Arial"/>
                <w:szCs w:val="18"/>
              </w:rPr>
            </w:pPr>
            <w:r w:rsidRPr="006325F8">
              <w:rPr>
                <w:rFonts w:ascii="Arial" w:hAnsi="Arial" w:cs="Arial"/>
                <w:szCs w:val="18"/>
              </w:rPr>
              <w:t>1.60</w:t>
            </w:r>
          </w:p>
        </w:tc>
        <w:tc>
          <w:tcPr>
            <w:tcW w:w="1616" w:type="dxa"/>
            <w:shd w:val="clear" w:color="auto" w:fill="auto"/>
            <w:vAlign w:val="center"/>
          </w:tcPr>
          <w:p w14:paraId="1E3A3F0F" w14:textId="77777777" w:rsidR="002C4AB3" w:rsidRPr="006325F8" w:rsidRDefault="002C4AB3" w:rsidP="00093682">
            <w:pPr>
              <w:pStyle w:val="NormalWeb"/>
              <w:spacing w:before="0" w:beforeAutospacing="0" w:after="0" w:afterAutospacing="0"/>
              <w:jc w:val="center"/>
              <w:rPr>
                <w:rFonts w:ascii="Arial" w:hAnsi="Arial" w:cs="Arial"/>
                <w:szCs w:val="18"/>
              </w:rPr>
            </w:pPr>
            <w:r w:rsidRPr="006325F8">
              <w:rPr>
                <w:rFonts w:ascii="Arial" w:hAnsi="Arial" w:cs="Arial"/>
                <w:szCs w:val="18"/>
              </w:rPr>
              <w:t>1.00</w:t>
            </w:r>
          </w:p>
        </w:tc>
        <w:tc>
          <w:tcPr>
            <w:tcW w:w="2084" w:type="dxa"/>
            <w:shd w:val="clear" w:color="auto" w:fill="auto"/>
            <w:vAlign w:val="center"/>
          </w:tcPr>
          <w:p w14:paraId="3B91E836" w14:textId="77777777" w:rsidR="002C4AB3" w:rsidRPr="006325F8" w:rsidRDefault="002C4AB3" w:rsidP="00093682">
            <w:pPr>
              <w:pStyle w:val="Encabezado"/>
              <w:jc w:val="center"/>
              <w:rPr>
                <w:rFonts w:cs="Arial"/>
                <w:szCs w:val="18"/>
              </w:rPr>
            </w:pPr>
            <w:r w:rsidRPr="006325F8">
              <w:rPr>
                <w:rFonts w:cs="Arial"/>
                <w:szCs w:val="18"/>
              </w:rPr>
              <w:t>0.60</w:t>
            </w:r>
          </w:p>
        </w:tc>
      </w:tr>
      <w:tr w:rsidR="002C4AB3" w:rsidRPr="006325F8" w14:paraId="4E3E1D81" w14:textId="77777777" w:rsidTr="007C6A1E">
        <w:tc>
          <w:tcPr>
            <w:tcW w:w="2378" w:type="dxa"/>
            <w:shd w:val="clear" w:color="auto" w:fill="auto"/>
          </w:tcPr>
          <w:p w14:paraId="21A7E294" w14:textId="77777777" w:rsidR="002C4AB3" w:rsidRPr="006325F8" w:rsidRDefault="002C4AB3" w:rsidP="00093682">
            <w:pPr>
              <w:rPr>
                <w:rFonts w:cs="Arial"/>
                <w:spacing w:val="-2"/>
                <w:szCs w:val="18"/>
              </w:rPr>
            </w:pPr>
            <w:r w:rsidRPr="006325F8">
              <w:rPr>
                <w:rFonts w:cs="Arial"/>
                <w:szCs w:val="18"/>
              </w:rPr>
              <w:t>Nieve (Q)</w:t>
            </w:r>
          </w:p>
        </w:tc>
        <w:tc>
          <w:tcPr>
            <w:tcW w:w="1621" w:type="dxa"/>
            <w:shd w:val="clear" w:color="auto" w:fill="auto"/>
            <w:vAlign w:val="center"/>
          </w:tcPr>
          <w:p w14:paraId="40ABFF23" w14:textId="77777777" w:rsidR="002C4AB3" w:rsidRPr="006325F8" w:rsidRDefault="002C4AB3" w:rsidP="00093682">
            <w:pPr>
              <w:pStyle w:val="Encabezado"/>
              <w:jc w:val="center"/>
              <w:rPr>
                <w:rFonts w:cs="Arial"/>
                <w:szCs w:val="18"/>
              </w:rPr>
            </w:pPr>
            <w:r w:rsidRPr="006325F8">
              <w:rPr>
                <w:rFonts w:cs="Arial"/>
                <w:szCs w:val="18"/>
              </w:rPr>
              <w:t>0.00</w:t>
            </w:r>
          </w:p>
        </w:tc>
        <w:tc>
          <w:tcPr>
            <w:tcW w:w="1639" w:type="dxa"/>
            <w:shd w:val="clear" w:color="auto" w:fill="auto"/>
            <w:vAlign w:val="center"/>
          </w:tcPr>
          <w:p w14:paraId="2167C479" w14:textId="77777777" w:rsidR="002C4AB3" w:rsidRPr="006325F8" w:rsidRDefault="002C4AB3" w:rsidP="00093682">
            <w:pPr>
              <w:pStyle w:val="Encabezado"/>
              <w:jc w:val="center"/>
              <w:rPr>
                <w:rFonts w:cs="Arial"/>
                <w:szCs w:val="18"/>
              </w:rPr>
            </w:pPr>
            <w:r w:rsidRPr="006325F8">
              <w:rPr>
                <w:rFonts w:cs="Arial"/>
                <w:szCs w:val="18"/>
              </w:rPr>
              <w:t>1.60</w:t>
            </w:r>
          </w:p>
        </w:tc>
        <w:tc>
          <w:tcPr>
            <w:tcW w:w="1616" w:type="dxa"/>
            <w:shd w:val="clear" w:color="auto" w:fill="auto"/>
            <w:vAlign w:val="center"/>
          </w:tcPr>
          <w:p w14:paraId="24E918DF" w14:textId="77777777" w:rsidR="002C4AB3" w:rsidRPr="006325F8" w:rsidRDefault="002C4AB3" w:rsidP="00093682">
            <w:pPr>
              <w:pStyle w:val="Encabezado"/>
              <w:jc w:val="center"/>
              <w:rPr>
                <w:rFonts w:cs="Arial"/>
                <w:szCs w:val="18"/>
              </w:rPr>
            </w:pPr>
            <w:r w:rsidRPr="006325F8">
              <w:rPr>
                <w:rFonts w:cs="Arial"/>
                <w:szCs w:val="18"/>
              </w:rPr>
              <w:t>1.00</w:t>
            </w:r>
          </w:p>
        </w:tc>
        <w:tc>
          <w:tcPr>
            <w:tcW w:w="2084" w:type="dxa"/>
            <w:shd w:val="clear" w:color="auto" w:fill="auto"/>
            <w:vAlign w:val="center"/>
          </w:tcPr>
          <w:p w14:paraId="1D6BDE5B" w14:textId="77777777" w:rsidR="002C4AB3" w:rsidRPr="006325F8" w:rsidRDefault="002C4AB3" w:rsidP="00093682">
            <w:pPr>
              <w:pStyle w:val="Encabezado"/>
              <w:jc w:val="center"/>
              <w:rPr>
                <w:rFonts w:cs="Arial"/>
                <w:szCs w:val="18"/>
              </w:rPr>
            </w:pPr>
            <w:r w:rsidRPr="006325F8">
              <w:rPr>
                <w:rFonts w:cs="Arial"/>
                <w:szCs w:val="18"/>
              </w:rPr>
              <w:t>0.50</w:t>
            </w:r>
          </w:p>
        </w:tc>
      </w:tr>
    </w:tbl>
    <w:p w14:paraId="3FFEAC8A" w14:textId="77777777" w:rsidR="002C4AB3" w:rsidRPr="00B83BA6" w:rsidRDefault="002C4AB3" w:rsidP="00F26234">
      <w:pPr>
        <w:pStyle w:val="UZPRRAFO"/>
        <w:rPr>
          <w:color w:val="FF0000"/>
        </w:rPr>
      </w:pPr>
    </w:p>
    <w:p w14:paraId="282DF955" w14:textId="77777777" w:rsidR="002C4AB3" w:rsidRPr="00156AA9" w:rsidRDefault="006B59A6" w:rsidP="006E0AF8">
      <w:pPr>
        <w:spacing w:line="360" w:lineRule="auto"/>
        <w:jc w:val="center"/>
        <w:outlineLvl w:val="0"/>
        <w:rPr>
          <w:rFonts w:ascii="Arial" w:hAnsi="Arial" w:cs="Arial"/>
          <w:b/>
          <w:bCs/>
          <w:color w:val="FF0000"/>
          <w:spacing w:val="-2"/>
        </w:rPr>
      </w:pPr>
      <w:r w:rsidRPr="00156AA9">
        <w:rPr>
          <w:rFonts w:ascii="Arial" w:hAnsi="Arial" w:cs="Arial"/>
          <w:b/>
          <w:bCs/>
          <w:spacing w:val="-2"/>
        </w:rPr>
        <w:tab/>
      </w:r>
      <w:r w:rsidRPr="00156AA9">
        <w:rPr>
          <w:rFonts w:ascii="Arial" w:hAnsi="Arial" w:cs="Arial"/>
          <w:b/>
          <w:bCs/>
          <w:spacing w:val="-2"/>
        </w:rPr>
        <w:tab/>
      </w:r>
      <w:r w:rsidRPr="00156AA9">
        <w:rPr>
          <w:rFonts w:ascii="Arial" w:hAnsi="Arial" w:cs="Arial"/>
          <w:b/>
          <w:bCs/>
          <w:spacing w:val="-2"/>
        </w:rPr>
        <w:tab/>
      </w:r>
      <w:r w:rsidR="002C4AB3" w:rsidRPr="00156AA9">
        <w:rPr>
          <w:rFonts w:ascii="Arial" w:hAnsi="Arial" w:cs="Arial"/>
          <w:b/>
          <w:bCs/>
          <w:spacing w:val="-2"/>
        </w:rPr>
        <w:t>E.L.U. de rotura. Acero laminado: CTE DB-SE A</w:t>
      </w:r>
    </w:p>
    <w:tbl>
      <w:tblPr>
        <w:tblW w:w="9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1621"/>
        <w:gridCol w:w="1639"/>
        <w:gridCol w:w="1616"/>
        <w:gridCol w:w="2084"/>
      </w:tblGrid>
      <w:tr w:rsidR="00B83BA6" w:rsidRPr="00156AA9" w14:paraId="30145AAC" w14:textId="77777777" w:rsidTr="007C6A1E">
        <w:tc>
          <w:tcPr>
            <w:tcW w:w="2378" w:type="dxa"/>
            <w:vMerge w:val="restart"/>
            <w:tcBorders>
              <w:top w:val="nil"/>
              <w:left w:val="nil"/>
            </w:tcBorders>
            <w:shd w:val="clear" w:color="auto" w:fill="auto"/>
          </w:tcPr>
          <w:p w14:paraId="06C30B7F" w14:textId="77777777" w:rsidR="002C4AB3" w:rsidRPr="00156AA9" w:rsidRDefault="002C4AB3" w:rsidP="00093682">
            <w:pPr>
              <w:rPr>
                <w:rFonts w:cs="Arial"/>
                <w:spacing w:val="-2"/>
                <w:szCs w:val="18"/>
              </w:rPr>
            </w:pPr>
          </w:p>
        </w:tc>
        <w:tc>
          <w:tcPr>
            <w:tcW w:w="6960" w:type="dxa"/>
            <w:gridSpan w:val="4"/>
            <w:shd w:val="clear" w:color="auto" w:fill="CCCCCC"/>
            <w:vAlign w:val="center"/>
          </w:tcPr>
          <w:p w14:paraId="039CC3E8" w14:textId="77777777" w:rsidR="002C4AB3" w:rsidRPr="00156AA9" w:rsidRDefault="00571402" w:rsidP="00093682">
            <w:pPr>
              <w:jc w:val="center"/>
              <w:rPr>
                <w:rFonts w:ascii="Arial" w:hAnsi="Arial" w:cs="Arial"/>
                <w:spacing w:val="-2"/>
                <w:szCs w:val="18"/>
              </w:rPr>
            </w:pPr>
            <w:r w:rsidRPr="00156AA9">
              <w:rPr>
                <w:rFonts w:ascii="Arial" w:hAnsi="Arial" w:cs="Arial"/>
                <w:b/>
                <w:bCs/>
                <w:szCs w:val="18"/>
              </w:rPr>
              <w:t>Situación</w:t>
            </w:r>
            <w:r w:rsidR="002C4AB3" w:rsidRPr="00156AA9">
              <w:rPr>
                <w:rFonts w:ascii="Arial" w:hAnsi="Arial" w:cs="Arial"/>
                <w:b/>
                <w:bCs/>
                <w:szCs w:val="18"/>
              </w:rPr>
              <w:t xml:space="preserve"> Persistente o transitoria</w:t>
            </w:r>
          </w:p>
        </w:tc>
      </w:tr>
      <w:tr w:rsidR="00B83BA6" w:rsidRPr="00156AA9" w14:paraId="5279B1C0" w14:textId="77777777" w:rsidTr="007C6A1E">
        <w:trPr>
          <w:trHeight w:val="447"/>
        </w:trPr>
        <w:tc>
          <w:tcPr>
            <w:tcW w:w="2378" w:type="dxa"/>
            <w:vMerge/>
            <w:tcBorders>
              <w:left w:val="nil"/>
            </w:tcBorders>
            <w:shd w:val="clear" w:color="auto" w:fill="auto"/>
          </w:tcPr>
          <w:p w14:paraId="17E74597" w14:textId="77777777" w:rsidR="002C4AB3" w:rsidRPr="00156AA9" w:rsidRDefault="002C4AB3" w:rsidP="00093682">
            <w:pPr>
              <w:rPr>
                <w:rFonts w:cs="Arial"/>
                <w:spacing w:val="-2"/>
                <w:szCs w:val="18"/>
              </w:rPr>
            </w:pPr>
          </w:p>
        </w:tc>
        <w:tc>
          <w:tcPr>
            <w:tcW w:w="3260" w:type="dxa"/>
            <w:gridSpan w:val="2"/>
            <w:shd w:val="clear" w:color="auto" w:fill="E0E0E0"/>
            <w:vAlign w:val="center"/>
          </w:tcPr>
          <w:p w14:paraId="1E6561D0"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Coeficientes parciales de</w:t>
            </w:r>
          </w:p>
          <w:p w14:paraId="326625A1" w14:textId="77777777" w:rsidR="002C4AB3" w:rsidRPr="00156AA9" w:rsidRDefault="002C4AB3" w:rsidP="00093682">
            <w:pPr>
              <w:jc w:val="center"/>
              <w:rPr>
                <w:rFonts w:cs="Arial"/>
                <w:spacing w:val="-2"/>
                <w:szCs w:val="18"/>
              </w:rPr>
            </w:pPr>
            <w:r w:rsidRPr="00156AA9">
              <w:rPr>
                <w:rFonts w:ascii="Arial" w:hAnsi="Arial" w:cs="Arial"/>
                <w:szCs w:val="18"/>
              </w:rPr>
              <w:t>seguridad</w:t>
            </w:r>
            <w:r w:rsidRPr="00156AA9">
              <w:rPr>
                <w:rFonts w:cs="Arial"/>
                <w:szCs w:val="18"/>
              </w:rPr>
              <w:t xml:space="preserve"> (γ)</w:t>
            </w:r>
          </w:p>
        </w:tc>
        <w:tc>
          <w:tcPr>
            <w:tcW w:w="3700" w:type="dxa"/>
            <w:gridSpan w:val="2"/>
            <w:shd w:val="clear" w:color="auto" w:fill="E0E0E0"/>
            <w:vAlign w:val="center"/>
          </w:tcPr>
          <w:p w14:paraId="13BE6CC1"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Coeficientes de</w:t>
            </w:r>
          </w:p>
          <w:p w14:paraId="0B5EE4BC" w14:textId="77777777" w:rsidR="002C4AB3" w:rsidRPr="00156AA9" w:rsidRDefault="002C4AB3" w:rsidP="00093682">
            <w:pPr>
              <w:jc w:val="center"/>
              <w:rPr>
                <w:rFonts w:cs="Arial"/>
                <w:spacing w:val="-2"/>
                <w:szCs w:val="18"/>
              </w:rPr>
            </w:pPr>
            <w:r w:rsidRPr="00156AA9">
              <w:rPr>
                <w:rFonts w:ascii="Arial" w:hAnsi="Arial" w:cs="Arial"/>
                <w:szCs w:val="18"/>
              </w:rPr>
              <w:t>combinación</w:t>
            </w:r>
            <w:r w:rsidRPr="00156AA9">
              <w:rPr>
                <w:rFonts w:cs="Arial"/>
                <w:szCs w:val="18"/>
              </w:rPr>
              <w:t xml:space="preserve"> (Ψ)</w:t>
            </w:r>
          </w:p>
        </w:tc>
      </w:tr>
      <w:tr w:rsidR="00B83BA6" w:rsidRPr="00156AA9" w14:paraId="4E743269" w14:textId="77777777" w:rsidTr="007C6A1E">
        <w:tc>
          <w:tcPr>
            <w:tcW w:w="2378" w:type="dxa"/>
            <w:vMerge/>
            <w:tcBorders>
              <w:left w:val="nil"/>
            </w:tcBorders>
            <w:shd w:val="clear" w:color="auto" w:fill="auto"/>
          </w:tcPr>
          <w:p w14:paraId="21A4E818" w14:textId="77777777" w:rsidR="002C4AB3" w:rsidRPr="00156AA9" w:rsidRDefault="002C4AB3" w:rsidP="00093682">
            <w:pPr>
              <w:rPr>
                <w:rFonts w:cs="Arial"/>
                <w:szCs w:val="18"/>
              </w:rPr>
            </w:pPr>
          </w:p>
        </w:tc>
        <w:tc>
          <w:tcPr>
            <w:tcW w:w="1621" w:type="dxa"/>
            <w:shd w:val="clear" w:color="auto" w:fill="E0E0E0"/>
            <w:vAlign w:val="center"/>
          </w:tcPr>
          <w:p w14:paraId="4E68B649"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Favorable</w:t>
            </w:r>
          </w:p>
        </w:tc>
        <w:tc>
          <w:tcPr>
            <w:tcW w:w="1639" w:type="dxa"/>
            <w:shd w:val="clear" w:color="auto" w:fill="E0E0E0"/>
            <w:vAlign w:val="center"/>
          </w:tcPr>
          <w:p w14:paraId="2225F8FF"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Desfavorable</w:t>
            </w:r>
          </w:p>
        </w:tc>
        <w:tc>
          <w:tcPr>
            <w:tcW w:w="1616" w:type="dxa"/>
            <w:shd w:val="clear" w:color="auto" w:fill="E0E0E0"/>
            <w:vAlign w:val="center"/>
          </w:tcPr>
          <w:p w14:paraId="25CE0663"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Principal (Ψ</w:t>
            </w:r>
            <w:r w:rsidRPr="00156AA9">
              <w:rPr>
                <w:rFonts w:ascii="Arial" w:hAnsi="Arial" w:cs="Arial"/>
                <w:szCs w:val="18"/>
                <w:vertAlign w:val="subscript"/>
              </w:rPr>
              <w:t xml:space="preserve"> p</w:t>
            </w:r>
            <w:r w:rsidRPr="00156AA9">
              <w:rPr>
                <w:rFonts w:ascii="Arial" w:hAnsi="Arial" w:cs="Arial"/>
                <w:szCs w:val="18"/>
              </w:rPr>
              <w:t>)</w:t>
            </w:r>
          </w:p>
        </w:tc>
        <w:tc>
          <w:tcPr>
            <w:tcW w:w="2084" w:type="dxa"/>
            <w:shd w:val="clear" w:color="auto" w:fill="E0E0E0"/>
            <w:vAlign w:val="center"/>
          </w:tcPr>
          <w:p w14:paraId="6BD7BCD5"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Acompañamiento (Ψ</w:t>
            </w:r>
            <w:r w:rsidRPr="00156AA9">
              <w:rPr>
                <w:rFonts w:ascii="Arial" w:hAnsi="Arial" w:cs="Arial"/>
                <w:szCs w:val="18"/>
                <w:vertAlign w:val="subscript"/>
              </w:rPr>
              <w:t xml:space="preserve"> a</w:t>
            </w:r>
            <w:r w:rsidRPr="00156AA9">
              <w:rPr>
                <w:rFonts w:ascii="Arial" w:hAnsi="Arial" w:cs="Arial"/>
                <w:szCs w:val="18"/>
              </w:rPr>
              <w:t>)</w:t>
            </w:r>
          </w:p>
        </w:tc>
      </w:tr>
      <w:tr w:rsidR="00B83BA6" w:rsidRPr="00156AA9" w14:paraId="42F340F4" w14:textId="77777777" w:rsidTr="007C6A1E">
        <w:tc>
          <w:tcPr>
            <w:tcW w:w="2378" w:type="dxa"/>
            <w:shd w:val="clear" w:color="auto" w:fill="auto"/>
          </w:tcPr>
          <w:p w14:paraId="5ABEC9DF" w14:textId="77777777" w:rsidR="002C4AB3" w:rsidRPr="00156AA9" w:rsidRDefault="002C4AB3" w:rsidP="00093682">
            <w:pPr>
              <w:rPr>
                <w:rFonts w:ascii="Arial" w:hAnsi="Arial" w:cs="Arial"/>
                <w:szCs w:val="18"/>
              </w:rPr>
            </w:pPr>
            <w:r w:rsidRPr="00156AA9">
              <w:rPr>
                <w:rFonts w:ascii="Arial" w:hAnsi="Arial" w:cs="Arial"/>
                <w:szCs w:val="18"/>
              </w:rPr>
              <w:t>Carga permanente (G)</w:t>
            </w:r>
          </w:p>
        </w:tc>
        <w:tc>
          <w:tcPr>
            <w:tcW w:w="1621" w:type="dxa"/>
            <w:shd w:val="clear" w:color="auto" w:fill="auto"/>
            <w:vAlign w:val="center"/>
          </w:tcPr>
          <w:p w14:paraId="64536725"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0.80</w:t>
            </w:r>
          </w:p>
        </w:tc>
        <w:tc>
          <w:tcPr>
            <w:tcW w:w="1639" w:type="dxa"/>
            <w:shd w:val="clear" w:color="auto" w:fill="auto"/>
            <w:vAlign w:val="center"/>
          </w:tcPr>
          <w:p w14:paraId="6EA8EF4C"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1.35</w:t>
            </w:r>
          </w:p>
        </w:tc>
        <w:tc>
          <w:tcPr>
            <w:tcW w:w="1616" w:type="dxa"/>
            <w:shd w:val="clear" w:color="auto" w:fill="auto"/>
            <w:vAlign w:val="center"/>
          </w:tcPr>
          <w:p w14:paraId="61F13649"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1.00</w:t>
            </w:r>
          </w:p>
        </w:tc>
        <w:tc>
          <w:tcPr>
            <w:tcW w:w="2084" w:type="dxa"/>
            <w:shd w:val="clear" w:color="auto" w:fill="auto"/>
            <w:vAlign w:val="center"/>
          </w:tcPr>
          <w:p w14:paraId="7DBC7C23"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1.00</w:t>
            </w:r>
          </w:p>
        </w:tc>
      </w:tr>
      <w:tr w:rsidR="00B83BA6" w:rsidRPr="00156AA9" w14:paraId="318FFA77" w14:textId="77777777" w:rsidTr="007C6A1E">
        <w:tc>
          <w:tcPr>
            <w:tcW w:w="2378" w:type="dxa"/>
            <w:shd w:val="clear" w:color="auto" w:fill="auto"/>
          </w:tcPr>
          <w:p w14:paraId="090F9C66" w14:textId="77777777" w:rsidR="002C4AB3" w:rsidRPr="00156AA9" w:rsidRDefault="002C4AB3" w:rsidP="00093682">
            <w:pPr>
              <w:rPr>
                <w:rFonts w:ascii="Arial" w:hAnsi="Arial" w:cs="Arial"/>
                <w:szCs w:val="18"/>
              </w:rPr>
            </w:pPr>
            <w:r w:rsidRPr="00156AA9">
              <w:rPr>
                <w:rFonts w:ascii="Arial" w:hAnsi="Arial" w:cs="Arial"/>
                <w:szCs w:val="18"/>
              </w:rPr>
              <w:t>Sobrecarga (Q)</w:t>
            </w:r>
          </w:p>
        </w:tc>
        <w:tc>
          <w:tcPr>
            <w:tcW w:w="1621" w:type="dxa"/>
            <w:shd w:val="clear" w:color="auto" w:fill="auto"/>
            <w:vAlign w:val="center"/>
          </w:tcPr>
          <w:p w14:paraId="36EF9AAB"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0.00</w:t>
            </w:r>
          </w:p>
        </w:tc>
        <w:tc>
          <w:tcPr>
            <w:tcW w:w="1639" w:type="dxa"/>
            <w:shd w:val="clear" w:color="auto" w:fill="auto"/>
            <w:vAlign w:val="center"/>
          </w:tcPr>
          <w:p w14:paraId="210D7301"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1.50</w:t>
            </w:r>
          </w:p>
        </w:tc>
        <w:tc>
          <w:tcPr>
            <w:tcW w:w="1616" w:type="dxa"/>
            <w:shd w:val="clear" w:color="auto" w:fill="auto"/>
            <w:vAlign w:val="center"/>
          </w:tcPr>
          <w:p w14:paraId="1C01C1E3"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1.00</w:t>
            </w:r>
          </w:p>
        </w:tc>
        <w:tc>
          <w:tcPr>
            <w:tcW w:w="2084" w:type="dxa"/>
            <w:shd w:val="clear" w:color="auto" w:fill="auto"/>
            <w:vAlign w:val="center"/>
          </w:tcPr>
          <w:p w14:paraId="0A77D0C0"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0.70</w:t>
            </w:r>
          </w:p>
        </w:tc>
      </w:tr>
      <w:tr w:rsidR="00B83BA6" w:rsidRPr="00156AA9" w14:paraId="568D307B" w14:textId="77777777" w:rsidTr="007C6A1E">
        <w:tc>
          <w:tcPr>
            <w:tcW w:w="2378" w:type="dxa"/>
            <w:shd w:val="clear" w:color="auto" w:fill="auto"/>
          </w:tcPr>
          <w:p w14:paraId="7B888137" w14:textId="77777777" w:rsidR="002C4AB3" w:rsidRPr="00156AA9" w:rsidRDefault="002C4AB3" w:rsidP="00093682">
            <w:pPr>
              <w:rPr>
                <w:rFonts w:ascii="Arial" w:hAnsi="Arial" w:cs="Arial"/>
                <w:spacing w:val="-2"/>
                <w:szCs w:val="18"/>
              </w:rPr>
            </w:pPr>
            <w:r w:rsidRPr="00156AA9">
              <w:rPr>
                <w:rFonts w:ascii="Arial" w:hAnsi="Arial" w:cs="Arial"/>
                <w:szCs w:val="18"/>
              </w:rPr>
              <w:t>Viento (Q)</w:t>
            </w:r>
          </w:p>
        </w:tc>
        <w:tc>
          <w:tcPr>
            <w:tcW w:w="1621" w:type="dxa"/>
            <w:shd w:val="clear" w:color="auto" w:fill="auto"/>
            <w:vAlign w:val="center"/>
          </w:tcPr>
          <w:p w14:paraId="3ED220F4"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0.00</w:t>
            </w:r>
          </w:p>
        </w:tc>
        <w:tc>
          <w:tcPr>
            <w:tcW w:w="1639" w:type="dxa"/>
            <w:shd w:val="clear" w:color="auto" w:fill="auto"/>
            <w:vAlign w:val="center"/>
          </w:tcPr>
          <w:p w14:paraId="1E4701CA"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1.50</w:t>
            </w:r>
          </w:p>
        </w:tc>
        <w:tc>
          <w:tcPr>
            <w:tcW w:w="1616" w:type="dxa"/>
            <w:shd w:val="clear" w:color="auto" w:fill="auto"/>
            <w:vAlign w:val="center"/>
          </w:tcPr>
          <w:p w14:paraId="251C715C"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1.00</w:t>
            </w:r>
          </w:p>
        </w:tc>
        <w:tc>
          <w:tcPr>
            <w:tcW w:w="2084" w:type="dxa"/>
            <w:shd w:val="clear" w:color="auto" w:fill="auto"/>
            <w:vAlign w:val="center"/>
          </w:tcPr>
          <w:p w14:paraId="4F359B21"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0.60</w:t>
            </w:r>
          </w:p>
        </w:tc>
      </w:tr>
      <w:tr w:rsidR="002C4AB3" w:rsidRPr="00156AA9" w14:paraId="373051CE" w14:textId="77777777" w:rsidTr="007C6A1E">
        <w:tc>
          <w:tcPr>
            <w:tcW w:w="2378" w:type="dxa"/>
            <w:shd w:val="clear" w:color="auto" w:fill="auto"/>
          </w:tcPr>
          <w:p w14:paraId="0189C351" w14:textId="77777777" w:rsidR="002C4AB3" w:rsidRPr="00156AA9" w:rsidRDefault="002C4AB3" w:rsidP="00093682">
            <w:pPr>
              <w:rPr>
                <w:rFonts w:ascii="Arial" w:hAnsi="Arial" w:cs="Arial"/>
                <w:spacing w:val="-2"/>
                <w:szCs w:val="18"/>
              </w:rPr>
            </w:pPr>
            <w:r w:rsidRPr="00156AA9">
              <w:rPr>
                <w:rFonts w:ascii="Arial" w:hAnsi="Arial" w:cs="Arial"/>
                <w:szCs w:val="18"/>
              </w:rPr>
              <w:t>Nieve (Q)</w:t>
            </w:r>
          </w:p>
        </w:tc>
        <w:tc>
          <w:tcPr>
            <w:tcW w:w="1621" w:type="dxa"/>
            <w:shd w:val="clear" w:color="auto" w:fill="auto"/>
            <w:vAlign w:val="center"/>
          </w:tcPr>
          <w:p w14:paraId="1D16ABBB"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0.00</w:t>
            </w:r>
          </w:p>
        </w:tc>
        <w:tc>
          <w:tcPr>
            <w:tcW w:w="1639" w:type="dxa"/>
            <w:shd w:val="clear" w:color="auto" w:fill="auto"/>
            <w:vAlign w:val="center"/>
          </w:tcPr>
          <w:p w14:paraId="09C6EC58"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1.50</w:t>
            </w:r>
          </w:p>
        </w:tc>
        <w:tc>
          <w:tcPr>
            <w:tcW w:w="1616" w:type="dxa"/>
            <w:shd w:val="clear" w:color="auto" w:fill="auto"/>
            <w:vAlign w:val="center"/>
          </w:tcPr>
          <w:p w14:paraId="2F65AEEB"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1.00</w:t>
            </w:r>
          </w:p>
        </w:tc>
        <w:tc>
          <w:tcPr>
            <w:tcW w:w="2084" w:type="dxa"/>
            <w:shd w:val="clear" w:color="auto" w:fill="auto"/>
            <w:vAlign w:val="center"/>
          </w:tcPr>
          <w:p w14:paraId="6AF43F61" w14:textId="77777777" w:rsidR="002C4AB3" w:rsidRPr="00156AA9" w:rsidRDefault="002C4AB3" w:rsidP="00093682">
            <w:pPr>
              <w:pStyle w:val="NormalWeb"/>
              <w:spacing w:before="0" w:beforeAutospacing="0" w:after="0" w:afterAutospacing="0"/>
              <w:jc w:val="center"/>
              <w:rPr>
                <w:rFonts w:ascii="Arial" w:hAnsi="Arial" w:cs="Arial"/>
                <w:szCs w:val="18"/>
              </w:rPr>
            </w:pPr>
            <w:r w:rsidRPr="00156AA9">
              <w:rPr>
                <w:rFonts w:ascii="Arial" w:hAnsi="Arial" w:cs="Arial"/>
                <w:szCs w:val="18"/>
              </w:rPr>
              <w:t>0.50</w:t>
            </w:r>
          </w:p>
        </w:tc>
      </w:tr>
    </w:tbl>
    <w:p w14:paraId="046938FA" w14:textId="77777777" w:rsidR="002C4AB3" w:rsidRPr="00B83BA6" w:rsidRDefault="002C4AB3" w:rsidP="00F26234">
      <w:pPr>
        <w:pStyle w:val="UZPRRAFO"/>
        <w:rPr>
          <w:color w:val="FF0000"/>
        </w:rPr>
      </w:pPr>
    </w:p>
    <w:p w14:paraId="65718266" w14:textId="77777777" w:rsidR="002C4AB3" w:rsidRPr="00A94DE9" w:rsidRDefault="002F5030" w:rsidP="006E0AF8">
      <w:pPr>
        <w:spacing w:line="360" w:lineRule="auto"/>
        <w:jc w:val="center"/>
        <w:outlineLvl w:val="0"/>
        <w:rPr>
          <w:rFonts w:ascii="Arial" w:hAnsi="Arial" w:cs="Arial"/>
          <w:b/>
          <w:bCs/>
          <w:spacing w:val="-2"/>
        </w:rPr>
      </w:pPr>
      <w:r w:rsidRPr="00A94DE9">
        <w:rPr>
          <w:rFonts w:ascii="Arial" w:hAnsi="Arial" w:cs="Arial"/>
          <w:b/>
          <w:bCs/>
          <w:spacing w:val="-2"/>
        </w:rPr>
        <w:tab/>
      </w:r>
      <w:r w:rsidRPr="00A94DE9">
        <w:rPr>
          <w:rFonts w:ascii="Arial" w:hAnsi="Arial" w:cs="Arial"/>
          <w:b/>
          <w:bCs/>
          <w:spacing w:val="-2"/>
        </w:rPr>
        <w:tab/>
      </w:r>
      <w:r w:rsidRPr="00A94DE9">
        <w:rPr>
          <w:rFonts w:ascii="Arial" w:hAnsi="Arial" w:cs="Arial"/>
          <w:b/>
          <w:bCs/>
          <w:spacing w:val="-2"/>
        </w:rPr>
        <w:tab/>
      </w:r>
      <w:r w:rsidR="002C4AB3" w:rsidRPr="00A94DE9">
        <w:rPr>
          <w:rFonts w:ascii="Arial" w:hAnsi="Arial" w:cs="Arial"/>
          <w:b/>
          <w:bCs/>
          <w:spacing w:val="-2"/>
        </w:rPr>
        <w:t>Tensiones sobre el terreno y desplazamientos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1621"/>
        <w:gridCol w:w="1531"/>
        <w:gridCol w:w="1416"/>
        <w:gridCol w:w="2189"/>
      </w:tblGrid>
      <w:tr w:rsidR="00B83BA6" w:rsidRPr="00A94DE9" w14:paraId="63EFD810" w14:textId="77777777" w:rsidTr="00513CCC">
        <w:tc>
          <w:tcPr>
            <w:tcW w:w="2378" w:type="dxa"/>
            <w:vMerge w:val="restart"/>
            <w:tcBorders>
              <w:top w:val="nil"/>
              <w:left w:val="nil"/>
            </w:tcBorders>
            <w:shd w:val="clear" w:color="auto" w:fill="auto"/>
          </w:tcPr>
          <w:p w14:paraId="4EA476AB" w14:textId="77777777" w:rsidR="00571402" w:rsidRPr="00A94DE9" w:rsidRDefault="00571402" w:rsidP="00093682">
            <w:pPr>
              <w:rPr>
                <w:rFonts w:cs="Arial"/>
                <w:spacing w:val="-2"/>
                <w:szCs w:val="18"/>
              </w:rPr>
            </w:pPr>
          </w:p>
        </w:tc>
        <w:tc>
          <w:tcPr>
            <w:tcW w:w="6757" w:type="dxa"/>
            <w:gridSpan w:val="4"/>
            <w:shd w:val="clear" w:color="auto" w:fill="CCCCCC"/>
            <w:vAlign w:val="center"/>
          </w:tcPr>
          <w:p w14:paraId="16696261" w14:textId="77777777" w:rsidR="00571402" w:rsidRPr="00A94DE9" w:rsidRDefault="00571402" w:rsidP="00571402">
            <w:pPr>
              <w:jc w:val="center"/>
              <w:rPr>
                <w:rFonts w:ascii="Arial" w:hAnsi="Arial" w:cs="Arial"/>
                <w:b/>
                <w:bCs/>
                <w:szCs w:val="18"/>
              </w:rPr>
            </w:pPr>
            <w:r w:rsidRPr="00A94DE9">
              <w:rPr>
                <w:rFonts w:ascii="Arial" w:hAnsi="Arial" w:cs="Arial"/>
                <w:b/>
                <w:bCs/>
                <w:szCs w:val="18"/>
              </w:rPr>
              <w:t>Situación Característica</w:t>
            </w:r>
          </w:p>
        </w:tc>
      </w:tr>
      <w:tr w:rsidR="00B83BA6" w:rsidRPr="00A94DE9" w14:paraId="13AD2F55" w14:textId="77777777" w:rsidTr="009C4FDC">
        <w:trPr>
          <w:trHeight w:val="447"/>
        </w:trPr>
        <w:tc>
          <w:tcPr>
            <w:tcW w:w="2378" w:type="dxa"/>
            <w:vMerge/>
            <w:tcBorders>
              <w:left w:val="nil"/>
            </w:tcBorders>
            <w:shd w:val="clear" w:color="auto" w:fill="auto"/>
          </w:tcPr>
          <w:p w14:paraId="0340B9D4" w14:textId="77777777" w:rsidR="002C4AB3" w:rsidRPr="00A94DE9" w:rsidRDefault="002C4AB3" w:rsidP="00093682">
            <w:pPr>
              <w:rPr>
                <w:rFonts w:cs="Arial"/>
                <w:spacing w:val="-2"/>
                <w:szCs w:val="18"/>
              </w:rPr>
            </w:pPr>
          </w:p>
        </w:tc>
        <w:tc>
          <w:tcPr>
            <w:tcW w:w="3152" w:type="dxa"/>
            <w:gridSpan w:val="2"/>
            <w:shd w:val="clear" w:color="auto" w:fill="E0E0E0"/>
            <w:vAlign w:val="center"/>
          </w:tcPr>
          <w:p w14:paraId="6525AF96" w14:textId="77777777" w:rsidR="002C4AB3" w:rsidRPr="00A94DE9" w:rsidRDefault="002C4AB3" w:rsidP="00093682">
            <w:pPr>
              <w:pStyle w:val="NormalWeb"/>
              <w:spacing w:before="0" w:beforeAutospacing="0" w:after="0" w:afterAutospacing="0"/>
              <w:jc w:val="center"/>
              <w:rPr>
                <w:rFonts w:ascii="Arial" w:hAnsi="Arial" w:cs="Arial"/>
                <w:szCs w:val="18"/>
              </w:rPr>
            </w:pPr>
            <w:r w:rsidRPr="00A94DE9">
              <w:rPr>
                <w:rFonts w:ascii="Arial" w:hAnsi="Arial" w:cs="Arial"/>
                <w:szCs w:val="18"/>
              </w:rPr>
              <w:t>Coeficientes parciales de</w:t>
            </w:r>
          </w:p>
          <w:p w14:paraId="71CE08D3" w14:textId="77777777" w:rsidR="002C4AB3" w:rsidRPr="00A94DE9" w:rsidRDefault="002C4AB3" w:rsidP="00093682">
            <w:pPr>
              <w:jc w:val="center"/>
              <w:rPr>
                <w:rFonts w:cs="Arial"/>
                <w:spacing w:val="-2"/>
                <w:szCs w:val="18"/>
              </w:rPr>
            </w:pPr>
            <w:r w:rsidRPr="00A94DE9">
              <w:rPr>
                <w:rFonts w:ascii="Arial" w:hAnsi="Arial" w:cs="Arial"/>
                <w:szCs w:val="18"/>
              </w:rPr>
              <w:t>seguridad</w:t>
            </w:r>
            <w:r w:rsidRPr="00A94DE9">
              <w:rPr>
                <w:rFonts w:cs="Arial"/>
                <w:szCs w:val="18"/>
              </w:rPr>
              <w:t xml:space="preserve"> (γ)</w:t>
            </w:r>
          </w:p>
        </w:tc>
        <w:tc>
          <w:tcPr>
            <w:tcW w:w="3605" w:type="dxa"/>
            <w:gridSpan w:val="2"/>
            <w:shd w:val="clear" w:color="auto" w:fill="E0E0E0"/>
            <w:vAlign w:val="center"/>
          </w:tcPr>
          <w:p w14:paraId="083576C0" w14:textId="753A8E1C" w:rsidR="002C4AB3" w:rsidRPr="00A94DE9" w:rsidRDefault="002C4AB3" w:rsidP="00093682">
            <w:pPr>
              <w:pStyle w:val="NormalWeb"/>
              <w:spacing w:before="0" w:beforeAutospacing="0" w:after="0" w:afterAutospacing="0"/>
              <w:jc w:val="center"/>
              <w:rPr>
                <w:rFonts w:ascii="Arial" w:hAnsi="Arial" w:cs="Arial"/>
                <w:szCs w:val="18"/>
              </w:rPr>
            </w:pPr>
            <w:r w:rsidRPr="00A94DE9">
              <w:rPr>
                <w:rFonts w:ascii="Arial" w:hAnsi="Arial" w:cs="Arial"/>
                <w:szCs w:val="18"/>
              </w:rPr>
              <w:t>Coeficientes de</w:t>
            </w:r>
          </w:p>
          <w:p w14:paraId="06194D0A" w14:textId="77777777" w:rsidR="002C4AB3" w:rsidRPr="00A94DE9" w:rsidRDefault="00571402" w:rsidP="00093682">
            <w:pPr>
              <w:jc w:val="center"/>
              <w:rPr>
                <w:rFonts w:cs="Arial"/>
                <w:spacing w:val="-2"/>
                <w:szCs w:val="18"/>
              </w:rPr>
            </w:pPr>
            <w:r w:rsidRPr="00A94DE9">
              <w:rPr>
                <w:rFonts w:ascii="Arial" w:hAnsi="Arial" w:cs="Arial"/>
                <w:szCs w:val="18"/>
              </w:rPr>
              <w:t>combinación</w:t>
            </w:r>
            <w:r w:rsidR="002C4AB3" w:rsidRPr="00A94DE9">
              <w:rPr>
                <w:rFonts w:cs="Arial"/>
                <w:szCs w:val="18"/>
              </w:rPr>
              <w:t xml:space="preserve"> (</w:t>
            </w:r>
            <w:r w:rsidRPr="00A94DE9">
              <w:rPr>
                <w:rFonts w:ascii="Garamond" w:hAnsi="Garamond"/>
              </w:rPr>
              <w:t>Ψ</w:t>
            </w:r>
            <w:r w:rsidR="002C4AB3" w:rsidRPr="00A94DE9">
              <w:rPr>
                <w:rFonts w:cs="Arial"/>
                <w:szCs w:val="18"/>
              </w:rPr>
              <w:t>)</w:t>
            </w:r>
          </w:p>
        </w:tc>
      </w:tr>
      <w:tr w:rsidR="00B83BA6" w:rsidRPr="00A94DE9" w14:paraId="329B5D9F" w14:textId="77777777" w:rsidTr="009C4FDC">
        <w:trPr>
          <w:trHeight w:val="468"/>
        </w:trPr>
        <w:tc>
          <w:tcPr>
            <w:tcW w:w="2378" w:type="dxa"/>
            <w:vMerge/>
            <w:tcBorders>
              <w:left w:val="nil"/>
            </w:tcBorders>
            <w:shd w:val="clear" w:color="auto" w:fill="auto"/>
          </w:tcPr>
          <w:p w14:paraId="75FD9A48" w14:textId="77777777" w:rsidR="002C4AB3" w:rsidRPr="00A94DE9" w:rsidRDefault="002C4AB3" w:rsidP="00093682">
            <w:pPr>
              <w:rPr>
                <w:rFonts w:cs="Arial"/>
                <w:szCs w:val="18"/>
              </w:rPr>
            </w:pPr>
          </w:p>
        </w:tc>
        <w:tc>
          <w:tcPr>
            <w:tcW w:w="1621" w:type="dxa"/>
            <w:shd w:val="clear" w:color="auto" w:fill="E0E0E0"/>
            <w:vAlign w:val="center"/>
          </w:tcPr>
          <w:p w14:paraId="1D14A429" w14:textId="77777777" w:rsidR="002C4AB3" w:rsidRPr="00A94DE9" w:rsidRDefault="002C4AB3" w:rsidP="00093682">
            <w:pPr>
              <w:pStyle w:val="NormalWeb"/>
              <w:spacing w:before="0" w:beforeAutospacing="0" w:after="0" w:afterAutospacing="0"/>
              <w:jc w:val="center"/>
              <w:rPr>
                <w:rFonts w:ascii="Arial" w:hAnsi="Arial" w:cs="Arial"/>
                <w:szCs w:val="18"/>
              </w:rPr>
            </w:pPr>
            <w:r w:rsidRPr="00A94DE9">
              <w:rPr>
                <w:rFonts w:ascii="Arial" w:hAnsi="Arial" w:cs="Arial"/>
                <w:szCs w:val="18"/>
              </w:rPr>
              <w:t>Favorable</w:t>
            </w:r>
          </w:p>
        </w:tc>
        <w:tc>
          <w:tcPr>
            <w:tcW w:w="1531" w:type="dxa"/>
            <w:shd w:val="clear" w:color="auto" w:fill="E0E0E0"/>
            <w:vAlign w:val="center"/>
          </w:tcPr>
          <w:p w14:paraId="3BEA70DE" w14:textId="77777777" w:rsidR="002C4AB3" w:rsidRPr="00A94DE9" w:rsidRDefault="002C4AB3" w:rsidP="00093682">
            <w:pPr>
              <w:pStyle w:val="NormalWeb"/>
              <w:spacing w:before="0" w:beforeAutospacing="0" w:after="0" w:afterAutospacing="0"/>
              <w:jc w:val="center"/>
              <w:rPr>
                <w:rFonts w:ascii="Arial" w:hAnsi="Arial" w:cs="Arial"/>
                <w:szCs w:val="18"/>
              </w:rPr>
            </w:pPr>
            <w:r w:rsidRPr="00A94DE9">
              <w:rPr>
                <w:rFonts w:ascii="Arial" w:hAnsi="Arial" w:cs="Arial"/>
                <w:szCs w:val="18"/>
              </w:rPr>
              <w:t>Desfavorable</w:t>
            </w:r>
          </w:p>
        </w:tc>
        <w:tc>
          <w:tcPr>
            <w:tcW w:w="1416" w:type="dxa"/>
            <w:shd w:val="clear" w:color="auto" w:fill="E0E0E0"/>
            <w:vAlign w:val="center"/>
          </w:tcPr>
          <w:p w14:paraId="2BF8C26D" w14:textId="77777777" w:rsidR="002C4AB3" w:rsidRPr="00A94DE9" w:rsidRDefault="009C4FDC" w:rsidP="00093682">
            <w:pPr>
              <w:pStyle w:val="NormalWeb"/>
              <w:spacing w:before="0" w:beforeAutospacing="0" w:after="0" w:afterAutospacing="0"/>
              <w:jc w:val="center"/>
              <w:rPr>
                <w:rFonts w:ascii="Arial" w:hAnsi="Arial" w:cs="Arial"/>
                <w:szCs w:val="18"/>
              </w:rPr>
            </w:pPr>
            <w:r w:rsidRPr="00A94DE9">
              <w:rPr>
                <w:rFonts w:ascii="Arial" w:hAnsi="Arial" w:cs="Arial"/>
                <w:szCs w:val="18"/>
              </w:rPr>
              <w:t xml:space="preserve">Principal (Ψ </w:t>
            </w:r>
            <w:r w:rsidRPr="00A94DE9">
              <w:rPr>
                <w:rFonts w:ascii="Arial" w:hAnsi="Arial" w:cs="Arial"/>
                <w:sz w:val="16"/>
                <w:szCs w:val="16"/>
              </w:rPr>
              <w:t>p</w:t>
            </w:r>
            <w:r w:rsidRPr="00A94DE9">
              <w:rPr>
                <w:rFonts w:ascii="Arial" w:hAnsi="Arial" w:cs="Arial"/>
                <w:szCs w:val="18"/>
              </w:rPr>
              <w:t>)</w:t>
            </w:r>
          </w:p>
        </w:tc>
        <w:tc>
          <w:tcPr>
            <w:tcW w:w="2189" w:type="dxa"/>
            <w:shd w:val="clear" w:color="auto" w:fill="E0E0E0"/>
            <w:vAlign w:val="center"/>
          </w:tcPr>
          <w:p w14:paraId="014797E8" w14:textId="77777777" w:rsidR="002C4AB3" w:rsidRPr="00A94DE9" w:rsidRDefault="009C4FDC" w:rsidP="00093682">
            <w:pPr>
              <w:pStyle w:val="NormalWeb"/>
              <w:spacing w:before="0" w:beforeAutospacing="0" w:after="0" w:afterAutospacing="0"/>
              <w:jc w:val="center"/>
              <w:rPr>
                <w:rFonts w:ascii="Arial" w:hAnsi="Arial" w:cs="Arial"/>
                <w:szCs w:val="18"/>
              </w:rPr>
            </w:pPr>
            <w:r w:rsidRPr="00A94DE9">
              <w:rPr>
                <w:rFonts w:ascii="Arial" w:hAnsi="Arial" w:cs="Arial"/>
                <w:szCs w:val="18"/>
              </w:rPr>
              <w:t xml:space="preserve">Acompañamiento (Ψ </w:t>
            </w:r>
            <w:r w:rsidRPr="00A94DE9">
              <w:rPr>
                <w:rFonts w:ascii="Arial" w:hAnsi="Arial" w:cs="Arial"/>
                <w:sz w:val="16"/>
                <w:szCs w:val="16"/>
              </w:rPr>
              <w:t>a</w:t>
            </w:r>
            <w:r w:rsidRPr="00A94DE9">
              <w:rPr>
                <w:rFonts w:ascii="Arial" w:hAnsi="Arial" w:cs="Arial"/>
                <w:szCs w:val="18"/>
              </w:rPr>
              <w:t>)</w:t>
            </w:r>
          </w:p>
        </w:tc>
      </w:tr>
      <w:tr w:rsidR="00B83BA6" w:rsidRPr="00A94DE9" w14:paraId="4E5AEBAC" w14:textId="77777777" w:rsidTr="009C4FDC">
        <w:tc>
          <w:tcPr>
            <w:tcW w:w="2378" w:type="dxa"/>
            <w:shd w:val="clear" w:color="auto" w:fill="auto"/>
          </w:tcPr>
          <w:p w14:paraId="0D637B67" w14:textId="77777777" w:rsidR="002C4AB3" w:rsidRPr="00A94DE9" w:rsidRDefault="002C4AB3" w:rsidP="00093682">
            <w:pPr>
              <w:rPr>
                <w:rFonts w:ascii="Arial" w:hAnsi="Arial" w:cs="Arial"/>
                <w:szCs w:val="18"/>
              </w:rPr>
            </w:pPr>
            <w:r w:rsidRPr="00A94DE9">
              <w:rPr>
                <w:rFonts w:ascii="Arial" w:hAnsi="Arial" w:cs="Arial"/>
                <w:szCs w:val="18"/>
              </w:rPr>
              <w:t>Carga permanente (G)</w:t>
            </w:r>
          </w:p>
        </w:tc>
        <w:tc>
          <w:tcPr>
            <w:tcW w:w="1621" w:type="dxa"/>
            <w:shd w:val="clear" w:color="auto" w:fill="auto"/>
            <w:vAlign w:val="center"/>
          </w:tcPr>
          <w:p w14:paraId="3C81C6D8" w14:textId="77777777" w:rsidR="002C4AB3" w:rsidRPr="00A94DE9" w:rsidRDefault="002C4AB3" w:rsidP="00093682">
            <w:pPr>
              <w:pStyle w:val="NormalWeb"/>
              <w:spacing w:before="0" w:beforeAutospacing="0" w:after="0" w:afterAutospacing="0"/>
              <w:jc w:val="center"/>
              <w:rPr>
                <w:rFonts w:ascii="Arial" w:hAnsi="Arial" w:cs="Arial"/>
                <w:szCs w:val="18"/>
              </w:rPr>
            </w:pPr>
            <w:r w:rsidRPr="00A94DE9">
              <w:rPr>
                <w:rFonts w:ascii="Arial" w:hAnsi="Arial" w:cs="Arial"/>
                <w:szCs w:val="18"/>
              </w:rPr>
              <w:t>1.00</w:t>
            </w:r>
          </w:p>
        </w:tc>
        <w:tc>
          <w:tcPr>
            <w:tcW w:w="1531" w:type="dxa"/>
            <w:shd w:val="clear" w:color="auto" w:fill="auto"/>
            <w:vAlign w:val="center"/>
          </w:tcPr>
          <w:p w14:paraId="59B612F0" w14:textId="77777777" w:rsidR="002C4AB3" w:rsidRPr="00A94DE9" w:rsidRDefault="002C4AB3" w:rsidP="00093682">
            <w:pPr>
              <w:pStyle w:val="NormalWeb"/>
              <w:spacing w:before="0" w:beforeAutospacing="0" w:after="0" w:afterAutospacing="0"/>
              <w:jc w:val="center"/>
              <w:rPr>
                <w:rFonts w:ascii="Arial" w:hAnsi="Arial" w:cs="Arial"/>
                <w:szCs w:val="18"/>
              </w:rPr>
            </w:pPr>
            <w:r w:rsidRPr="00A94DE9">
              <w:rPr>
                <w:rFonts w:ascii="Arial" w:hAnsi="Arial" w:cs="Arial"/>
                <w:szCs w:val="18"/>
              </w:rPr>
              <w:t>1.00</w:t>
            </w:r>
          </w:p>
        </w:tc>
        <w:tc>
          <w:tcPr>
            <w:tcW w:w="1416" w:type="dxa"/>
            <w:shd w:val="clear" w:color="auto" w:fill="auto"/>
            <w:vAlign w:val="center"/>
          </w:tcPr>
          <w:p w14:paraId="390167D7" w14:textId="77777777" w:rsidR="002C4AB3" w:rsidRPr="00A94DE9" w:rsidRDefault="00F81CED" w:rsidP="00093682">
            <w:pPr>
              <w:pStyle w:val="NormalWeb"/>
              <w:spacing w:before="0" w:beforeAutospacing="0" w:after="0" w:afterAutospacing="0"/>
              <w:jc w:val="center"/>
              <w:rPr>
                <w:rFonts w:ascii="Arial" w:hAnsi="Arial" w:cs="Arial"/>
                <w:szCs w:val="18"/>
              </w:rPr>
            </w:pPr>
            <w:r w:rsidRPr="00A94DE9">
              <w:rPr>
                <w:rFonts w:ascii="Arial" w:hAnsi="Arial" w:cs="Arial"/>
                <w:szCs w:val="18"/>
              </w:rPr>
              <w:t>--</w:t>
            </w:r>
          </w:p>
        </w:tc>
        <w:tc>
          <w:tcPr>
            <w:tcW w:w="2189" w:type="dxa"/>
            <w:shd w:val="clear" w:color="auto" w:fill="auto"/>
            <w:vAlign w:val="center"/>
          </w:tcPr>
          <w:p w14:paraId="05F9771B" w14:textId="77777777" w:rsidR="002C4AB3" w:rsidRPr="00A94DE9" w:rsidRDefault="00F81CED" w:rsidP="00093682">
            <w:pPr>
              <w:pStyle w:val="NormalWeb"/>
              <w:spacing w:before="0" w:beforeAutospacing="0" w:after="0" w:afterAutospacing="0"/>
              <w:jc w:val="center"/>
              <w:rPr>
                <w:rFonts w:ascii="Arial" w:hAnsi="Arial" w:cs="Arial"/>
                <w:szCs w:val="18"/>
              </w:rPr>
            </w:pPr>
            <w:r w:rsidRPr="00A94DE9">
              <w:rPr>
                <w:rFonts w:ascii="Arial" w:hAnsi="Arial" w:cs="Arial"/>
                <w:szCs w:val="18"/>
              </w:rPr>
              <w:t>--</w:t>
            </w:r>
          </w:p>
        </w:tc>
      </w:tr>
      <w:tr w:rsidR="00B83BA6" w:rsidRPr="00A94DE9" w14:paraId="312F6B55" w14:textId="77777777" w:rsidTr="009C4FDC">
        <w:tc>
          <w:tcPr>
            <w:tcW w:w="2378" w:type="dxa"/>
            <w:shd w:val="clear" w:color="auto" w:fill="auto"/>
          </w:tcPr>
          <w:p w14:paraId="11100D6A" w14:textId="77777777" w:rsidR="002C4AB3" w:rsidRPr="00A94DE9" w:rsidRDefault="002C4AB3" w:rsidP="00093682">
            <w:pPr>
              <w:rPr>
                <w:rFonts w:ascii="Arial" w:hAnsi="Arial" w:cs="Arial"/>
                <w:szCs w:val="18"/>
              </w:rPr>
            </w:pPr>
            <w:r w:rsidRPr="00A94DE9">
              <w:rPr>
                <w:rFonts w:ascii="Arial" w:hAnsi="Arial" w:cs="Arial"/>
                <w:szCs w:val="18"/>
              </w:rPr>
              <w:t>Sobrecarga (Q)</w:t>
            </w:r>
          </w:p>
        </w:tc>
        <w:tc>
          <w:tcPr>
            <w:tcW w:w="1621" w:type="dxa"/>
            <w:shd w:val="clear" w:color="auto" w:fill="auto"/>
            <w:vAlign w:val="center"/>
          </w:tcPr>
          <w:p w14:paraId="2FDF4C83" w14:textId="77777777" w:rsidR="002C4AB3" w:rsidRPr="00A94DE9" w:rsidRDefault="002C4AB3" w:rsidP="00093682">
            <w:pPr>
              <w:pStyle w:val="NormalWeb"/>
              <w:spacing w:before="0" w:beforeAutospacing="0" w:after="0" w:afterAutospacing="0"/>
              <w:jc w:val="center"/>
              <w:rPr>
                <w:rFonts w:ascii="Arial" w:hAnsi="Arial" w:cs="Arial"/>
                <w:szCs w:val="18"/>
              </w:rPr>
            </w:pPr>
            <w:r w:rsidRPr="00A94DE9">
              <w:rPr>
                <w:rFonts w:ascii="Arial" w:hAnsi="Arial" w:cs="Arial"/>
                <w:szCs w:val="18"/>
              </w:rPr>
              <w:t>0.00</w:t>
            </w:r>
          </w:p>
        </w:tc>
        <w:tc>
          <w:tcPr>
            <w:tcW w:w="1531" w:type="dxa"/>
            <w:shd w:val="clear" w:color="auto" w:fill="auto"/>
            <w:vAlign w:val="center"/>
          </w:tcPr>
          <w:p w14:paraId="24870F7D" w14:textId="77777777" w:rsidR="002C4AB3" w:rsidRPr="00A94DE9" w:rsidRDefault="002C4AB3" w:rsidP="00093682">
            <w:pPr>
              <w:pStyle w:val="NormalWeb"/>
              <w:spacing w:before="0" w:beforeAutospacing="0" w:after="0" w:afterAutospacing="0"/>
              <w:jc w:val="center"/>
              <w:rPr>
                <w:rFonts w:ascii="Arial" w:hAnsi="Arial" w:cs="Arial"/>
                <w:szCs w:val="18"/>
              </w:rPr>
            </w:pPr>
            <w:r w:rsidRPr="00A94DE9">
              <w:rPr>
                <w:rFonts w:ascii="Arial" w:hAnsi="Arial" w:cs="Arial"/>
                <w:szCs w:val="18"/>
              </w:rPr>
              <w:t>1.00</w:t>
            </w:r>
          </w:p>
        </w:tc>
        <w:tc>
          <w:tcPr>
            <w:tcW w:w="1416" w:type="dxa"/>
            <w:shd w:val="clear" w:color="auto" w:fill="auto"/>
            <w:vAlign w:val="center"/>
          </w:tcPr>
          <w:p w14:paraId="6C69F657" w14:textId="322EE3BC" w:rsidR="002C4AB3" w:rsidRPr="00A94DE9" w:rsidRDefault="00A94DE9" w:rsidP="00093682">
            <w:pPr>
              <w:pStyle w:val="NormalWeb"/>
              <w:spacing w:before="0" w:beforeAutospacing="0" w:after="0" w:afterAutospacing="0"/>
              <w:jc w:val="center"/>
              <w:rPr>
                <w:rFonts w:ascii="Arial" w:hAnsi="Arial" w:cs="Arial"/>
                <w:szCs w:val="18"/>
              </w:rPr>
            </w:pPr>
            <w:r w:rsidRPr="00A94DE9">
              <w:rPr>
                <w:rFonts w:ascii="Arial" w:hAnsi="Arial" w:cs="Arial"/>
                <w:szCs w:val="18"/>
              </w:rPr>
              <w:t>1</w:t>
            </w:r>
            <w:r w:rsidR="002C4AB3" w:rsidRPr="00A94DE9">
              <w:rPr>
                <w:rFonts w:ascii="Arial" w:hAnsi="Arial" w:cs="Arial"/>
                <w:szCs w:val="18"/>
              </w:rPr>
              <w:t>.00</w:t>
            </w:r>
          </w:p>
        </w:tc>
        <w:tc>
          <w:tcPr>
            <w:tcW w:w="2189" w:type="dxa"/>
            <w:shd w:val="clear" w:color="auto" w:fill="auto"/>
            <w:vAlign w:val="center"/>
          </w:tcPr>
          <w:p w14:paraId="381C4FD5" w14:textId="77777777" w:rsidR="002C4AB3" w:rsidRPr="00A94DE9" w:rsidRDefault="002C4AB3" w:rsidP="00093682">
            <w:pPr>
              <w:pStyle w:val="NormalWeb"/>
              <w:spacing w:before="0" w:beforeAutospacing="0" w:after="0" w:afterAutospacing="0"/>
              <w:jc w:val="center"/>
              <w:rPr>
                <w:rFonts w:ascii="Arial" w:hAnsi="Arial" w:cs="Arial"/>
                <w:szCs w:val="18"/>
              </w:rPr>
            </w:pPr>
            <w:r w:rsidRPr="00A94DE9">
              <w:rPr>
                <w:rFonts w:ascii="Arial" w:hAnsi="Arial" w:cs="Arial"/>
                <w:szCs w:val="18"/>
              </w:rPr>
              <w:t>1.00</w:t>
            </w:r>
          </w:p>
        </w:tc>
      </w:tr>
      <w:tr w:rsidR="00B83BA6" w:rsidRPr="00A94DE9" w14:paraId="2CBB2795" w14:textId="77777777" w:rsidTr="009C4FDC">
        <w:tc>
          <w:tcPr>
            <w:tcW w:w="2378" w:type="dxa"/>
            <w:shd w:val="clear" w:color="auto" w:fill="auto"/>
          </w:tcPr>
          <w:p w14:paraId="03356444" w14:textId="77777777" w:rsidR="002C4AB3" w:rsidRPr="00A94DE9" w:rsidRDefault="002C4AB3" w:rsidP="00093682">
            <w:pPr>
              <w:rPr>
                <w:rFonts w:ascii="Arial" w:hAnsi="Arial" w:cs="Arial"/>
                <w:spacing w:val="-2"/>
                <w:szCs w:val="18"/>
              </w:rPr>
            </w:pPr>
            <w:r w:rsidRPr="00A94DE9">
              <w:rPr>
                <w:rFonts w:ascii="Arial" w:hAnsi="Arial" w:cs="Arial"/>
                <w:szCs w:val="18"/>
              </w:rPr>
              <w:t>Viento (Q)</w:t>
            </w:r>
          </w:p>
        </w:tc>
        <w:tc>
          <w:tcPr>
            <w:tcW w:w="1621" w:type="dxa"/>
            <w:shd w:val="clear" w:color="auto" w:fill="auto"/>
            <w:vAlign w:val="center"/>
          </w:tcPr>
          <w:p w14:paraId="325423A6" w14:textId="77777777" w:rsidR="002C4AB3" w:rsidRPr="00A94DE9" w:rsidRDefault="002C4AB3" w:rsidP="00093682">
            <w:pPr>
              <w:pStyle w:val="NormalWeb"/>
              <w:spacing w:before="0" w:beforeAutospacing="0" w:after="0" w:afterAutospacing="0"/>
              <w:jc w:val="center"/>
              <w:rPr>
                <w:rFonts w:ascii="Arial" w:hAnsi="Arial" w:cs="Arial"/>
                <w:szCs w:val="18"/>
              </w:rPr>
            </w:pPr>
            <w:r w:rsidRPr="00A94DE9">
              <w:rPr>
                <w:rFonts w:ascii="Arial" w:hAnsi="Arial" w:cs="Arial"/>
                <w:szCs w:val="18"/>
              </w:rPr>
              <w:t>0.00</w:t>
            </w:r>
          </w:p>
        </w:tc>
        <w:tc>
          <w:tcPr>
            <w:tcW w:w="1531" w:type="dxa"/>
            <w:shd w:val="clear" w:color="auto" w:fill="auto"/>
            <w:vAlign w:val="center"/>
          </w:tcPr>
          <w:p w14:paraId="60E871D2" w14:textId="77777777" w:rsidR="002C4AB3" w:rsidRPr="00A94DE9" w:rsidRDefault="002C4AB3" w:rsidP="00093682">
            <w:pPr>
              <w:pStyle w:val="NormalWeb"/>
              <w:spacing w:before="0" w:beforeAutospacing="0" w:after="0" w:afterAutospacing="0"/>
              <w:jc w:val="center"/>
              <w:rPr>
                <w:rFonts w:ascii="Arial" w:hAnsi="Arial" w:cs="Arial"/>
                <w:szCs w:val="18"/>
              </w:rPr>
            </w:pPr>
            <w:r w:rsidRPr="00A94DE9">
              <w:rPr>
                <w:rFonts w:ascii="Arial" w:hAnsi="Arial" w:cs="Arial"/>
                <w:szCs w:val="18"/>
              </w:rPr>
              <w:t>1.00</w:t>
            </w:r>
          </w:p>
        </w:tc>
        <w:tc>
          <w:tcPr>
            <w:tcW w:w="1416" w:type="dxa"/>
            <w:shd w:val="clear" w:color="auto" w:fill="auto"/>
            <w:vAlign w:val="center"/>
          </w:tcPr>
          <w:p w14:paraId="50635FF4" w14:textId="6E9B3809" w:rsidR="002C4AB3" w:rsidRPr="00A94DE9" w:rsidRDefault="00A94DE9" w:rsidP="00093682">
            <w:pPr>
              <w:pStyle w:val="NormalWeb"/>
              <w:spacing w:before="0" w:beforeAutospacing="0" w:after="0" w:afterAutospacing="0"/>
              <w:jc w:val="center"/>
              <w:rPr>
                <w:rFonts w:ascii="Arial" w:hAnsi="Arial" w:cs="Arial"/>
                <w:szCs w:val="18"/>
              </w:rPr>
            </w:pPr>
            <w:r w:rsidRPr="00A94DE9">
              <w:rPr>
                <w:rFonts w:ascii="Arial" w:hAnsi="Arial" w:cs="Arial"/>
                <w:szCs w:val="18"/>
              </w:rPr>
              <w:t>1</w:t>
            </w:r>
            <w:r w:rsidR="002C4AB3" w:rsidRPr="00A94DE9">
              <w:rPr>
                <w:rFonts w:ascii="Arial" w:hAnsi="Arial" w:cs="Arial"/>
                <w:szCs w:val="18"/>
              </w:rPr>
              <w:t>.00</w:t>
            </w:r>
          </w:p>
        </w:tc>
        <w:tc>
          <w:tcPr>
            <w:tcW w:w="2189" w:type="dxa"/>
            <w:shd w:val="clear" w:color="auto" w:fill="auto"/>
            <w:vAlign w:val="center"/>
          </w:tcPr>
          <w:p w14:paraId="0F64E53E" w14:textId="77777777" w:rsidR="002C4AB3" w:rsidRPr="00A94DE9" w:rsidRDefault="00F81CED" w:rsidP="00093682">
            <w:pPr>
              <w:pStyle w:val="NormalWeb"/>
              <w:spacing w:before="0" w:beforeAutospacing="0" w:after="0" w:afterAutospacing="0"/>
              <w:jc w:val="center"/>
              <w:rPr>
                <w:rFonts w:ascii="Arial" w:hAnsi="Arial" w:cs="Arial"/>
                <w:szCs w:val="18"/>
              </w:rPr>
            </w:pPr>
            <w:r w:rsidRPr="00A94DE9">
              <w:rPr>
                <w:rFonts w:ascii="Arial" w:hAnsi="Arial" w:cs="Arial"/>
                <w:szCs w:val="18"/>
              </w:rPr>
              <w:t>1.00</w:t>
            </w:r>
          </w:p>
        </w:tc>
      </w:tr>
      <w:tr w:rsidR="009C4FDC" w:rsidRPr="00A94DE9" w14:paraId="72444FF4" w14:textId="77777777" w:rsidTr="009C4FDC">
        <w:tc>
          <w:tcPr>
            <w:tcW w:w="2378" w:type="dxa"/>
            <w:shd w:val="clear" w:color="auto" w:fill="auto"/>
          </w:tcPr>
          <w:p w14:paraId="22EA517A" w14:textId="77777777" w:rsidR="002C4AB3" w:rsidRPr="00A94DE9" w:rsidRDefault="002C4AB3" w:rsidP="00093682">
            <w:pPr>
              <w:rPr>
                <w:rFonts w:ascii="Arial" w:hAnsi="Arial" w:cs="Arial"/>
                <w:spacing w:val="-2"/>
                <w:szCs w:val="18"/>
              </w:rPr>
            </w:pPr>
            <w:r w:rsidRPr="00A94DE9">
              <w:rPr>
                <w:rFonts w:ascii="Arial" w:hAnsi="Arial" w:cs="Arial"/>
                <w:szCs w:val="18"/>
              </w:rPr>
              <w:t>Nieve (Q)</w:t>
            </w:r>
          </w:p>
        </w:tc>
        <w:tc>
          <w:tcPr>
            <w:tcW w:w="1621" w:type="dxa"/>
            <w:shd w:val="clear" w:color="auto" w:fill="auto"/>
            <w:vAlign w:val="center"/>
          </w:tcPr>
          <w:p w14:paraId="124480B4" w14:textId="77777777" w:rsidR="002C4AB3" w:rsidRPr="00A94DE9" w:rsidRDefault="002C4AB3" w:rsidP="00093682">
            <w:pPr>
              <w:pStyle w:val="NormalWeb"/>
              <w:spacing w:before="0" w:beforeAutospacing="0" w:after="0" w:afterAutospacing="0"/>
              <w:jc w:val="center"/>
              <w:rPr>
                <w:rFonts w:ascii="Arial" w:hAnsi="Arial" w:cs="Arial"/>
                <w:szCs w:val="18"/>
              </w:rPr>
            </w:pPr>
            <w:r w:rsidRPr="00A94DE9">
              <w:rPr>
                <w:rFonts w:ascii="Arial" w:hAnsi="Arial" w:cs="Arial"/>
                <w:szCs w:val="18"/>
              </w:rPr>
              <w:t>0.00</w:t>
            </w:r>
          </w:p>
        </w:tc>
        <w:tc>
          <w:tcPr>
            <w:tcW w:w="1531" w:type="dxa"/>
            <w:shd w:val="clear" w:color="auto" w:fill="auto"/>
            <w:vAlign w:val="center"/>
          </w:tcPr>
          <w:p w14:paraId="690A2286" w14:textId="77777777" w:rsidR="002C4AB3" w:rsidRPr="00A94DE9" w:rsidRDefault="002C4AB3" w:rsidP="00093682">
            <w:pPr>
              <w:pStyle w:val="NormalWeb"/>
              <w:spacing w:before="0" w:beforeAutospacing="0" w:after="0" w:afterAutospacing="0"/>
              <w:jc w:val="center"/>
              <w:rPr>
                <w:rFonts w:ascii="Arial" w:hAnsi="Arial" w:cs="Arial"/>
                <w:szCs w:val="18"/>
              </w:rPr>
            </w:pPr>
            <w:r w:rsidRPr="00A94DE9">
              <w:rPr>
                <w:rFonts w:ascii="Arial" w:hAnsi="Arial" w:cs="Arial"/>
                <w:szCs w:val="18"/>
              </w:rPr>
              <w:t>1.00</w:t>
            </w:r>
          </w:p>
        </w:tc>
        <w:tc>
          <w:tcPr>
            <w:tcW w:w="1416" w:type="dxa"/>
            <w:shd w:val="clear" w:color="auto" w:fill="auto"/>
            <w:vAlign w:val="center"/>
          </w:tcPr>
          <w:p w14:paraId="44DB642B" w14:textId="4594C53A" w:rsidR="002C4AB3" w:rsidRPr="00A94DE9" w:rsidRDefault="00A94DE9" w:rsidP="00093682">
            <w:pPr>
              <w:pStyle w:val="NormalWeb"/>
              <w:spacing w:before="0" w:beforeAutospacing="0" w:after="0" w:afterAutospacing="0"/>
              <w:jc w:val="center"/>
              <w:rPr>
                <w:rFonts w:ascii="Arial" w:hAnsi="Arial" w:cs="Arial"/>
                <w:szCs w:val="18"/>
              </w:rPr>
            </w:pPr>
            <w:r w:rsidRPr="00A94DE9">
              <w:rPr>
                <w:rFonts w:ascii="Arial" w:hAnsi="Arial" w:cs="Arial"/>
                <w:szCs w:val="18"/>
              </w:rPr>
              <w:t>1</w:t>
            </w:r>
            <w:r w:rsidR="002C4AB3" w:rsidRPr="00A94DE9">
              <w:rPr>
                <w:rFonts w:ascii="Arial" w:hAnsi="Arial" w:cs="Arial"/>
                <w:szCs w:val="18"/>
              </w:rPr>
              <w:t>.00</w:t>
            </w:r>
          </w:p>
        </w:tc>
        <w:tc>
          <w:tcPr>
            <w:tcW w:w="2189" w:type="dxa"/>
            <w:shd w:val="clear" w:color="auto" w:fill="auto"/>
            <w:vAlign w:val="center"/>
          </w:tcPr>
          <w:p w14:paraId="2F9E9845" w14:textId="77777777" w:rsidR="002C4AB3" w:rsidRPr="00A94DE9" w:rsidRDefault="002C4AB3" w:rsidP="00093682">
            <w:pPr>
              <w:pStyle w:val="NormalWeb"/>
              <w:spacing w:before="0" w:beforeAutospacing="0" w:after="0" w:afterAutospacing="0"/>
              <w:jc w:val="center"/>
              <w:rPr>
                <w:rFonts w:ascii="Arial" w:hAnsi="Arial" w:cs="Arial"/>
                <w:szCs w:val="18"/>
              </w:rPr>
            </w:pPr>
            <w:r w:rsidRPr="00A94DE9">
              <w:rPr>
                <w:rFonts w:ascii="Arial" w:hAnsi="Arial" w:cs="Arial"/>
                <w:szCs w:val="18"/>
              </w:rPr>
              <w:t>1.00</w:t>
            </w:r>
          </w:p>
        </w:tc>
      </w:tr>
    </w:tbl>
    <w:p w14:paraId="41BC2905" w14:textId="77777777" w:rsidR="00F14F22" w:rsidRPr="00B83BA6" w:rsidRDefault="00F14F22" w:rsidP="0066084E">
      <w:pPr>
        <w:pStyle w:val="UZPRRAFO"/>
        <w:rPr>
          <w:b/>
          <w:color w:val="FF0000"/>
        </w:rPr>
      </w:pPr>
    </w:p>
    <w:p w14:paraId="6A7E7583" w14:textId="77777777" w:rsidR="002C4AB3" w:rsidRPr="00363941" w:rsidRDefault="002C4AB3" w:rsidP="006E0AF8">
      <w:pPr>
        <w:pStyle w:val="UZPRRAFO"/>
        <w:outlineLvl w:val="0"/>
        <w:rPr>
          <w:b/>
        </w:rPr>
      </w:pPr>
      <w:r w:rsidRPr="00363941">
        <w:rPr>
          <w:b/>
        </w:rPr>
        <w:t>Deformaciones: flechas y desplazamientos horizontales</w:t>
      </w:r>
    </w:p>
    <w:p w14:paraId="106F147C" w14:textId="77777777" w:rsidR="002C4AB3" w:rsidRPr="00363941" w:rsidRDefault="002C4AB3" w:rsidP="00803490">
      <w:pPr>
        <w:pStyle w:val="UZPRRAFO"/>
      </w:pPr>
      <w:r w:rsidRPr="00363941">
        <w:t>Según lo expuesto en el artículo 4.3.3 del documento CTE DB SE, se han verificado en la estructura las flechas de los distintos elementos. Se ha comprobado tanto el desplome local como el total de acuerdo con lo expuesto en 4.3.3.2 de dicho documento.</w:t>
      </w:r>
      <w:r w:rsidR="00803490" w:rsidRPr="00363941">
        <w:t xml:space="preserve"> </w:t>
      </w:r>
      <w:r w:rsidRPr="00363941">
        <w:t>Para el cálculo de las flechas en los elementos flectados, vigas y forjados, se tienen en cuenta tanto las deformaciones instantáneas como las diferidas, calculándose las inercias equivalentes de acuerdo a lo indicado en la norma.</w:t>
      </w:r>
    </w:p>
    <w:p w14:paraId="36E8AAD6" w14:textId="633F9DFB" w:rsidR="00363941" w:rsidRDefault="002C4AB3" w:rsidP="00363941">
      <w:pPr>
        <w:pStyle w:val="UZPRRAFO"/>
      </w:pPr>
      <w:r w:rsidRPr="00363941">
        <w:t>Se establecen los siguientes límites de deformación de la estructura:</w:t>
      </w:r>
    </w:p>
    <w:p w14:paraId="1A9C8665" w14:textId="77777777" w:rsidR="00472155" w:rsidRPr="00363941" w:rsidRDefault="00472155" w:rsidP="00363941">
      <w:pPr>
        <w:pStyle w:val="UZPRRAF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560"/>
        <w:gridCol w:w="1701"/>
        <w:gridCol w:w="1984"/>
        <w:gridCol w:w="1575"/>
      </w:tblGrid>
      <w:tr w:rsidR="00472155" w:rsidRPr="00472155" w14:paraId="5E7D33AD" w14:textId="77777777" w:rsidTr="00181298">
        <w:trPr>
          <w:trHeight w:val="403"/>
        </w:trPr>
        <w:tc>
          <w:tcPr>
            <w:tcW w:w="9088" w:type="dxa"/>
            <w:gridSpan w:val="5"/>
            <w:shd w:val="clear" w:color="auto" w:fill="CCCCCC"/>
            <w:vAlign w:val="center"/>
          </w:tcPr>
          <w:p w14:paraId="16EEB407" w14:textId="77777777" w:rsidR="002C4AB3" w:rsidRPr="00472155" w:rsidRDefault="002C4AB3" w:rsidP="00093682">
            <w:pPr>
              <w:jc w:val="center"/>
              <w:rPr>
                <w:rFonts w:ascii="Arial" w:hAnsi="Arial" w:cs="Arial"/>
                <w:spacing w:val="-2"/>
                <w:szCs w:val="18"/>
              </w:rPr>
            </w:pPr>
            <w:r w:rsidRPr="00472155">
              <w:rPr>
                <w:rFonts w:ascii="Arial" w:hAnsi="Arial" w:cs="Arial"/>
                <w:b/>
                <w:bCs/>
                <w:szCs w:val="18"/>
              </w:rPr>
              <w:t>Flechas relativas para los siguientes elementos</w:t>
            </w:r>
          </w:p>
        </w:tc>
      </w:tr>
      <w:tr w:rsidR="00472155" w:rsidRPr="00472155" w14:paraId="41D97D05" w14:textId="77777777" w:rsidTr="00181298">
        <w:trPr>
          <w:trHeight w:val="244"/>
        </w:trPr>
        <w:tc>
          <w:tcPr>
            <w:tcW w:w="2268" w:type="dxa"/>
            <w:shd w:val="clear" w:color="auto" w:fill="E6E6E6"/>
            <w:vAlign w:val="center"/>
          </w:tcPr>
          <w:p w14:paraId="04346A77" w14:textId="77777777" w:rsidR="002C4AB3" w:rsidRPr="00472155" w:rsidRDefault="002C4AB3" w:rsidP="00093682">
            <w:pPr>
              <w:pStyle w:val="NormalWeb"/>
              <w:spacing w:before="0" w:beforeAutospacing="0" w:after="0" w:afterAutospacing="0"/>
              <w:jc w:val="center"/>
              <w:rPr>
                <w:rFonts w:ascii="Arial" w:hAnsi="Arial" w:cs="Arial"/>
                <w:szCs w:val="18"/>
              </w:rPr>
            </w:pPr>
            <w:r w:rsidRPr="00472155">
              <w:rPr>
                <w:rFonts w:ascii="Arial" w:hAnsi="Arial" w:cs="Arial"/>
                <w:szCs w:val="18"/>
              </w:rPr>
              <w:t>Tipo de flecha</w:t>
            </w:r>
          </w:p>
        </w:tc>
        <w:tc>
          <w:tcPr>
            <w:tcW w:w="1560" w:type="dxa"/>
            <w:shd w:val="clear" w:color="auto" w:fill="E6E6E6"/>
            <w:vAlign w:val="center"/>
          </w:tcPr>
          <w:p w14:paraId="69E4F8F2" w14:textId="77777777" w:rsidR="002C4AB3" w:rsidRPr="00472155" w:rsidRDefault="002C4AB3" w:rsidP="00093682">
            <w:pPr>
              <w:pStyle w:val="NormalWeb"/>
              <w:spacing w:before="0" w:beforeAutospacing="0" w:after="0" w:afterAutospacing="0"/>
              <w:jc w:val="center"/>
              <w:rPr>
                <w:rFonts w:ascii="Arial" w:hAnsi="Arial" w:cs="Arial"/>
                <w:szCs w:val="18"/>
              </w:rPr>
            </w:pPr>
            <w:r w:rsidRPr="00472155">
              <w:rPr>
                <w:rFonts w:ascii="Arial" w:hAnsi="Arial" w:cs="Arial"/>
                <w:szCs w:val="18"/>
              </w:rPr>
              <w:t>Combinación</w:t>
            </w:r>
          </w:p>
        </w:tc>
        <w:tc>
          <w:tcPr>
            <w:tcW w:w="1701" w:type="dxa"/>
            <w:shd w:val="clear" w:color="auto" w:fill="E6E6E6"/>
            <w:vAlign w:val="center"/>
          </w:tcPr>
          <w:p w14:paraId="102F5214" w14:textId="77777777" w:rsidR="002C4AB3" w:rsidRPr="00472155" w:rsidRDefault="002C4AB3" w:rsidP="00093682">
            <w:pPr>
              <w:pStyle w:val="NormalWeb"/>
              <w:spacing w:before="0" w:beforeAutospacing="0" w:after="0" w:afterAutospacing="0"/>
              <w:jc w:val="center"/>
              <w:rPr>
                <w:rFonts w:ascii="Arial" w:hAnsi="Arial" w:cs="Arial"/>
                <w:szCs w:val="18"/>
              </w:rPr>
            </w:pPr>
            <w:r w:rsidRPr="00472155">
              <w:rPr>
                <w:rFonts w:ascii="Arial" w:hAnsi="Arial" w:cs="Arial"/>
                <w:szCs w:val="18"/>
              </w:rPr>
              <w:t>Tabiques frágiles</w:t>
            </w:r>
          </w:p>
        </w:tc>
        <w:tc>
          <w:tcPr>
            <w:tcW w:w="1984" w:type="dxa"/>
            <w:shd w:val="clear" w:color="auto" w:fill="E6E6E6"/>
            <w:vAlign w:val="center"/>
          </w:tcPr>
          <w:p w14:paraId="026C8DE7" w14:textId="77777777" w:rsidR="002C4AB3" w:rsidRPr="00472155" w:rsidRDefault="002C4AB3" w:rsidP="00093682">
            <w:pPr>
              <w:pStyle w:val="NormalWeb"/>
              <w:spacing w:before="0" w:beforeAutospacing="0" w:after="0" w:afterAutospacing="0"/>
              <w:jc w:val="center"/>
              <w:rPr>
                <w:rFonts w:ascii="Arial" w:hAnsi="Arial" w:cs="Arial"/>
                <w:szCs w:val="18"/>
              </w:rPr>
            </w:pPr>
            <w:r w:rsidRPr="00472155">
              <w:rPr>
                <w:rFonts w:ascii="Arial" w:hAnsi="Arial" w:cs="Arial"/>
                <w:szCs w:val="18"/>
              </w:rPr>
              <w:t>Tabiques ordinarios</w:t>
            </w:r>
          </w:p>
        </w:tc>
        <w:tc>
          <w:tcPr>
            <w:tcW w:w="1575" w:type="dxa"/>
            <w:shd w:val="clear" w:color="auto" w:fill="E6E6E6"/>
            <w:vAlign w:val="center"/>
          </w:tcPr>
          <w:p w14:paraId="198C9915" w14:textId="77777777" w:rsidR="002C4AB3" w:rsidRPr="00472155" w:rsidRDefault="002C4AB3" w:rsidP="00093682">
            <w:pPr>
              <w:pStyle w:val="NormalWeb"/>
              <w:spacing w:before="0" w:beforeAutospacing="0" w:after="0" w:afterAutospacing="0"/>
              <w:jc w:val="center"/>
              <w:rPr>
                <w:rFonts w:ascii="Arial" w:hAnsi="Arial" w:cs="Arial"/>
                <w:szCs w:val="18"/>
              </w:rPr>
            </w:pPr>
            <w:r w:rsidRPr="00472155">
              <w:rPr>
                <w:rFonts w:ascii="Arial" w:hAnsi="Arial" w:cs="Arial"/>
                <w:szCs w:val="18"/>
              </w:rPr>
              <w:t>Resto de casos</w:t>
            </w:r>
          </w:p>
        </w:tc>
      </w:tr>
      <w:tr w:rsidR="00472155" w:rsidRPr="00472155" w14:paraId="33EB0638" w14:textId="77777777" w:rsidTr="00181298">
        <w:trPr>
          <w:trHeight w:val="807"/>
        </w:trPr>
        <w:tc>
          <w:tcPr>
            <w:tcW w:w="2268" w:type="dxa"/>
            <w:shd w:val="clear" w:color="auto" w:fill="auto"/>
            <w:vAlign w:val="center"/>
          </w:tcPr>
          <w:p w14:paraId="4F9DF0BF" w14:textId="77777777" w:rsidR="002C4AB3" w:rsidRPr="00472155" w:rsidRDefault="002C4AB3" w:rsidP="00093682">
            <w:pPr>
              <w:jc w:val="center"/>
              <w:rPr>
                <w:rFonts w:ascii="Arial" w:hAnsi="Arial" w:cs="Arial"/>
                <w:szCs w:val="18"/>
              </w:rPr>
            </w:pPr>
            <w:r w:rsidRPr="00472155">
              <w:rPr>
                <w:rFonts w:ascii="Arial" w:hAnsi="Arial" w:cs="Arial"/>
                <w:szCs w:val="18"/>
              </w:rPr>
              <w:t xml:space="preserve">Integridad de los elementos constructivos </w:t>
            </w:r>
          </w:p>
          <w:p w14:paraId="7929B79C" w14:textId="77777777" w:rsidR="002C4AB3" w:rsidRPr="00472155" w:rsidRDefault="002C4AB3" w:rsidP="00093682">
            <w:pPr>
              <w:jc w:val="center"/>
              <w:rPr>
                <w:rFonts w:ascii="Arial" w:hAnsi="Arial" w:cs="Arial"/>
                <w:spacing w:val="-2"/>
                <w:szCs w:val="18"/>
              </w:rPr>
            </w:pPr>
            <w:r w:rsidRPr="00472155">
              <w:rPr>
                <w:rFonts w:ascii="Arial" w:hAnsi="Arial" w:cs="Arial"/>
                <w:szCs w:val="18"/>
              </w:rPr>
              <w:t>(flecha activa)</w:t>
            </w:r>
          </w:p>
        </w:tc>
        <w:tc>
          <w:tcPr>
            <w:tcW w:w="1560" w:type="dxa"/>
            <w:shd w:val="clear" w:color="auto" w:fill="auto"/>
            <w:vAlign w:val="center"/>
          </w:tcPr>
          <w:p w14:paraId="5075CEE9" w14:textId="77777777" w:rsidR="002C4AB3" w:rsidRPr="00472155" w:rsidRDefault="002C4AB3" w:rsidP="00093682">
            <w:pPr>
              <w:jc w:val="center"/>
              <w:rPr>
                <w:rFonts w:ascii="Arial" w:hAnsi="Arial" w:cs="Arial"/>
                <w:spacing w:val="-2"/>
                <w:szCs w:val="18"/>
              </w:rPr>
            </w:pPr>
            <w:r w:rsidRPr="00472155">
              <w:rPr>
                <w:rFonts w:ascii="Arial" w:hAnsi="Arial" w:cs="Arial"/>
                <w:szCs w:val="18"/>
              </w:rPr>
              <w:t xml:space="preserve">Característica </w:t>
            </w:r>
            <w:r w:rsidRPr="00472155">
              <w:rPr>
                <w:rFonts w:ascii="Arial" w:hAnsi="Arial" w:cs="Arial"/>
                <w:szCs w:val="18"/>
              </w:rPr>
              <w:br/>
              <w:t>G+Q</w:t>
            </w:r>
          </w:p>
        </w:tc>
        <w:tc>
          <w:tcPr>
            <w:tcW w:w="1701" w:type="dxa"/>
            <w:shd w:val="clear" w:color="auto" w:fill="auto"/>
            <w:vAlign w:val="center"/>
          </w:tcPr>
          <w:p w14:paraId="528FA892" w14:textId="77777777" w:rsidR="002C4AB3" w:rsidRPr="00472155" w:rsidRDefault="002C4AB3" w:rsidP="00093682">
            <w:pPr>
              <w:pStyle w:val="NormalWeb"/>
              <w:spacing w:before="0" w:beforeAutospacing="0" w:after="0" w:afterAutospacing="0"/>
              <w:jc w:val="center"/>
              <w:rPr>
                <w:rFonts w:ascii="Arial" w:hAnsi="Arial" w:cs="Arial"/>
                <w:szCs w:val="18"/>
              </w:rPr>
            </w:pPr>
            <w:r w:rsidRPr="00472155">
              <w:rPr>
                <w:rFonts w:ascii="Arial" w:hAnsi="Arial" w:cs="Arial"/>
                <w:szCs w:val="18"/>
              </w:rPr>
              <w:t>1 / 500</w:t>
            </w:r>
          </w:p>
        </w:tc>
        <w:tc>
          <w:tcPr>
            <w:tcW w:w="1984" w:type="dxa"/>
            <w:shd w:val="clear" w:color="auto" w:fill="auto"/>
            <w:vAlign w:val="center"/>
          </w:tcPr>
          <w:p w14:paraId="6C42C067" w14:textId="77777777" w:rsidR="002C4AB3" w:rsidRPr="00472155" w:rsidRDefault="002C4AB3" w:rsidP="00093682">
            <w:pPr>
              <w:pStyle w:val="NormalWeb"/>
              <w:spacing w:before="0" w:beforeAutospacing="0" w:after="0" w:afterAutospacing="0"/>
              <w:jc w:val="center"/>
              <w:rPr>
                <w:rFonts w:ascii="Arial" w:hAnsi="Arial" w:cs="Arial"/>
                <w:szCs w:val="18"/>
              </w:rPr>
            </w:pPr>
            <w:r w:rsidRPr="00472155">
              <w:rPr>
                <w:rFonts w:ascii="Arial" w:hAnsi="Arial" w:cs="Arial"/>
                <w:szCs w:val="18"/>
              </w:rPr>
              <w:t>1 / 400</w:t>
            </w:r>
          </w:p>
        </w:tc>
        <w:tc>
          <w:tcPr>
            <w:tcW w:w="1575" w:type="dxa"/>
            <w:shd w:val="clear" w:color="auto" w:fill="auto"/>
            <w:vAlign w:val="center"/>
          </w:tcPr>
          <w:p w14:paraId="57DC27AD" w14:textId="77777777" w:rsidR="002C4AB3" w:rsidRPr="00472155" w:rsidRDefault="002C4AB3" w:rsidP="00093682">
            <w:pPr>
              <w:pStyle w:val="NormalWeb"/>
              <w:spacing w:before="0" w:beforeAutospacing="0" w:after="0" w:afterAutospacing="0"/>
              <w:jc w:val="center"/>
              <w:rPr>
                <w:rFonts w:ascii="Arial" w:hAnsi="Arial" w:cs="Arial"/>
                <w:szCs w:val="18"/>
              </w:rPr>
            </w:pPr>
            <w:r w:rsidRPr="00472155">
              <w:rPr>
                <w:rFonts w:ascii="Arial" w:hAnsi="Arial" w:cs="Arial"/>
                <w:szCs w:val="18"/>
              </w:rPr>
              <w:t>1 / 300</w:t>
            </w:r>
          </w:p>
        </w:tc>
      </w:tr>
      <w:tr w:rsidR="00472155" w:rsidRPr="00472155" w14:paraId="2EC94CC1" w14:textId="77777777" w:rsidTr="00181298">
        <w:trPr>
          <w:trHeight w:val="807"/>
        </w:trPr>
        <w:tc>
          <w:tcPr>
            <w:tcW w:w="2268" w:type="dxa"/>
            <w:shd w:val="clear" w:color="auto" w:fill="auto"/>
            <w:vAlign w:val="center"/>
          </w:tcPr>
          <w:p w14:paraId="5A5A5B2C" w14:textId="77777777" w:rsidR="002C4AB3" w:rsidRPr="00472155" w:rsidRDefault="002C4AB3" w:rsidP="00093682">
            <w:pPr>
              <w:jc w:val="center"/>
              <w:rPr>
                <w:rFonts w:ascii="Arial" w:hAnsi="Arial" w:cs="Arial"/>
                <w:spacing w:val="-2"/>
                <w:szCs w:val="18"/>
              </w:rPr>
            </w:pPr>
            <w:r w:rsidRPr="00472155">
              <w:rPr>
                <w:rFonts w:ascii="Arial" w:hAnsi="Arial" w:cs="Arial"/>
                <w:szCs w:val="18"/>
              </w:rPr>
              <w:t>Confort de usuarios (flecha instantánea)</w:t>
            </w:r>
          </w:p>
        </w:tc>
        <w:tc>
          <w:tcPr>
            <w:tcW w:w="1560" w:type="dxa"/>
            <w:shd w:val="clear" w:color="auto" w:fill="auto"/>
            <w:vAlign w:val="center"/>
          </w:tcPr>
          <w:p w14:paraId="5768961A" w14:textId="77777777" w:rsidR="002C4AB3" w:rsidRPr="00472155" w:rsidRDefault="002C4AB3" w:rsidP="00093682">
            <w:pPr>
              <w:jc w:val="center"/>
              <w:rPr>
                <w:rFonts w:ascii="Arial" w:hAnsi="Arial" w:cs="Arial"/>
                <w:spacing w:val="-2"/>
                <w:szCs w:val="18"/>
              </w:rPr>
            </w:pPr>
            <w:r w:rsidRPr="00472155">
              <w:rPr>
                <w:rFonts w:ascii="Arial" w:hAnsi="Arial" w:cs="Arial"/>
                <w:szCs w:val="18"/>
              </w:rPr>
              <w:t xml:space="preserve">Característica de sobrecarga </w:t>
            </w:r>
            <w:r w:rsidRPr="00472155">
              <w:rPr>
                <w:rFonts w:ascii="Arial" w:hAnsi="Arial" w:cs="Arial"/>
                <w:szCs w:val="18"/>
              </w:rPr>
              <w:br/>
              <w:t>Q</w:t>
            </w:r>
          </w:p>
        </w:tc>
        <w:tc>
          <w:tcPr>
            <w:tcW w:w="1701" w:type="dxa"/>
            <w:shd w:val="clear" w:color="auto" w:fill="auto"/>
            <w:vAlign w:val="center"/>
          </w:tcPr>
          <w:p w14:paraId="62534B98" w14:textId="77777777" w:rsidR="002C4AB3" w:rsidRPr="00472155" w:rsidRDefault="002C4AB3" w:rsidP="00093682">
            <w:pPr>
              <w:pStyle w:val="NormalWeb"/>
              <w:spacing w:before="0" w:beforeAutospacing="0" w:after="0" w:afterAutospacing="0"/>
              <w:jc w:val="center"/>
              <w:rPr>
                <w:rFonts w:ascii="Arial" w:hAnsi="Arial" w:cs="Arial"/>
                <w:szCs w:val="18"/>
              </w:rPr>
            </w:pPr>
            <w:r w:rsidRPr="00472155">
              <w:rPr>
                <w:rFonts w:ascii="Arial" w:hAnsi="Arial" w:cs="Arial"/>
                <w:szCs w:val="18"/>
              </w:rPr>
              <w:t>1 / 350</w:t>
            </w:r>
          </w:p>
        </w:tc>
        <w:tc>
          <w:tcPr>
            <w:tcW w:w="1984" w:type="dxa"/>
            <w:shd w:val="clear" w:color="auto" w:fill="auto"/>
            <w:vAlign w:val="center"/>
          </w:tcPr>
          <w:p w14:paraId="3087F27E" w14:textId="77777777" w:rsidR="002C4AB3" w:rsidRPr="00472155" w:rsidRDefault="002C4AB3" w:rsidP="00093682">
            <w:pPr>
              <w:pStyle w:val="NormalWeb"/>
              <w:spacing w:before="0" w:beforeAutospacing="0" w:after="0" w:afterAutospacing="0"/>
              <w:jc w:val="center"/>
              <w:rPr>
                <w:rFonts w:ascii="Arial" w:hAnsi="Arial" w:cs="Arial"/>
                <w:szCs w:val="18"/>
              </w:rPr>
            </w:pPr>
            <w:r w:rsidRPr="00472155">
              <w:rPr>
                <w:rFonts w:ascii="Arial" w:hAnsi="Arial" w:cs="Arial"/>
                <w:szCs w:val="18"/>
              </w:rPr>
              <w:t>1 / 350</w:t>
            </w:r>
          </w:p>
        </w:tc>
        <w:tc>
          <w:tcPr>
            <w:tcW w:w="1575" w:type="dxa"/>
            <w:shd w:val="clear" w:color="auto" w:fill="auto"/>
            <w:vAlign w:val="center"/>
          </w:tcPr>
          <w:p w14:paraId="6A6E914E" w14:textId="77777777" w:rsidR="002C4AB3" w:rsidRPr="00472155" w:rsidRDefault="002C4AB3" w:rsidP="00093682">
            <w:pPr>
              <w:pStyle w:val="NormalWeb"/>
              <w:spacing w:before="0" w:beforeAutospacing="0" w:after="0" w:afterAutospacing="0"/>
              <w:jc w:val="center"/>
              <w:rPr>
                <w:rFonts w:ascii="Arial" w:hAnsi="Arial" w:cs="Arial"/>
                <w:szCs w:val="18"/>
              </w:rPr>
            </w:pPr>
            <w:r w:rsidRPr="00472155">
              <w:rPr>
                <w:rFonts w:ascii="Arial" w:hAnsi="Arial" w:cs="Arial"/>
                <w:szCs w:val="18"/>
              </w:rPr>
              <w:t>1 / 350</w:t>
            </w:r>
          </w:p>
        </w:tc>
      </w:tr>
      <w:tr w:rsidR="00472155" w:rsidRPr="00472155" w14:paraId="0C3ED832" w14:textId="77777777" w:rsidTr="00181298">
        <w:trPr>
          <w:trHeight w:val="807"/>
        </w:trPr>
        <w:tc>
          <w:tcPr>
            <w:tcW w:w="2268" w:type="dxa"/>
            <w:shd w:val="clear" w:color="auto" w:fill="auto"/>
            <w:vAlign w:val="center"/>
          </w:tcPr>
          <w:p w14:paraId="7B9265C5" w14:textId="77777777" w:rsidR="002C4AB3" w:rsidRPr="00472155" w:rsidRDefault="002C4AB3" w:rsidP="00093682">
            <w:pPr>
              <w:jc w:val="center"/>
              <w:rPr>
                <w:rFonts w:ascii="Arial" w:hAnsi="Arial" w:cs="Arial"/>
                <w:spacing w:val="-2"/>
                <w:szCs w:val="18"/>
              </w:rPr>
            </w:pPr>
            <w:r w:rsidRPr="00472155">
              <w:rPr>
                <w:rFonts w:ascii="Arial" w:hAnsi="Arial" w:cs="Arial"/>
                <w:szCs w:val="18"/>
              </w:rPr>
              <w:t>Apariencia de la obra (flecha total)</w:t>
            </w:r>
          </w:p>
        </w:tc>
        <w:tc>
          <w:tcPr>
            <w:tcW w:w="1560" w:type="dxa"/>
            <w:shd w:val="clear" w:color="auto" w:fill="auto"/>
            <w:vAlign w:val="center"/>
          </w:tcPr>
          <w:p w14:paraId="3A5738B8" w14:textId="77777777" w:rsidR="002C4AB3" w:rsidRPr="00472155" w:rsidRDefault="002C4AB3" w:rsidP="00093682">
            <w:pPr>
              <w:pStyle w:val="NormalWeb"/>
              <w:spacing w:before="0" w:beforeAutospacing="0" w:after="0" w:afterAutospacing="0"/>
              <w:jc w:val="center"/>
              <w:rPr>
                <w:rFonts w:ascii="Arial" w:hAnsi="Arial" w:cs="Arial"/>
                <w:szCs w:val="18"/>
              </w:rPr>
            </w:pPr>
            <w:r w:rsidRPr="00472155">
              <w:rPr>
                <w:rFonts w:ascii="Arial" w:hAnsi="Arial" w:cs="Arial"/>
                <w:szCs w:val="18"/>
              </w:rPr>
              <w:t xml:space="preserve">Casi permanente </w:t>
            </w:r>
          </w:p>
          <w:p w14:paraId="3F27B1F3" w14:textId="77777777" w:rsidR="002C4AB3" w:rsidRPr="00472155" w:rsidRDefault="002C4AB3" w:rsidP="00093682">
            <w:pPr>
              <w:jc w:val="center"/>
              <w:rPr>
                <w:rFonts w:ascii="Arial" w:hAnsi="Arial" w:cs="Arial"/>
                <w:spacing w:val="-2"/>
                <w:szCs w:val="18"/>
              </w:rPr>
            </w:pPr>
            <w:r w:rsidRPr="00472155">
              <w:rPr>
                <w:rFonts w:ascii="Arial" w:hAnsi="Arial" w:cs="Arial"/>
                <w:szCs w:val="18"/>
              </w:rPr>
              <w:t>G + Ψ</w:t>
            </w:r>
            <w:r w:rsidRPr="00472155">
              <w:rPr>
                <w:rFonts w:ascii="Arial" w:hAnsi="Arial" w:cs="Arial"/>
                <w:szCs w:val="18"/>
                <w:vertAlign w:val="subscript"/>
              </w:rPr>
              <w:t>2</w:t>
            </w:r>
            <w:r w:rsidRPr="00472155">
              <w:rPr>
                <w:rFonts w:ascii="Arial" w:hAnsi="Arial" w:cs="Arial"/>
                <w:szCs w:val="18"/>
              </w:rPr>
              <w:t xml:space="preserve"> Q</w:t>
            </w:r>
          </w:p>
        </w:tc>
        <w:tc>
          <w:tcPr>
            <w:tcW w:w="1701" w:type="dxa"/>
            <w:shd w:val="clear" w:color="auto" w:fill="auto"/>
            <w:vAlign w:val="center"/>
          </w:tcPr>
          <w:p w14:paraId="70E29F93" w14:textId="77777777" w:rsidR="002C4AB3" w:rsidRPr="00472155" w:rsidRDefault="002C4AB3" w:rsidP="00093682">
            <w:pPr>
              <w:pStyle w:val="NormalWeb"/>
              <w:spacing w:before="0" w:beforeAutospacing="0" w:after="0" w:afterAutospacing="0"/>
              <w:jc w:val="center"/>
              <w:rPr>
                <w:rFonts w:ascii="Arial" w:hAnsi="Arial" w:cs="Arial"/>
                <w:szCs w:val="18"/>
              </w:rPr>
            </w:pPr>
            <w:r w:rsidRPr="00472155">
              <w:rPr>
                <w:rFonts w:ascii="Arial" w:hAnsi="Arial" w:cs="Arial"/>
                <w:szCs w:val="18"/>
              </w:rPr>
              <w:t>1 / 300</w:t>
            </w:r>
          </w:p>
        </w:tc>
        <w:tc>
          <w:tcPr>
            <w:tcW w:w="1984" w:type="dxa"/>
            <w:shd w:val="clear" w:color="auto" w:fill="auto"/>
            <w:vAlign w:val="center"/>
          </w:tcPr>
          <w:p w14:paraId="4110C49C" w14:textId="77777777" w:rsidR="002C4AB3" w:rsidRPr="00472155" w:rsidRDefault="002C4AB3" w:rsidP="00093682">
            <w:pPr>
              <w:pStyle w:val="NormalWeb"/>
              <w:spacing w:before="0" w:beforeAutospacing="0" w:after="0" w:afterAutospacing="0"/>
              <w:jc w:val="center"/>
              <w:rPr>
                <w:rFonts w:ascii="Arial" w:hAnsi="Arial" w:cs="Arial"/>
                <w:szCs w:val="18"/>
              </w:rPr>
            </w:pPr>
            <w:r w:rsidRPr="00472155">
              <w:rPr>
                <w:rFonts w:ascii="Arial" w:hAnsi="Arial" w:cs="Arial"/>
                <w:szCs w:val="18"/>
              </w:rPr>
              <w:t>1 / 300</w:t>
            </w:r>
          </w:p>
        </w:tc>
        <w:tc>
          <w:tcPr>
            <w:tcW w:w="1575" w:type="dxa"/>
            <w:shd w:val="clear" w:color="auto" w:fill="auto"/>
            <w:vAlign w:val="center"/>
          </w:tcPr>
          <w:p w14:paraId="3B537867" w14:textId="77777777" w:rsidR="002C4AB3" w:rsidRPr="00472155" w:rsidRDefault="002C4AB3" w:rsidP="00093682">
            <w:pPr>
              <w:pStyle w:val="NormalWeb"/>
              <w:spacing w:before="0" w:beforeAutospacing="0" w:after="0" w:afterAutospacing="0"/>
              <w:jc w:val="center"/>
              <w:rPr>
                <w:rFonts w:ascii="Arial" w:hAnsi="Arial" w:cs="Arial"/>
                <w:szCs w:val="18"/>
              </w:rPr>
            </w:pPr>
            <w:r w:rsidRPr="00472155">
              <w:rPr>
                <w:rFonts w:ascii="Arial" w:hAnsi="Arial" w:cs="Arial"/>
                <w:szCs w:val="18"/>
              </w:rPr>
              <w:t>1 / 300</w:t>
            </w:r>
          </w:p>
        </w:tc>
      </w:tr>
    </w:tbl>
    <w:p w14:paraId="1A7716ED" w14:textId="0407404D" w:rsidR="00F81CED" w:rsidRPr="00B83BA6" w:rsidRDefault="00F81CED">
      <w:pPr>
        <w:rPr>
          <w:rFonts w:ascii="Arial" w:eastAsia="Times New Roman" w:hAnsi="Arial" w:cs="Times New Roman"/>
          <w:color w:val="FF0000"/>
          <w:sz w:val="19"/>
          <w:szCs w:val="20"/>
          <w:lang w:val="es-ES" w:eastAsia="es-ES"/>
        </w:rPr>
      </w:pPr>
    </w:p>
    <w:p w14:paraId="65B7495A" w14:textId="77777777" w:rsidR="002C4AB3" w:rsidRPr="00472155" w:rsidRDefault="002C4AB3" w:rsidP="0066084E">
      <w:pPr>
        <w:pStyle w:val="UZPRRAF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5"/>
        <w:gridCol w:w="3182"/>
      </w:tblGrid>
      <w:tr w:rsidR="00B83BA6" w:rsidRPr="00472155" w14:paraId="0585576E" w14:textId="77777777" w:rsidTr="0066084E">
        <w:trPr>
          <w:trHeight w:val="393"/>
          <w:jc w:val="center"/>
        </w:trPr>
        <w:tc>
          <w:tcPr>
            <w:tcW w:w="6387" w:type="dxa"/>
            <w:gridSpan w:val="2"/>
            <w:shd w:val="clear" w:color="auto" w:fill="CCCCCC"/>
            <w:vAlign w:val="center"/>
          </w:tcPr>
          <w:p w14:paraId="4385F7EF" w14:textId="77777777" w:rsidR="002C4AB3" w:rsidRPr="00472155" w:rsidRDefault="002C4AB3" w:rsidP="00093682">
            <w:pPr>
              <w:jc w:val="center"/>
              <w:rPr>
                <w:rFonts w:ascii="Arial" w:hAnsi="Arial" w:cs="Arial"/>
                <w:spacing w:val="-2"/>
                <w:szCs w:val="18"/>
              </w:rPr>
            </w:pPr>
            <w:r w:rsidRPr="00472155">
              <w:rPr>
                <w:rFonts w:ascii="Arial" w:hAnsi="Arial" w:cs="Arial"/>
                <w:b/>
                <w:bCs/>
                <w:szCs w:val="18"/>
              </w:rPr>
              <w:t>Desplazamientos horizontales</w:t>
            </w:r>
          </w:p>
        </w:tc>
      </w:tr>
      <w:tr w:rsidR="00B83BA6" w:rsidRPr="00472155" w14:paraId="79AF8164" w14:textId="77777777" w:rsidTr="0066084E">
        <w:trPr>
          <w:trHeight w:val="253"/>
          <w:jc w:val="center"/>
        </w:trPr>
        <w:tc>
          <w:tcPr>
            <w:tcW w:w="3205" w:type="dxa"/>
            <w:shd w:val="clear" w:color="auto" w:fill="E6E6E6"/>
            <w:vAlign w:val="center"/>
          </w:tcPr>
          <w:p w14:paraId="6777D500" w14:textId="77777777" w:rsidR="002C4AB3" w:rsidRPr="00472155" w:rsidRDefault="002C4AB3" w:rsidP="00093682">
            <w:pPr>
              <w:pStyle w:val="NormalWeb"/>
              <w:spacing w:before="0" w:beforeAutospacing="0" w:after="0" w:afterAutospacing="0"/>
              <w:jc w:val="center"/>
              <w:rPr>
                <w:rFonts w:ascii="Arial" w:hAnsi="Arial" w:cs="Arial"/>
                <w:szCs w:val="18"/>
              </w:rPr>
            </w:pPr>
            <w:r w:rsidRPr="00472155">
              <w:rPr>
                <w:rFonts w:ascii="Arial" w:hAnsi="Arial" w:cs="Arial"/>
                <w:szCs w:val="18"/>
              </w:rPr>
              <w:t>Local</w:t>
            </w:r>
          </w:p>
        </w:tc>
        <w:tc>
          <w:tcPr>
            <w:tcW w:w="3182" w:type="dxa"/>
            <w:shd w:val="clear" w:color="auto" w:fill="E6E6E6"/>
            <w:vAlign w:val="center"/>
          </w:tcPr>
          <w:p w14:paraId="7B334A1F" w14:textId="77777777" w:rsidR="002C4AB3" w:rsidRPr="00472155" w:rsidRDefault="002C4AB3" w:rsidP="00093682">
            <w:pPr>
              <w:pStyle w:val="NormalWeb"/>
              <w:spacing w:before="0" w:beforeAutospacing="0" w:after="0" w:afterAutospacing="0"/>
              <w:jc w:val="center"/>
              <w:rPr>
                <w:rFonts w:ascii="Arial" w:hAnsi="Arial" w:cs="Arial"/>
                <w:szCs w:val="18"/>
              </w:rPr>
            </w:pPr>
            <w:r w:rsidRPr="00472155">
              <w:rPr>
                <w:rFonts w:ascii="Arial" w:hAnsi="Arial" w:cs="Arial"/>
                <w:szCs w:val="18"/>
              </w:rPr>
              <w:t>Total</w:t>
            </w:r>
          </w:p>
        </w:tc>
      </w:tr>
      <w:tr w:rsidR="00B83BA6" w:rsidRPr="00472155" w14:paraId="467DAD68" w14:textId="77777777" w:rsidTr="0066084E">
        <w:trPr>
          <w:trHeight w:val="557"/>
          <w:jc w:val="center"/>
        </w:trPr>
        <w:tc>
          <w:tcPr>
            <w:tcW w:w="3205" w:type="dxa"/>
            <w:shd w:val="clear" w:color="auto" w:fill="auto"/>
            <w:vAlign w:val="center"/>
          </w:tcPr>
          <w:p w14:paraId="5D03DC87" w14:textId="77777777" w:rsidR="002C4AB3" w:rsidRPr="00472155" w:rsidRDefault="002C4AB3" w:rsidP="00093682">
            <w:pPr>
              <w:jc w:val="center"/>
              <w:rPr>
                <w:rFonts w:ascii="Arial" w:hAnsi="Arial" w:cs="Arial"/>
                <w:szCs w:val="18"/>
              </w:rPr>
            </w:pPr>
            <w:r w:rsidRPr="00472155">
              <w:rPr>
                <w:rFonts w:ascii="Arial" w:hAnsi="Arial" w:cs="Arial"/>
                <w:szCs w:val="18"/>
              </w:rPr>
              <w:t xml:space="preserve">Desplome relativo a la altura </w:t>
            </w:r>
          </w:p>
          <w:p w14:paraId="783002FA" w14:textId="77777777" w:rsidR="002C4AB3" w:rsidRPr="00472155" w:rsidRDefault="002C4AB3" w:rsidP="00093682">
            <w:pPr>
              <w:jc w:val="center"/>
              <w:rPr>
                <w:rFonts w:ascii="Arial" w:hAnsi="Arial" w:cs="Arial"/>
                <w:szCs w:val="18"/>
              </w:rPr>
            </w:pPr>
            <w:r w:rsidRPr="00472155">
              <w:rPr>
                <w:rFonts w:ascii="Arial" w:hAnsi="Arial" w:cs="Arial"/>
                <w:szCs w:val="18"/>
              </w:rPr>
              <w:t>entre plantas:</w:t>
            </w:r>
          </w:p>
        </w:tc>
        <w:tc>
          <w:tcPr>
            <w:tcW w:w="3182" w:type="dxa"/>
            <w:shd w:val="clear" w:color="auto" w:fill="auto"/>
            <w:vAlign w:val="center"/>
          </w:tcPr>
          <w:p w14:paraId="64EF2C26" w14:textId="77777777" w:rsidR="002C4AB3" w:rsidRPr="00472155" w:rsidRDefault="002C4AB3" w:rsidP="00093682">
            <w:pPr>
              <w:jc w:val="center"/>
              <w:rPr>
                <w:rFonts w:ascii="Arial" w:hAnsi="Arial" w:cs="Arial"/>
                <w:szCs w:val="18"/>
              </w:rPr>
            </w:pPr>
            <w:r w:rsidRPr="00472155">
              <w:rPr>
                <w:rFonts w:ascii="Arial" w:hAnsi="Arial" w:cs="Arial"/>
                <w:szCs w:val="18"/>
              </w:rPr>
              <w:t>Desplome relativo a la altura total del edificio:</w:t>
            </w:r>
          </w:p>
        </w:tc>
      </w:tr>
      <w:tr w:rsidR="00396802" w:rsidRPr="00472155" w14:paraId="4FD6B004" w14:textId="77777777" w:rsidTr="0066084E">
        <w:trPr>
          <w:trHeight w:val="313"/>
          <w:jc w:val="center"/>
        </w:trPr>
        <w:tc>
          <w:tcPr>
            <w:tcW w:w="3205" w:type="dxa"/>
            <w:shd w:val="clear" w:color="auto" w:fill="auto"/>
            <w:vAlign w:val="center"/>
          </w:tcPr>
          <w:p w14:paraId="5E72556E" w14:textId="77777777" w:rsidR="002C4AB3" w:rsidRPr="00472155" w:rsidRDefault="002C4AB3" w:rsidP="00093682">
            <w:pPr>
              <w:jc w:val="center"/>
              <w:rPr>
                <w:rFonts w:ascii="Arial" w:hAnsi="Arial" w:cs="Arial"/>
                <w:spacing w:val="-2"/>
                <w:szCs w:val="18"/>
              </w:rPr>
            </w:pPr>
            <w:r w:rsidRPr="00472155">
              <w:rPr>
                <w:rFonts w:ascii="Arial" w:hAnsi="Arial" w:cs="Arial"/>
                <w:szCs w:val="18"/>
              </w:rPr>
              <w:t>δ/h &lt; 1/250</w:t>
            </w:r>
          </w:p>
        </w:tc>
        <w:tc>
          <w:tcPr>
            <w:tcW w:w="3182" w:type="dxa"/>
            <w:shd w:val="clear" w:color="auto" w:fill="auto"/>
            <w:vAlign w:val="center"/>
          </w:tcPr>
          <w:p w14:paraId="63445751" w14:textId="77777777" w:rsidR="002C4AB3" w:rsidRPr="00472155" w:rsidRDefault="002C4AB3" w:rsidP="00093682">
            <w:pPr>
              <w:jc w:val="center"/>
              <w:rPr>
                <w:rFonts w:ascii="Arial" w:hAnsi="Arial" w:cs="Arial"/>
                <w:spacing w:val="-2"/>
                <w:szCs w:val="18"/>
              </w:rPr>
            </w:pPr>
            <w:r w:rsidRPr="00472155">
              <w:rPr>
                <w:rFonts w:ascii="Arial" w:hAnsi="Arial" w:cs="Arial"/>
                <w:szCs w:val="18"/>
              </w:rPr>
              <w:t>Δ/H &lt; 1/500</w:t>
            </w:r>
          </w:p>
        </w:tc>
      </w:tr>
    </w:tbl>
    <w:p w14:paraId="7A2B7160" w14:textId="77777777" w:rsidR="00F81CED" w:rsidRPr="00472155" w:rsidRDefault="00F81CED" w:rsidP="00F81CED">
      <w:pPr>
        <w:pStyle w:val="UZPRRAFO"/>
      </w:pPr>
      <w:bookmarkStart w:id="215" w:name="_Toc323206635"/>
      <w:bookmarkStart w:id="216" w:name="_Toc299869483"/>
      <w:bookmarkStart w:id="217" w:name="_Toc299901876"/>
      <w:bookmarkStart w:id="218" w:name="_Toc299927362"/>
      <w:bookmarkStart w:id="219" w:name="_Toc300183798"/>
      <w:bookmarkStart w:id="220" w:name="_Toc300317526"/>
      <w:bookmarkStart w:id="221" w:name="_Toc300319841"/>
      <w:bookmarkStart w:id="222" w:name="_Toc300419844"/>
      <w:bookmarkStart w:id="223" w:name="_Toc300654762"/>
      <w:bookmarkStart w:id="224" w:name="_Toc300961097"/>
      <w:bookmarkStart w:id="225" w:name="_Toc301001651"/>
      <w:bookmarkStart w:id="226" w:name="_Toc302823361"/>
      <w:bookmarkStart w:id="227" w:name="_Toc303269954"/>
      <w:bookmarkStart w:id="228" w:name="_Toc304391260"/>
      <w:bookmarkStart w:id="229" w:name="_Toc304805042"/>
      <w:bookmarkStart w:id="230" w:name="_Toc457269603"/>
      <w:bookmarkStart w:id="231" w:name="_Toc457478368"/>
      <w:bookmarkStart w:id="232" w:name="_Toc457525535"/>
      <w:bookmarkStart w:id="233" w:name="_Toc457546394"/>
      <w:bookmarkStart w:id="234" w:name="_Toc457547933"/>
      <w:bookmarkStart w:id="235" w:name="_Toc457548361"/>
      <w:bookmarkStart w:id="236" w:name="_Toc457549119"/>
    </w:p>
    <w:p w14:paraId="6FA96D9A" w14:textId="77777777" w:rsidR="002C4AB3" w:rsidRPr="00B76A10" w:rsidRDefault="002C4AB3" w:rsidP="00093682">
      <w:pPr>
        <w:pStyle w:val="UZTTULO1"/>
        <w:rPr>
          <w:spacing w:val="-2"/>
        </w:rPr>
      </w:pPr>
      <w:bookmarkStart w:id="237" w:name="_Toc492318574"/>
      <w:bookmarkStart w:id="238" w:name="_Toc492838203"/>
      <w:bookmarkStart w:id="239" w:name="_Toc492981181"/>
      <w:bookmarkStart w:id="240" w:name="_Toc493000134"/>
      <w:bookmarkStart w:id="241" w:name="_Toc493000443"/>
      <w:bookmarkStart w:id="242" w:name="_Toc493002806"/>
      <w:bookmarkStart w:id="243" w:name="_Toc495346461"/>
      <w:bookmarkStart w:id="244" w:name="_Toc18489012"/>
      <w:r w:rsidRPr="00B76A10">
        <w:t>ACCIONES EN LA EDIFICACIÓN (DB SE AE)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1DEA55B" w14:textId="77777777" w:rsidR="002C4AB3" w:rsidRPr="00B76A10" w:rsidRDefault="000C547C" w:rsidP="000C547C">
      <w:pPr>
        <w:pStyle w:val="UZTTULO2"/>
      </w:pPr>
      <w:bookmarkStart w:id="245" w:name="_Toc299869484"/>
      <w:bookmarkStart w:id="246" w:name="_Toc299901877"/>
      <w:bookmarkStart w:id="247" w:name="_Toc299927363"/>
      <w:bookmarkStart w:id="248" w:name="_Toc300183799"/>
      <w:bookmarkStart w:id="249" w:name="_Toc300317527"/>
      <w:bookmarkStart w:id="250" w:name="_Toc300319842"/>
      <w:bookmarkStart w:id="251" w:name="_Toc300419845"/>
      <w:bookmarkStart w:id="252" w:name="_Toc300654763"/>
      <w:bookmarkStart w:id="253" w:name="_Toc300961098"/>
      <w:bookmarkStart w:id="254" w:name="_Toc301001652"/>
      <w:bookmarkStart w:id="255" w:name="_Toc302823362"/>
      <w:bookmarkStart w:id="256" w:name="_Toc303269955"/>
      <w:bookmarkStart w:id="257" w:name="_Toc304391261"/>
      <w:bookmarkStart w:id="258" w:name="_Toc304805043"/>
      <w:bookmarkStart w:id="259" w:name="_Toc457269604"/>
      <w:bookmarkStart w:id="260" w:name="_Toc457478369"/>
      <w:bookmarkStart w:id="261" w:name="_Toc457525536"/>
      <w:bookmarkStart w:id="262" w:name="_Toc457546395"/>
      <w:bookmarkStart w:id="263" w:name="_Toc457547934"/>
      <w:bookmarkStart w:id="264" w:name="_Toc457548362"/>
      <w:bookmarkStart w:id="265" w:name="_Toc457549120"/>
      <w:bookmarkStart w:id="266" w:name="_Toc492318575"/>
      <w:bookmarkStart w:id="267" w:name="_Toc492838204"/>
      <w:bookmarkStart w:id="268" w:name="_Toc492981182"/>
      <w:bookmarkStart w:id="269" w:name="_Toc493000135"/>
      <w:bookmarkStart w:id="270" w:name="_Toc493000444"/>
      <w:bookmarkStart w:id="271" w:name="_Toc493002807"/>
      <w:bookmarkStart w:id="272" w:name="_Toc495346462"/>
      <w:bookmarkStart w:id="273" w:name="_Toc18489013"/>
      <w:r w:rsidRPr="00B76A10">
        <w:t xml:space="preserve">4.1. ACCIONES PERMANENTES </w:t>
      </w:r>
      <w:r w:rsidR="002C4AB3" w:rsidRPr="00B76A10">
        <w:t>(G)</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57A6A00" w14:textId="77777777" w:rsidR="002C4AB3" w:rsidRPr="00B76A10" w:rsidRDefault="002C4AB3" w:rsidP="0003631F">
      <w:pPr>
        <w:pStyle w:val="UZPRRAFO"/>
      </w:pPr>
      <w:r w:rsidRPr="00B76A10">
        <w:t>Peso propio de la estructura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2977"/>
        <w:gridCol w:w="1701"/>
        <w:gridCol w:w="1743"/>
      </w:tblGrid>
      <w:tr w:rsidR="00B83BA6" w:rsidRPr="00B76A10" w14:paraId="7C642224" w14:textId="77777777" w:rsidTr="0003631F">
        <w:trPr>
          <w:trHeight w:val="449"/>
          <w:jc w:val="center"/>
        </w:trPr>
        <w:tc>
          <w:tcPr>
            <w:tcW w:w="8314" w:type="dxa"/>
            <w:gridSpan w:val="4"/>
            <w:shd w:val="clear" w:color="auto" w:fill="CCCCCC"/>
            <w:vAlign w:val="center"/>
          </w:tcPr>
          <w:p w14:paraId="244168F4" w14:textId="77777777" w:rsidR="002C4AB3" w:rsidRPr="00B76A10" w:rsidRDefault="002C4AB3" w:rsidP="00093682">
            <w:pPr>
              <w:jc w:val="center"/>
              <w:rPr>
                <w:rFonts w:ascii="Arial" w:hAnsi="Arial" w:cs="Arial"/>
                <w:b/>
                <w:szCs w:val="18"/>
              </w:rPr>
            </w:pPr>
            <w:r w:rsidRPr="00B76A10">
              <w:rPr>
                <w:rFonts w:ascii="Arial" w:hAnsi="Arial" w:cs="Arial"/>
                <w:b/>
                <w:szCs w:val="18"/>
              </w:rPr>
              <w:t>Cargas de pesos propios de los forjados</w:t>
            </w:r>
          </w:p>
        </w:tc>
      </w:tr>
      <w:tr w:rsidR="00B83BA6" w:rsidRPr="00B76A10" w14:paraId="28DB4496" w14:textId="77777777" w:rsidTr="005C0F12">
        <w:trPr>
          <w:trHeight w:val="449"/>
          <w:jc w:val="center"/>
        </w:trPr>
        <w:tc>
          <w:tcPr>
            <w:tcW w:w="1893" w:type="dxa"/>
            <w:shd w:val="clear" w:color="auto" w:fill="E6E6E6"/>
            <w:vAlign w:val="center"/>
          </w:tcPr>
          <w:p w14:paraId="287EC68D" w14:textId="77777777" w:rsidR="002C4AB3" w:rsidRPr="00B76A10" w:rsidRDefault="002C4AB3" w:rsidP="00093682">
            <w:pPr>
              <w:pStyle w:val="NormalWeb"/>
              <w:spacing w:before="0" w:beforeAutospacing="0" w:after="0" w:afterAutospacing="0"/>
              <w:jc w:val="center"/>
              <w:rPr>
                <w:rFonts w:ascii="Arial" w:hAnsi="Arial" w:cs="Arial"/>
                <w:b/>
                <w:szCs w:val="18"/>
              </w:rPr>
            </w:pPr>
            <w:r w:rsidRPr="00B76A10">
              <w:rPr>
                <w:rFonts w:ascii="Arial" w:hAnsi="Arial" w:cs="Arial"/>
                <w:b/>
                <w:szCs w:val="18"/>
              </w:rPr>
              <w:t>Planta</w:t>
            </w:r>
          </w:p>
        </w:tc>
        <w:tc>
          <w:tcPr>
            <w:tcW w:w="2977" w:type="dxa"/>
            <w:shd w:val="clear" w:color="auto" w:fill="E6E6E6"/>
            <w:vAlign w:val="center"/>
          </w:tcPr>
          <w:p w14:paraId="2293D249" w14:textId="77777777" w:rsidR="002C4AB3" w:rsidRPr="00B76A10" w:rsidRDefault="002C4AB3" w:rsidP="00093682">
            <w:pPr>
              <w:pStyle w:val="NormalWeb"/>
              <w:spacing w:before="0" w:beforeAutospacing="0" w:after="0" w:afterAutospacing="0"/>
              <w:jc w:val="center"/>
              <w:rPr>
                <w:rFonts w:ascii="Arial" w:hAnsi="Arial" w:cs="Arial"/>
                <w:b/>
                <w:szCs w:val="18"/>
              </w:rPr>
            </w:pPr>
            <w:r w:rsidRPr="00B76A10">
              <w:rPr>
                <w:rFonts w:ascii="Arial" w:hAnsi="Arial" w:cs="Arial"/>
                <w:b/>
                <w:szCs w:val="18"/>
              </w:rPr>
              <w:t>Tipo de forjado</w:t>
            </w:r>
          </w:p>
        </w:tc>
        <w:tc>
          <w:tcPr>
            <w:tcW w:w="1701" w:type="dxa"/>
            <w:shd w:val="clear" w:color="auto" w:fill="E6E6E6"/>
            <w:vAlign w:val="center"/>
          </w:tcPr>
          <w:p w14:paraId="1BF703CD" w14:textId="77777777" w:rsidR="002C4AB3" w:rsidRPr="00B76A10" w:rsidRDefault="002C4AB3" w:rsidP="00093682">
            <w:pPr>
              <w:jc w:val="center"/>
              <w:rPr>
                <w:rFonts w:cs="Arial"/>
                <w:b/>
                <w:szCs w:val="18"/>
              </w:rPr>
            </w:pPr>
            <w:r w:rsidRPr="00B76A10">
              <w:rPr>
                <w:rFonts w:cs="Arial"/>
                <w:b/>
                <w:szCs w:val="18"/>
              </w:rPr>
              <w:t>Canto</w:t>
            </w:r>
          </w:p>
          <w:p w14:paraId="6E599BAC" w14:textId="77777777" w:rsidR="002C4AB3" w:rsidRPr="00B76A10" w:rsidRDefault="002C4AB3" w:rsidP="00093682">
            <w:pPr>
              <w:jc w:val="center"/>
              <w:rPr>
                <w:rFonts w:cs="Arial"/>
                <w:b/>
                <w:szCs w:val="18"/>
              </w:rPr>
            </w:pPr>
            <w:r w:rsidRPr="00B76A10">
              <w:rPr>
                <w:rFonts w:cs="Arial"/>
                <w:b/>
                <w:szCs w:val="18"/>
              </w:rPr>
              <w:t>(cm)</w:t>
            </w:r>
          </w:p>
        </w:tc>
        <w:tc>
          <w:tcPr>
            <w:tcW w:w="1743" w:type="dxa"/>
            <w:shd w:val="clear" w:color="auto" w:fill="E6E6E6"/>
            <w:vAlign w:val="center"/>
          </w:tcPr>
          <w:p w14:paraId="7EB60B45" w14:textId="77777777" w:rsidR="002C4AB3" w:rsidRPr="00B76A10" w:rsidRDefault="002C4AB3" w:rsidP="00093682">
            <w:pPr>
              <w:jc w:val="center"/>
              <w:rPr>
                <w:rFonts w:cs="Arial"/>
                <w:b/>
                <w:spacing w:val="-2"/>
                <w:szCs w:val="18"/>
              </w:rPr>
            </w:pPr>
            <w:r w:rsidRPr="00B76A10">
              <w:rPr>
                <w:rFonts w:cs="Arial"/>
                <w:b/>
                <w:szCs w:val="18"/>
              </w:rPr>
              <w:t>Peso propio</w:t>
            </w:r>
            <w:r w:rsidRPr="00B76A10">
              <w:rPr>
                <w:rFonts w:cs="Arial"/>
                <w:b/>
                <w:szCs w:val="18"/>
              </w:rPr>
              <w:br/>
              <w:t>(kN/m²)</w:t>
            </w:r>
          </w:p>
        </w:tc>
      </w:tr>
      <w:tr w:rsidR="00B83BA6" w:rsidRPr="00B76A10" w14:paraId="10937C1E" w14:textId="77777777" w:rsidTr="005C0F12">
        <w:trPr>
          <w:trHeight w:val="284"/>
          <w:jc w:val="center"/>
        </w:trPr>
        <w:tc>
          <w:tcPr>
            <w:tcW w:w="1893" w:type="dxa"/>
            <w:shd w:val="clear" w:color="auto" w:fill="auto"/>
            <w:vAlign w:val="center"/>
          </w:tcPr>
          <w:p w14:paraId="7AB11118" w14:textId="5FE964D7" w:rsidR="005C0F12" w:rsidRPr="00B76A10" w:rsidRDefault="00B76A10" w:rsidP="00093682">
            <w:pPr>
              <w:jc w:val="center"/>
              <w:rPr>
                <w:rFonts w:ascii="Arial" w:hAnsi="Arial" w:cs="Arial"/>
                <w:spacing w:val="-2"/>
                <w:szCs w:val="18"/>
              </w:rPr>
            </w:pPr>
            <w:r w:rsidRPr="00B76A10">
              <w:rPr>
                <w:rFonts w:ascii="Arial" w:hAnsi="Arial" w:cs="Arial"/>
                <w:spacing w:val="-2"/>
                <w:szCs w:val="18"/>
              </w:rPr>
              <w:t xml:space="preserve">Planta </w:t>
            </w:r>
            <w:r w:rsidR="005C0F12" w:rsidRPr="00B76A10">
              <w:rPr>
                <w:rFonts w:ascii="Arial" w:hAnsi="Arial" w:cs="Arial"/>
                <w:spacing w:val="-2"/>
                <w:szCs w:val="18"/>
              </w:rPr>
              <w:t>Cubierta</w:t>
            </w:r>
          </w:p>
        </w:tc>
        <w:tc>
          <w:tcPr>
            <w:tcW w:w="2977" w:type="dxa"/>
            <w:shd w:val="clear" w:color="auto" w:fill="auto"/>
            <w:vAlign w:val="center"/>
          </w:tcPr>
          <w:p w14:paraId="3ABEDDBC" w14:textId="474D4732" w:rsidR="005C0F12" w:rsidRPr="00B76A10" w:rsidRDefault="005C0F12" w:rsidP="00093682">
            <w:pPr>
              <w:jc w:val="center"/>
              <w:rPr>
                <w:rFonts w:ascii="Arial" w:hAnsi="Arial" w:cs="Arial"/>
                <w:spacing w:val="-2"/>
                <w:szCs w:val="18"/>
              </w:rPr>
            </w:pPr>
            <w:r w:rsidRPr="00B76A10">
              <w:rPr>
                <w:rFonts w:ascii="Arial" w:hAnsi="Arial" w:cs="Arial"/>
                <w:bCs/>
                <w:szCs w:val="18"/>
              </w:rPr>
              <w:t>Losa Alveolar</w:t>
            </w:r>
          </w:p>
        </w:tc>
        <w:tc>
          <w:tcPr>
            <w:tcW w:w="1701" w:type="dxa"/>
            <w:shd w:val="clear" w:color="auto" w:fill="auto"/>
            <w:vAlign w:val="center"/>
          </w:tcPr>
          <w:p w14:paraId="1AB11B9E" w14:textId="177D3DF7" w:rsidR="005C0F12" w:rsidRPr="00B76A10" w:rsidRDefault="005C0F12" w:rsidP="00093682">
            <w:pPr>
              <w:jc w:val="center"/>
              <w:rPr>
                <w:rFonts w:ascii="Arial" w:hAnsi="Arial" w:cs="Arial"/>
                <w:spacing w:val="-2"/>
                <w:szCs w:val="18"/>
              </w:rPr>
            </w:pPr>
            <w:r w:rsidRPr="00B76A10">
              <w:rPr>
                <w:rFonts w:ascii="Arial" w:hAnsi="Arial" w:cs="Arial"/>
                <w:spacing w:val="-2"/>
                <w:szCs w:val="18"/>
              </w:rPr>
              <w:t>25+5</w:t>
            </w:r>
          </w:p>
        </w:tc>
        <w:tc>
          <w:tcPr>
            <w:tcW w:w="1743" w:type="dxa"/>
            <w:shd w:val="clear" w:color="auto" w:fill="auto"/>
            <w:vAlign w:val="center"/>
          </w:tcPr>
          <w:p w14:paraId="054704E5" w14:textId="7B5583E0" w:rsidR="005C0F12" w:rsidRPr="00B76A10" w:rsidRDefault="005C0F12" w:rsidP="00093682">
            <w:pPr>
              <w:jc w:val="center"/>
              <w:rPr>
                <w:rFonts w:ascii="Arial" w:hAnsi="Arial" w:cs="Arial"/>
                <w:spacing w:val="-2"/>
                <w:szCs w:val="18"/>
              </w:rPr>
            </w:pPr>
            <w:r w:rsidRPr="00B76A10">
              <w:rPr>
                <w:rFonts w:ascii="Arial" w:hAnsi="Arial" w:cs="Arial"/>
                <w:spacing w:val="-2"/>
                <w:szCs w:val="18"/>
              </w:rPr>
              <w:t>4,70</w:t>
            </w:r>
          </w:p>
        </w:tc>
      </w:tr>
      <w:tr w:rsidR="00B83BA6" w:rsidRPr="00B76A10" w14:paraId="741A4515" w14:textId="77777777" w:rsidTr="005C0F12">
        <w:trPr>
          <w:trHeight w:val="284"/>
          <w:jc w:val="center"/>
        </w:trPr>
        <w:tc>
          <w:tcPr>
            <w:tcW w:w="1893" w:type="dxa"/>
            <w:shd w:val="clear" w:color="auto" w:fill="auto"/>
            <w:vAlign w:val="center"/>
          </w:tcPr>
          <w:p w14:paraId="050D43D9" w14:textId="77777777" w:rsidR="002C4AB3" w:rsidRPr="00B76A10" w:rsidRDefault="002C4AB3" w:rsidP="003F6C73">
            <w:pPr>
              <w:jc w:val="center"/>
              <w:rPr>
                <w:rFonts w:ascii="Arial" w:hAnsi="Arial" w:cs="Arial"/>
                <w:spacing w:val="-2"/>
                <w:szCs w:val="18"/>
              </w:rPr>
            </w:pPr>
            <w:r w:rsidRPr="00B76A10">
              <w:rPr>
                <w:rFonts w:ascii="Arial" w:hAnsi="Arial" w:cs="Arial"/>
                <w:spacing w:val="-2"/>
                <w:szCs w:val="18"/>
              </w:rPr>
              <w:t xml:space="preserve">Planta </w:t>
            </w:r>
            <w:r w:rsidR="003F6C73" w:rsidRPr="00B76A10">
              <w:rPr>
                <w:rFonts w:ascii="Arial" w:hAnsi="Arial" w:cs="Arial"/>
                <w:spacing w:val="-2"/>
                <w:szCs w:val="18"/>
              </w:rPr>
              <w:t>Primera</w:t>
            </w:r>
          </w:p>
        </w:tc>
        <w:tc>
          <w:tcPr>
            <w:tcW w:w="2977" w:type="dxa"/>
            <w:shd w:val="clear" w:color="auto" w:fill="auto"/>
            <w:vAlign w:val="center"/>
          </w:tcPr>
          <w:p w14:paraId="68F0911B" w14:textId="77777777" w:rsidR="002C4AB3" w:rsidRPr="00B76A10" w:rsidRDefault="002C4AB3" w:rsidP="00093682">
            <w:pPr>
              <w:jc w:val="center"/>
              <w:rPr>
                <w:rFonts w:ascii="Arial" w:hAnsi="Arial" w:cs="Arial"/>
                <w:spacing w:val="-2"/>
                <w:szCs w:val="18"/>
              </w:rPr>
            </w:pPr>
            <w:r w:rsidRPr="00B76A10">
              <w:rPr>
                <w:rFonts w:ascii="Arial" w:hAnsi="Arial" w:cs="Arial"/>
                <w:bCs/>
                <w:szCs w:val="18"/>
              </w:rPr>
              <w:t>Losa Alveolar</w:t>
            </w:r>
          </w:p>
        </w:tc>
        <w:tc>
          <w:tcPr>
            <w:tcW w:w="1701" w:type="dxa"/>
            <w:shd w:val="clear" w:color="auto" w:fill="auto"/>
            <w:vAlign w:val="center"/>
          </w:tcPr>
          <w:p w14:paraId="6FFB9844" w14:textId="77777777" w:rsidR="002C4AB3" w:rsidRPr="00B76A10" w:rsidRDefault="00784662" w:rsidP="00093682">
            <w:pPr>
              <w:jc w:val="center"/>
              <w:rPr>
                <w:rFonts w:ascii="Arial" w:hAnsi="Arial" w:cs="Arial"/>
                <w:spacing w:val="-2"/>
                <w:szCs w:val="18"/>
              </w:rPr>
            </w:pPr>
            <w:r w:rsidRPr="00B76A10">
              <w:rPr>
                <w:rFonts w:ascii="Arial" w:hAnsi="Arial" w:cs="Arial"/>
                <w:spacing w:val="-2"/>
                <w:szCs w:val="18"/>
              </w:rPr>
              <w:t>25</w:t>
            </w:r>
            <w:r w:rsidR="002C4AB3" w:rsidRPr="00B76A10">
              <w:rPr>
                <w:rFonts w:ascii="Arial" w:hAnsi="Arial" w:cs="Arial"/>
                <w:spacing w:val="-2"/>
                <w:szCs w:val="18"/>
              </w:rPr>
              <w:t>+5</w:t>
            </w:r>
          </w:p>
        </w:tc>
        <w:tc>
          <w:tcPr>
            <w:tcW w:w="1743" w:type="dxa"/>
            <w:shd w:val="clear" w:color="auto" w:fill="auto"/>
            <w:vAlign w:val="center"/>
          </w:tcPr>
          <w:p w14:paraId="220D5247" w14:textId="77777777" w:rsidR="002C4AB3" w:rsidRPr="00B76A10" w:rsidRDefault="00784662" w:rsidP="00093682">
            <w:pPr>
              <w:jc w:val="center"/>
              <w:rPr>
                <w:rFonts w:ascii="Arial" w:hAnsi="Arial" w:cs="Arial"/>
                <w:spacing w:val="-2"/>
                <w:szCs w:val="18"/>
              </w:rPr>
            </w:pPr>
            <w:r w:rsidRPr="00B76A10">
              <w:rPr>
                <w:rFonts w:ascii="Arial" w:hAnsi="Arial" w:cs="Arial"/>
                <w:spacing w:val="-2"/>
                <w:szCs w:val="18"/>
              </w:rPr>
              <w:t>4,7</w:t>
            </w:r>
            <w:r w:rsidR="002C4AB3" w:rsidRPr="00B76A10">
              <w:rPr>
                <w:rFonts w:ascii="Arial" w:hAnsi="Arial" w:cs="Arial"/>
                <w:spacing w:val="-2"/>
                <w:szCs w:val="18"/>
              </w:rPr>
              <w:t>0</w:t>
            </w:r>
          </w:p>
        </w:tc>
      </w:tr>
      <w:tr w:rsidR="005C0F12" w:rsidRPr="00B76A10" w14:paraId="5AD25B29" w14:textId="77777777" w:rsidTr="005C0F12">
        <w:trPr>
          <w:trHeight w:val="284"/>
          <w:jc w:val="center"/>
        </w:trPr>
        <w:tc>
          <w:tcPr>
            <w:tcW w:w="1893" w:type="dxa"/>
            <w:shd w:val="clear" w:color="auto" w:fill="auto"/>
            <w:vAlign w:val="center"/>
          </w:tcPr>
          <w:p w14:paraId="2ED927EC" w14:textId="77777777" w:rsidR="002C4AB3" w:rsidRPr="00B76A10" w:rsidRDefault="002C4AB3" w:rsidP="003F6C73">
            <w:pPr>
              <w:jc w:val="center"/>
              <w:rPr>
                <w:rFonts w:ascii="Arial" w:hAnsi="Arial" w:cs="Arial"/>
                <w:spacing w:val="-2"/>
                <w:szCs w:val="18"/>
              </w:rPr>
            </w:pPr>
            <w:r w:rsidRPr="00B76A10">
              <w:rPr>
                <w:rFonts w:ascii="Arial" w:hAnsi="Arial" w:cs="Arial"/>
                <w:spacing w:val="-2"/>
                <w:szCs w:val="18"/>
              </w:rPr>
              <w:t xml:space="preserve">Planta </w:t>
            </w:r>
            <w:r w:rsidR="003F6C73" w:rsidRPr="00B76A10">
              <w:rPr>
                <w:rFonts w:ascii="Arial" w:hAnsi="Arial" w:cs="Arial"/>
                <w:spacing w:val="-2"/>
                <w:szCs w:val="18"/>
              </w:rPr>
              <w:t>Baja</w:t>
            </w:r>
          </w:p>
        </w:tc>
        <w:tc>
          <w:tcPr>
            <w:tcW w:w="2977" w:type="dxa"/>
            <w:shd w:val="clear" w:color="auto" w:fill="auto"/>
            <w:vAlign w:val="center"/>
          </w:tcPr>
          <w:p w14:paraId="5BDD54C9" w14:textId="77777777" w:rsidR="002C4AB3" w:rsidRPr="00B76A10" w:rsidRDefault="002C4AB3" w:rsidP="00093682">
            <w:pPr>
              <w:jc w:val="center"/>
              <w:rPr>
                <w:rFonts w:ascii="Arial" w:hAnsi="Arial" w:cs="Arial"/>
                <w:spacing w:val="-2"/>
                <w:szCs w:val="18"/>
              </w:rPr>
            </w:pPr>
            <w:r w:rsidRPr="00B76A10">
              <w:rPr>
                <w:rFonts w:ascii="Arial" w:hAnsi="Arial" w:cs="Arial"/>
                <w:bCs/>
                <w:szCs w:val="18"/>
              </w:rPr>
              <w:t>Losa Alveolar</w:t>
            </w:r>
          </w:p>
        </w:tc>
        <w:tc>
          <w:tcPr>
            <w:tcW w:w="1701" w:type="dxa"/>
            <w:shd w:val="clear" w:color="auto" w:fill="auto"/>
            <w:vAlign w:val="center"/>
          </w:tcPr>
          <w:p w14:paraId="550A8ADF" w14:textId="77777777" w:rsidR="002C4AB3" w:rsidRPr="00B76A10" w:rsidRDefault="00784662" w:rsidP="00093682">
            <w:pPr>
              <w:jc w:val="center"/>
              <w:rPr>
                <w:rFonts w:ascii="Arial" w:hAnsi="Arial" w:cs="Arial"/>
                <w:spacing w:val="-2"/>
                <w:szCs w:val="18"/>
              </w:rPr>
            </w:pPr>
            <w:r w:rsidRPr="00B76A10">
              <w:rPr>
                <w:rFonts w:ascii="Arial" w:hAnsi="Arial" w:cs="Arial"/>
                <w:spacing w:val="-2"/>
                <w:szCs w:val="18"/>
              </w:rPr>
              <w:t>25</w:t>
            </w:r>
            <w:r w:rsidR="002C4AB3" w:rsidRPr="00B76A10">
              <w:rPr>
                <w:rFonts w:ascii="Arial" w:hAnsi="Arial" w:cs="Arial"/>
                <w:spacing w:val="-2"/>
                <w:szCs w:val="18"/>
              </w:rPr>
              <w:t>+5</w:t>
            </w:r>
          </w:p>
        </w:tc>
        <w:tc>
          <w:tcPr>
            <w:tcW w:w="1743" w:type="dxa"/>
            <w:shd w:val="clear" w:color="auto" w:fill="auto"/>
            <w:vAlign w:val="center"/>
          </w:tcPr>
          <w:p w14:paraId="107E5D6A" w14:textId="77777777" w:rsidR="002C4AB3" w:rsidRPr="00B76A10" w:rsidRDefault="00784662" w:rsidP="00093682">
            <w:pPr>
              <w:jc w:val="center"/>
              <w:rPr>
                <w:rFonts w:ascii="Arial" w:hAnsi="Arial" w:cs="Arial"/>
                <w:spacing w:val="-2"/>
                <w:szCs w:val="18"/>
              </w:rPr>
            </w:pPr>
            <w:r w:rsidRPr="00B76A10">
              <w:rPr>
                <w:rFonts w:ascii="Arial" w:hAnsi="Arial" w:cs="Arial"/>
                <w:spacing w:val="-2"/>
                <w:szCs w:val="18"/>
              </w:rPr>
              <w:t>4,7</w:t>
            </w:r>
            <w:r w:rsidR="002C4AB3" w:rsidRPr="00B76A10">
              <w:rPr>
                <w:rFonts w:ascii="Arial" w:hAnsi="Arial" w:cs="Arial"/>
                <w:spacing w:val="-2"/>
                <w:szCs w:val="18"/>
              </w:rPr>
              <w:t>0</w:t>
            </w:r>
          </w:p>
        </w:tc>
      </w:tr>
    </w:tbl>
    <w:p w14:paraId="530021D0" w14:textId="77777777" w:rsidR="00BB574A" w:rsidRPr="00B76A10" w:rsidRDefault="00BB574A" w:rsidP="00784662">
      <w:pPr>
        <w:pStyle w:val="UZPRRAFO"/>
        <w:ind w:firstLine="0"/>
      </w:pPr>
    </w:p>
    <w:p w14:paraId="471E144F" w14:textId="77777777" w:rsidR="002C4AB3" w:rsidRPr="00B76A10" w:rsidRDefault="002C4AB3" w:rsidP="006E0AF8">
      <w:pPr>
        <w:pStyle w:val="UZPRRAFO"/>
        <w:outlineLvl w:val="0"/>
        <w:rPr>
          <w:b/>
        </w:rPr>
      </w:pPr>
      <w:r w:rsidRPr="00B76A10">
        <w:rPr>
          <w:b/>
        </w:rPr>
        <w:t>Cargas permanentes superficiales</w:t>
      </w:r>
    </w:p>
    <w:p w14:paraId="67FDFC2E" w14:textId="77777777" w:rsidR="002C4AB3" w:rsidRPr="00B76A10" w:rsidRDefault="002C4AB3" w:rsidP="0003631F">
      <w:pPr>
        <w:pStyle w:val="UZPRRAFO"/>
      </w:pPr>
      <w:r w:rsidRPr="00B76A10">
        <w:t>Se estiman uniformemente repartidas en la planta. Representan elementos tales como pavimentos, recrecidos, tabiques ligeros, falsos techos, etc.</w:t>
      </w:r>
    </w:p>
    <w:p w14:paraId="15C0569E" w14:textId="77777777" w:rsidR="002C4AB3" w:rsidRPr="00B76A10" w:rsidRDefault="002C4AB3" w:rsidP="0003631F">
      <w:pPr>
        <w:pStyle w:val="UZPRRAF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6"/>
        <w:gridCol w:w="2683"/>
      </w:tblGrid>
      <w:tr w:rsidR="00B83BA6" w:rsidRPr="00B76A10" w14:paraId="1E624900" w14:textId="77777777" w:rsidTr="00093682">
        <w:trPr>
          <w:trHeight w:val="531"/>
          <w:jc w:val="center"/>
        </w:trPr>
        <w:tc>
          <w:tcPr>
            <w:tcW w:w="5389" w:type="dxa"/>
            <w:gridSpan w:val="2"/>
            <w:shd w:val="clear" w:color="auto" w:fill="CCCCCC"/>
            <w:vAlign w:val="center"/>
          </w:tcPr>
          <w:p w14:paraId="0EC7A014" w14:textId="77777777" w:rsidR="002C4AB3" w:rsidRPr="00B76A10" w:rsidRDefault="002C4AB3" w:rsidP="00093682">
            <w:pPr>
              <w:jc w:val="center"/>
              <w:rPr>
                <w:rFonts w:ascii="Arial" w:hAnsi="Arial" w:cs="Arial"/>
                <w:b/>
                <w:szCs w:val="18"/>
              </w:rPr>
            </w:pPr>
            <w:r w:rsidRPr="00B76A10">
              <w:rPr>
                <w:rFonts w:ascii="Arial" w:hAnsi="Arial" w:cs="Arial"/>
                <w:b/>
                <w:szCs w:val="18"/>
              </w:rPr>
              <w:t>Cargas permanentes superficiales</w:t>
            </w:r>
          </w:p>
          <w:p w14:paraId="1B54C6FB" w14:textId="77777777" w:rsidR="002C4AB3" w:rsidRPr="00B76A10" w:rsidRDefault="002C4AB3" w:rsidP="00093682">
            <w:pPr>
              <w:jc w:val="center"/>
              <w:rPr>
                <w:rFonts w:cs="Arial"/>
                <w:b/>
                <w:szCs w:val="18"/>
              </w:rPr>
            </w:pPr>
            <w:r w:rsidRPr="00B76A10">
              <w:rPr>
                <w:rFonts w:ascii="Arial" w:hAnsi="Arial" w:cs="Arial"/>
                <w:b/>
                <w:bCs/>
                <w:szCs w:val="18"/>
              </w:rPr>
              <w:t>(tabiquería, pavimentos y revestimientos)</w:t>
            </w:r>
          </w:p>
        </w:tc>
      </w:tr>
      <w:tr w:rsidR="00B83BA6" w:rsidRPr="00B76A10" w14:paraId="077AB8E3" w14:textId="77777777" w:rsidTr="00015905">
        <w:trPr>
          <w:trHeight w:val="531"/>
          <w:jc w:val="center"/>
        </w:trPr>
        <w:tc>
          <w:tcPr>
            <w:tcW w:w="2706" w:type="dxa"/>
            <w:shd w:val="clear" w:color="auto" w:fill="E6E6E6"/>
            <w:vAlign w:val="center"/>
          </w:tcPr>
          <w:p w14:paraId="3B975938" w14:textId="77777777" w:rsidR="002C4AB3" w:rsidRPr="00B76A10" w:rsidRDefault="002C4AB3" w:rsidP="00093682">
            <w:pPr>
              <w:pStyle w:val="NormalWeb"/>
              <w:spacing w:before="0" w:beforeAutospacing="0" w:after="0" w:afterAutospacing="0"/>
              <w:jc w:val="center"/>
              <w:rPr>
                <w:rFonts w:ascii="Arial" w:hAnsi="Arial" w:cs="Arial"/>
                <w:b/>
                <w:szCs w:val="18"/>
              </w:rPr>
            </w:pPr>
            <w:r w:rsidRPr="00B76A10">
              <w:rPr>
                <w:rFonts w:ascii="Arial" w:hAnsi="Arial" w:cs="Arial"/>
                <w:b/>
                <w:szCs w:val="18"/>
              </w:rPr>
              <w:t>Planta</w:t>
            </w:r>
          </w:p>
        </w:tc>
        <w:tc>
          <w:tcPr>
            <w:tcW w:w="2683" w:type="dxa"/>
            <w:shd w:val="clear" w:color="auto" w:fill="E6E6E6"/>
            <w:vAlign w:val="center"/>
          </w:tcPr>
          <w:p w14:paraId="3846997A" w14:textId="77777777" w:rsidR="002C4AB3" w:rsidRPr="00B76A10" w:rsidRDefault="002C4AB3" w:rsidP="00093682">
            <w:pPr>
              <w:jc w:val="center"/>
              <w:rPr>
                <w:rFonts w:ascii="Arial" w:hAnsi="Arial" w:cs="Arial"/>
                <w:b/>
                <w:spacing w:val="-2"/>
                <w:szCs w:val="18"/>
              </w:rPr>
            </w:pPr>
            <w:r w:rsidRPr="00B76A10">
              <w:rPr>
                <w:rFonts w:ascii="Arial" w:hAnsi="Arial" w:cs="Arial"/>
                <w:b/>
                <w:szCs w:val="18"/>
              </w:rPr>
              <w:t>Carga superficial</w:t>
            </w:r>
            <w:r w:rsidRPr="00B76A10">
              <w:rPr>
                <w:rFonts w:ascii="Arial" w:hAnsi="Arial" w:cs="Arial"/>
                <w:b/>
                <w:szCs w:val="18"/>
              </w:rPr>
              <w:br/>
              <w:t>(kN/m²)</w:t>
            </w:r>
          </w:p>
        </w:tc>
      </w:tr>
      <w:tr w:rsidR="00B83BA6" w:rsidRPr="00B76A10" w14:paraId="09510C11" w14:textId="77777777" w:rsidTr="00593A7D">
        <w:trPr>
          <w:trHeight w:val="284"/>
          <w:jc w:val="center"/>
        </w:trPr>
        <w:tc>
          <w:tcPr>
            <w:tcW w:w="2706" w:type="dxa"/>
            <w:shd w:val="clear" w:color="auto" w:fill="auto"/>
            <w:vAlign w:val="center"/>
          </w:tcPr>
          <w:p w14:paraId="0A138E98" w14:textId="77777777" w:rsidR="002C4AB3" w:rsidRPr="00B76A10" w:rsidRDefault="00784662" w:rsidP="00093682">
            <w:pPr>
              <w:jc w:val="center"/>
              <w:rPr>
                <w:rFonts w:ascii="Arial" w:hAnsi="Arial" w:cs="Arial"/>
                <w:spacing w:val="-2"/>
                <w:szCs w:val="18"/>
              </w:rPr>
            </w:pPr>
            <w:r w:rsidRPr="00B76A10">
              <w:rPr>
                <w:rFonts w:ascii="Arial" w:hAnsi="Arial" w:cs="Arial"/>
                <w:spacing w:val="-2"/>
                <w:szCs w:val="18"/>
              </w:rPr>
              <w:t xml:space="preserve">Planta </w:t>
            </w:r>
            <w:r w:rsidR="004E596C" w:rsidRPr="00B76A10">
              <w:rPr>
                <w:rFonts w:ascii="Arial" w:hAnsi="Arial" w:cs="Arial"/>
                <w:spacing w:val="-2"/>
                <w:szCs w:val="18"/>
              </w:rPr>
              <w:t>Cubierta</w:t>
            </w:r>
          </w:p>
        </w:tc>
        <w:tc>
          <w:tcPr>
            <w:tcW w:w="2683" w:type="dxa"/>
            <w:shd w:val="clear" w:color="auto" w:fill="auto"/>
            <w:vAlign w:val="center"/>
          </w:tcPr>
          <w:p w14:paraId="2B52248D" w14:textId="77777777" w:rsidR="002C4AB3" w:rsidRPr="00B76A10" w:rsidRDefault="002C4AB3" w:rsidP="00093682">
            <w:pPr>
              <w:jc w:val="center"/>
              <w:rPr>
                <w:rFonts w:ascii="Arial" w:hAnsi="Arial" w:cs="Arial"/>
                <w:spacing w:val="-2"/>
                <w:szCs w:val="18"/>
              </w:rPr>
            </w:pPr>
            <w:r w:rsidRPr="00B76A10">
              <w:rPr>
                <w:rFonts w:ascii="Arial" w:hAnsi="Arial" w:cs="Arial"/>
                <w:spacing w:val="-2"/>
                <w:szCs w:val="18"/>
              </w:rPr>
              <w:t>2,50</w:t>
            </w:r>
          </w:p>
        </w:tc>
      </w:tr>
      <w:tr w:rsidR="00B83BA6" w:rsidRPr="00B76A10" w14:paraId="7ECA7ECC" w14:textId="77777777" w:rsidTr="00593A7D">
        <w:trPr>
          <w:trHeight w:val="284"/>
          <w:jc w:val="center"/>
        </w:trPr>
        <w:tc>
          <w:tcPr>
            <w:tcW w:w="2706" w:type="dxa"/>
            <w:shd w:val="clear" w:color="auto" w:fill="auto"/>
            <w:vAlign w:val="center"/>
          </w:tcPr>
          <w:p w14:paraId="0548AFA9" w14:textId="77777777" w:rsidR="002C4AB3" w:rsidRPr="00B76A10" w:rsidRDefault="004E596C" w:rsidP="00093682">
            <w:pPr>
              <w:jc w:val="center"/>
              <w:rPr>
                <w:rFonts w:ascii="Arial" w:hAnsi="Arial" w:cs="Arial"/>
                <w:spacing w:val="-2"/>
                <w:szCs w:val="18"/>
              </w:rPr>
            </w:pPr>
            <w:r w:rsidRPr="00B76A10">
              <w:rPr>
                <w:rFonts w:ascii="Arial" w:hAnsi="Arial" w:cs="Arial"/>
                <w:spacing w:val="-2"/>
                <w:szCs w:val="18"/>
              </w:rPr>
              <w:t>Planta Primera</w:t>
            </w:r>
          </w:p>
        </w:tc>
        <w:tc>
          <w:tcPr>
            <w:tcW w:w="2683" w:type="dxa"/>
            <w:shd w:val="clear" w:color="auto" w:fill="auto"/>
            <w:vAlign w:val="center"/>
          </w:tcPr>
          <w:p w14:paraId="5087A4CF" w14:textId="49231E37" w:rsidR="002C4AB3" w:rsidRPr="00B76A10" w:rsidRDefault="005C45E0" w:rsidP="005C45E0">
            <w:pPr>
              <w:jc w:val="center"/>
              <w:rPr>
                <w:rFonts w:ascii="Arial" w:hAnsi="Arial" w:cs="Arial"/>
                <w:szCs w:val="18"/>
              </w:rPr>
            </w:pPr>
            <w:r>
              <w:rPr>
                <w:rFonts w:ascii="Arial" w:hAnsi="Arial" w:cs="Arial"/>
                <w:spacing w:val="-2"/>
                <w:szCs w:val="18"/>
              </w:rPr>
              <w:t xml:space="preserve">2,50 </w:t>
            </w:r>
          </w:p>
        </w:tc>
      </w:tr>
      <w:tr w:rsidR="00593A7D" w:rsidRPr="00B76A10" w14:paraId="490F5A80" w14:textId="77777777" w:rsidTr="00593A7D">
        <w:trPr>
          <w:trHeight w:val="284"/>
          <w:jc w:val="center"/>
        </w:trPr>
        <w:tc>
          <w:tcPr>
            <w:tcW w:w="2706" w:type="dxa"/>
            <w:shd w:val="clear" w:color="auto" w:fill="auto"/>
            <w:vAlign w:val="center"/>
          </w:tcPr>
          <w:p w14:paraId="396F6400" w14:textId="77777777" w:rsidR="002C4AB3" w:rsidRPr="00B76A10" w:rsidRDefault="004E596C" w:rsidP="00093682">
            <w:pPr>
              <w:jc w:val="center"/>
              <w:rPr>
                <w:rFonts w:ascii="Arial" w:hAnsi="Arial" w:cs="Arial"/>
                <w:spacing w:val="-2"/>
                <w:szCs w:val="18"/>
              </w:rPr>
            </w:pPr>
            <w:r w:rsidRPr="00B76A10">
              <w:rPr>
                <w:rFonts w:ascii="Arial" w:hAnsi="Arial" w:cs="Arial"/>
                <w:spacing w:val="-2"/>
                <w:szCs w:val="18"/>
              </w:rPr>
              <w:t>Planta Baja</w:t>
            </w:r>
          </w:p>
        </w:tc>
        <w:tc>
          <w:tcPr>
            <w:tcW w:w="2683" w:type="dxa"/>
            <w:shd w:val="clear" w:color="auto" w:fill="auto"/>
            <w:vAlign w:val="center"/>
          </w:tcPr>
          <w:p w14:paraId="015C32A3" w14:textId="634AF9D9" w:rsidR="002C4AB3" w:rsidRPr="00B76A10" w:rsidRDefault="005C45E0" w:rsidP="005C45E0">
            <w:pPr>
              <w:jc w:val="center"/>
              <w:rPr>
                <w:rFonts w:ascii="Arial" w:hAnsi="Arial" w:cs="Arial"/>
                <w:szCs w:val="18"/>
              </w:rPr>
            </w:pPr>
            <w:r>
              <w:rPr>
                <w:rFonts w:ascii="Arial" w:hAnsi="Arial" w:cs="Arial"/>
                <w:spacing w:val="-2"/>
                <w:szCs w:val="18"/>
              </w:rPr>
              <w:t xml:space="preserve">2,50 </w:t>
            </w:r>
          </w:p>
        </w:tc>
      </w:tr>
    </w:tbl>
    <w:p w14:paraId="6D0FBEAF" w14:textId="77777777" w:rsidR="002C4AB3" w:rsidRPr="00D0557B" w:rsidRDefault="002C4AB3" w:rsidP="006522F5">
      <w:pPr>
        <w:pStyle w:val="UZPRRAFO"/>
      </w:pPr>
    </w:p>
    <w:p w14:paraId="1013313E" w14:textId="0D7ED623" w:rsidR="006522F5" w:rsidRPr="00D0557B" w:rsidRDefault="002C4AB3" w:rsidP="006E0AF8">
      <w:pPr>
        <w:pStyle w:val="UZPRRAFO"/>
        <w:outlineLvl w:val="0"/>
      </w:pPr>
      <w:r w:rsidRPr="00D0557B">
        <w:t>Peso propio de tabiques pesados y muros de cerramiento</w:t>
      </w:r>
      <w:r w:rsidR="00D0557B" w:rsidRPr="00D0557B">
        <w:t>:</w:t>
      </w:r>
    </w:p>
    <w:p w14:paraId="4B54E021" w14:textId="77777777" w:rsidR="006522F5" w:rsidRPr="00D0557B" w:rsidRDefault="006522F5" w:rsidP="006522F5">
      <w:pPr>
        <w:pStyle w:val="UZPRRAF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6"/>
        <w:gridCol w:w="2683"/>
      </w:tblGrid>
      <w:tr w:rsidR="00B83BA6" w:rsidRPr="00D0557B" w14:paraId="007D8BC9" w14:textId="77777777" w:rsidTr="00093682">
        <w:trPr>
          <w:trHeight w:val="531"/>
          <w:jc w:val="center"/>
        </w:trPr>
        <w:tc>
          <w:tcPr>
            <w:tcW w:w="5389" w:type="dxa"/>
            <w:gridSpan w:val="2"/>
            <w:shd w:val="clear" w:color="auto" w:fill="CCCCCC"/>
            <w:vAlign w:val="center"/>
          </w:tcPr>
          <w:p w14:paraId="12272C34" w14:textId="77777777" w:rsidR="002C4AB3" w:rsidRPr="00D0557B" w:rsidRDefault="002C4AB3" w:rsidP="00093682">
            <w:pPr>
              <w:jc w:val="center"/>
              <w:rPr>
                <w:rFonts w:ascii="Arial" w:hAnsi="Arial" w:cs="Arial"/>
                <w:b/>
              </w:rPr>
            </w:pPr>
            <w:r w:rsidRPr="00D0557B">
              <w:rPr>
                <w:rFonts w:ascii="Arial" w:hAnsi="Arial" w:cs="Arial"/>
                <w:b/>
              </w:rPr>
              <w:t>Cargas permanentes lineales:</w:t>
            </w:r>
          </w:p>
          <w:p w14:paraId="03D7950B" w14:textId="77777777" w:rsidR="002C4AB3" w:rsidRPr="00D0557B" w:rsidRDefault="002C4AB3" w:rsidP="00093682">
            <w:pPr>
              <w:jc w:val="center"/>
              <w:rPr>
                <w:rFonts w:ascii="Arial" w:hAnsi="Arial" w:cs="Arial"/>
                <w:b/>
              </w:rPr>
            </w:pPr>
            <w:r w:rsidRPr="00D0557B">
              <w:rPr>
                <w:rFonts w:ascii="Arial" w:hAnsi="Arial" w:cs="Arial"/>
                <w:b/>
                <w:bCs/>
                <w:spacing w:val="-2"/>
              </w:rPr>
              <w:t>tabiques pesados y muros de cerramiento</w:t>
            </w:r>
          </w:p>
        </w:tc>
      </w:tr>
      <w:tr w:rsidR="00B83BA6" w:rsidRPr="00D0557B" w14:paraId="77E69257" w14:textId="77777777" w:rsidTr="00015905">
        <w:trPr>
          <w:trHeight w:val="531"/>
          <w:jc w:val="center"/>
        </w:trPr>
        <w:tc>
          <w:tcPr>
            <w:tcW w:w="2706" w:type="dxa"/>
            <w:shd w:val="clear" w:color="auto" w:fill="E6E6E6"/>
            <w:vAlign w:val="center"/>
          </w:tcPr>
          <w:p w14:paraId="6B6847C1" w14:textId="77777777" w:rsidR="002C4AB3" w:rsidRPr="00D0557B" w:rsidRDefault="002C4AB3" w:rsidP="00093682">
            <w:pPr>
              <w:pStyle w:val="NormalWeb"/>
              <w:spacing w:before="0" w:beforeAutospacing="0" w:after="0" w:afterAutospacing="0"/>
              <w:jc w:val="center"/>
              <w:rPr>
                <w:rFonts w:ascii="Arial" w:hAnsi="Arial" w:cs="Arial"/>
                <w:b/>
                <w:szCs w:val="18"/>
              </w:rPr>
            </w:pPr>
            <w:r w:rsidRPr="00D0557B">
              <w:rPr>
                <w:rFonts w:ascii="Arial" w:hAnsi="Arial" w:cs="Arial"/>
                <w:b/>
                <w:szCs w:val="18"/>
              </w:rPr>
              <w:t>Planta</w:t>
            </w:r>
          </w:p>
        </w:tc>
        <w:tc>
          <w:tcPr>
            <w:tcW w:w="2683" w:type="dxa"/>
            <w:shd w:val="clear" w:color="auto" w:fill="E6E6E6"/>
            <w:vAlign w:val="center"/>
          </w:tcPr>
          <w:p w14:paraId="1A9597A0" w14:textId="77777777" w:rsidR="002C4AB3" w:rsidRPr="00D0557B" w:rsidRDefault="002C4AB3" w:rsidP="00093682">
            <w:pPr>
              <w:jc w:val="center"/>
              <w:rPr>
                <w:rFonts w:ascii="Arial" w:hAnsi="Arial" w:cs="Arial"/>
                <w:b/>
                <w:spacing w:val="-2"/>
              </w:rPr>
            </w:pPr>
            <w:r w:rsidRPr="00D0557B">
              <w:rPr>
                <w:rFonts w:ascii="Arial" w:hAnsi="Arial" w:cs="Arial"/>
                <w:b/>
              </w:rPr>
              <w:t>Carga lineal</w:t>
            </w:r>
            <w:r w:rsidRPr="00D0557B">
              <w:rPr>
                <w:rFonts w:ascii="Arial" w:hAnsi="Arial" w:cs="Arial"/>
                <w:b/>
              </w:rPr>
              <w:br/>
              <w:t>(kN/ml)</w:t>
            </w:r>
          </w:p>
        </w:tc>
      </w:tr>
      <w:tr w:rsidR="00B83BA6" w:rsidRPr="00D0557B" w14:paraId="4414F0F8" w14:textId="77777777" w:rsidTr="00015905">
        <w:trPr>
          <w:trHeight w:val="358"/>
          <w:jc w:val="center"/>
        </w:trPr>
        <w:tc>
          <w:tcPr>
            <w:tcW w:w="2706" w:type="dxa"/>
            <w:shd w:val="clear" w:color="auto" w:fill="auto"/>
            <w:vAlign w:val="center"/>
          </w:tcPr>
          <w:p w14:paraId="6388FCCE" w14:textId="77777777" w:rsidR="002C4AB3" w:rsidRPr="00D0557B" w:rsidRDefault="002C4AB3" w:rsidP="00093682">
            <w:pPr>
              <w:jc w:val="center"/>
              <w:rPr>
                <w:rFonts w:ascii="Arial" w:hAnsi="Arial" w:cs="Arial"/>
                <w:spacing w:val="-2"/>
                <w:szCs w:val="18"/>
              </w:rPr>
            </w:pPr>
            <w:r w:rsidRPr="00D0557B">
              <w:rPr>
                <w:rFonts w:ascii="Arial" w:hAnsi="Arial" w:cs="Arial"/>
                <w:spacing w:val="-2"/>
                <w:szCs w:val="18"/>
              </w:rPr>
              <w:t>Cerramiento exterior</w:t>
            </w:r>
          </w:p>
        </w:tc>
        <w:tc>
          <w:tcPr>
            <w:tcW w:w="2683" w:type="dxa"/>
            <w:shd w:val="clear" w:color="auto" w:fill="auto"/>
            <w:vAlign w:val="center"/>
          </w:tcPr>
          <w:p w14:paraId="19574594" w14:textId="4E5FD9D1" w:rsidR="002C4AB3" w:rsidRPr="00D0557B" w:rsidRDefault="005C45E0" w:rsidP="005C45E0">
            <w:pPr>
              <w:jc w:val="center"/>
              <w:rPr>
                <w:rFonts w:ascii="Arial" w:hAnsi="Arial" w:cs="Arial"/>
                <w:spacing w:val="-2"/>
              </w:rPr>
            </w:pPr>
            <w:r>
              <w:rPr>
                <w:rFonts w:ascii="Arial" w:hAnsi="Arial" w:cs="Arial"/>
                <w:spacing w:val="-2"/>
              </w:rPr>
              <w:t xml:space="preserve">10,00 </w:t>
            </w:r>
          </w:p>
        </w:tc>
      </w:tr>
      <w:tr w:rsidR="00B83BA6" w:rsidRPr="00D0557B" w14:paraId="60DF135D" w14:textId="77777777" w:rsidTr="00015905">
        <w:trPr>
          <w:trHeight w:val="358"/>
          <w:jc w:val="center"/>
        </w:trPr>
        <w:tc>
          <w:tcPr>
            <w:tcW w:w="2706" w:type="dxa"/>
            <w:shd w:val="clear" w:color="auto" w:fill="auto"/>
            <w:vAlign w:val="center"/>
          </w:tcPr>
          <w:p w14:paraId="726D2864" w14:textId="2694709F" w:rsidR="002C4AB3" w:rsidRPr="00D0557B" w:rsidRDefault="005C45E0" w:rsidP="00302CB0">
            <w:pPr>
              <w:jc w:val="center"/>
              <w:rPr>
                <w:rFonts w:ascii="Arial" w:hAnsi="Arial" w:cs="Arial"/>
                <w:spacing w:val="-2"/>
                <w:szCs w:val="18"/>
              </w:rPr>
            </w:pPr>
            <w:r>
              <w:rPr>
                <w:rFonts w:ascii="Arial" w:hAnsi="Arial" w:cs="Arial"/>
                <w:spacing w:val="-2"/>
                <w:szCs w:val="18"/>
              </w:rPr>
              <w:t xml:space="preserve"> </w:t>
            </w:r>
            <w:proofErr w:type="gramStart"/>
            <w:r>
              <w:rPr>
                <w:rFonts w:ascii="Arial" w:hAnsi="Arial" w:cs="Arial"/>
                <w:spacing w:val="-2"/>
                <w:szCs w:val="18"/>
              </w:rPr>
              <w:t>Peto cubierta</w:t>
            </w:r>
            <w:proofErr w:type="gramEnd"/>
          </w:p>
        </w:tc>
        <w:tc>
          <w:tcPr>
            <w:tcW w:w="2683" w:type="dxa"/>
            <w:shd w:val="clear" w:color="auto" w:fill="auto"/>
            <w:vAlign w:val="center"/>
          </w:tcPr>
          <w:p w14:paraId="60B37D69" w14:textId="3A39A5F5" w:rsidR="002C4AB3" w:rsidRPr="00D0557B" w:rsidRDefault="005C45E0" w:rsidP="005C45E0">
            <w:pPr>
              <w:jc w:val="center"/>
              <w:rPr>
                <w:rFonts w:ascii="Arial" w:hAnsi="Arial" w:cs="Arial"/>
              </w:rPr>
            </w:pPr>
            <w:r>
              <w:rPr>
                <w:rFonts w:ascii="Arial" w:hAnsi="Arial" w:cs="Arial"/>
                <w:spacing w:val="-2"/>
              </w:rPr>
              <w:t xml:space="preserve">5,00 </w:t>
            </w:r>
          </w:p>
        </w:tc>
      </w:tr>
    </w:tbl>
    <w:p w14:paraId="38B53EFD" w14:textId="77777777" w:rsidR="006B4E63" w:rsidRPr="006B4E63" w:rsidRDefault="006B4E63" w:rsidP="000C547C">
      <w:pPr>
        <w:pStyle w:val="UZTTULO2"/>
        <w:rPr>
          <w:b w:val="0"/>
          <w:bCs/>
          <w:u w:val="none"/>
        </w:rPr>
      </w:pPr>
      <w:bookmarkStart w:id="274" w:name="_Toc299869485"/>
      <w:bookmarkStart w:id="275" w:name="_Toc299901878"/>
      <w:bookmarkStart w:id="276" w:name="_Toc299927364"/>
      <w:bookmarkStart w:id="277" w:name="_Toc300183800"/>
      <w:bookmarkStart w:id="278" w:name="_Toc300317528"/>
      <w:bookmarkStart w:id="279" w:name="_Toc300319843"/>
      <w:bookmarkStart w:id="280" w:name="_Toc300419846"/>
      <w:bookmarkStart w:id="281" w:name="_Toc300654764"/>
      <w:bookmarkStart w:id="282" w:name="_Toc300961099"/>
      <w:bookmarkStart w:id="283" w:name="_Toc301001653"/>
      <w:bookmarkStart w:id="284" w:name="_Toc302823363"/>
      <w:bookmarkStart w:id="285" w:name="_Toc303269956"/>
      <w:bookmarkStart w:id="286" w:name="_Toc304391262"/>
      <w:bookmarkStart w:id="287" w:name="_Toc304805044"/>
      <w:bookmarkStart w:id="288" w:name="_Toc457269605"/>
      <w:bookmarkStart w:id="289" w:name="_Toc457478370"/>
      <w:bookmarkStart w:id="290" w:name="_Toc457525537"/>
      <w:bookmarkStart w:id="291" w:name="_Toc457546396"/>
      <w:bookmarkStart w:id="292" w:name="_Toc457547935"/>
      <w:bookmarkStart w:id="293" w:name="_Toc457548363"/>
      <w:bookmarkStart w:id="294" w:name="_Toc457549121"/>
      <w:bookmarkStart w:id="295" w:name="_Toc492318576"/>
      <w:bookmarkStart w:id="296" w:name="_Toc492838205"/>
      <w:bookmarkStart w:id="297" w:name="_Toc492981183"/>
      <w:bookmarkStart w:id="298" w:name="_Toc493000136"/>
      <w:bookmarkStart w:id="299" w:name="_Toc493000445"/>
      <w:bookmarkStart w:id="300" w:name="_Toc493002808"/>
      <w:bookmarkStart w:id="301" w:name="_Toc495346463"/>
      <w:bookmarkStart w:id="302" w:name="_Toc18489014"/>
    </w:p>
    <w:p w14:paraId="18C628C9" w14:textId="0685CF9E" w:rsidR="006B4E63" w:rsidRDefault="006B4E63" w:rsidP="000C547C">
      <w:pPr>
        <w:pStyle w:val="UZTTULO2"/>
        <w:rPr>
          <w:b w:val="0"/>
          <w:bCs/>
          <w:u w:val="none"/>
        </w:rPr>
      </w:pPr>
      <w:r w:rsidRPr="006B4E63">
        <w:rPr>
          <w:b w:val="0"/>
          <w:bCs/>
          <w:u w:val="none"/>
        </w:rPr>
        <w:t>Para los pilares del gimnasio</w:t>
      </w:r>
      <w:r>
        <w:rPr>
          <w:b w:val="0"/>
          <w:bCs/>
          <w:u w:val="none"/>
        </w:rPr>
        <w:t xml:space="preserve"> se estima un acarga puntual de 58 kN/pilar.</w:t>
      </w:r>
    </w:p>
    <w:p w14:paraId="567AA495" w14:textId="77777777" w:rsidR="006B4E63" w:rsidRPr="006B4E63" w:rsidRDefault="006B4E63" w:rsidP="000C547C">
      <w:pPr>
        <w:pStyle w:val="UZTTULO2"/>
        <w:rPr>
          <w:b w:val="0"/>
          <w:bCs/>
          <w:u w:val="none"/>
        </w:rPr>
      </w:pPr>
    </w:p>
    <w:p w14:paraId="6B0336CD" w14:textId="77777777" w:rsidR="006B4E63" w:rsidRPr="006B4E63" w:rsidRDefault="006B4E63" w:rsidP="000C547C">
      <w:pPr>
        <w:pStyle w:val="UZTTULO2"/>
        <w:rPr>
          <w:b w:val="0"/>
          <w:bCs/>
          <w:u w:val="none"/>
        </w:rPr>
      </w:pPr>
    </w:p>
    <w:p w14:paraId="68F6B80A" w14:textId="05175421" w:rsidR="002C4AB3" w:rsidRPr="009258BB" w:rsidRDefault="000C547C" w:rsidP="000C547C">
      <w:pPr>
        <w:pStyle w:val="UZTTULO2"/>
      </w:pPr>
      <w:r w:rsidRPr="009258BB">
        <w:t xml:space="preserve">4.2. ACCIONES VARIABLES </w:t>
      </w:r>
      <w:r w:rsidR="002C4AB3" w:rsidRPr="009258BB">
        <w:t>(Q)</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002C4AB3" w:rsidRPr="009258BB">
        <w:t xml:space="preserve"> </w:t>
      </w:r>
    </w:p>
    <w:p w14:paraId="5BFF4EFE" w14:textId="77777777" w:rsidR="002C4AB3" w:rsidRPr="009258BB" w:rsidRDefault="002C4AB3" w:rsidP="006E0AF8">
      <w:pPr>
        <w:pStyle w:val="UZPRRAFO"/>
        <w:outlineLvl w:val="0"/>
        <w:rPr>
          <w:rFonts w:cs="Arial"/>
          <w:b/>
        </w:rPr>
      </w:pPr>
      <w:r w:rsidRPr="009258BB">
        <w:rPr>
          <w:rFonts w:cs="Arial"/>
          <w:b/>
        </w:rPr>
        <w:t>Sobrecarga de uso</w:t>
      </w:r>
    </w:p>
    <w:p w14:paraId="6C864DAC" w14:textId="77777777" w:rsidR="002C4AB3" w:rsidRPr="009258BB" w:rsidRDefault="002C4AB3" w:rsidP="006E0AF8">
      <w:pPr>
        <w:pStyle w:val="UZPRRAFO"/>
        <w:outlineLvl w:val="0"/>
        <w:rPr>
          <w:rFonts w:cs="Arial"/>
        </w:rPr>
      </w:pPr>
      <w:r w:rsidRPr="009258BB">
        <w:rPr>
          <w:rFonts w:cs="Arial"/>
        </w:rPr>
        <w:t>Se tienen en cuenta los valores indicados en la tabla 3.1 del documento DB SE AE.</w:t>
      </w:r>
    </w:p>
    <w:p w14:paraId="775EB2CC" w14:textId="77777777" w:rsidR="002C4AB3" w:rsidRPr="009258BB" w:rsidRDefault="002C4AB3" w:rsidP="00B07AFC">
      <w:pPr>
        <w:pStyle w:val="UZPRRAFO"/>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5"/>
        <w:gridCol w:w="2907"/>
      </w:tblGrid>
      <w:tr w:rsidR="00B83BA6" w:rsidRPr="009258BB" w14:paraId="5FC1B8D0" w14:textId="77777777" w:rsidTr="00015905">
        <w:trPr>
          <w:trHeight w:val="531"/>
          <w:jc w:val="center"/>
        </w:trPr>
        <w:tc>
          <w:tcPr>
            <w:tcW w:w="5262" w:type="dxa"/>
            <w:gridSpan w:val="2"/>
            <w:shd w:val="clear" w:color="auto" w:fill="CCCCCC"/>
            <w:vAlign w:val="center"/>
          </w:tcPr>
          <w:p w14:paraId="06FE2AEF" w14:textId="77777777" w:rsidR="002C4AB3" w:rsidRPr="009258BB" w:rsidRDefault="002C4AB3" w:rsidP="00093682">
            <w:pPr>
              <w:jc w:val="center"/>
              <w:rPr>
                <w:rFonts w:ascii="Arial" w:hAnsi="Arial" w:cs="Arial"/>
                <w:b/>
                <w:szCs w:val="18"/>
              </w:rPr>
            </w:pPr>
            <w:r w:rsidRPr="009258BB">
              <w:rPr>
                <w:rFonts w:ascii="Arial" w:hAnsi="Arial" w:cs="Arial"/>
                <w:b/>
                <w:szCs w:val="18"/>
              </w:rPr>
              <w:t>Sobrecargas superficiales generales</w:t>
            </w:r>
          </w:p>
        </w:tc>
      </w:tr>
      <w:tr w:rsidR="00B83BA6" w:rsidRPr="009258BB" w14:paraId="53B0DE9B" w14:textId="77777777" w:rsidTr="00015905">
        <w:trPr>
          <w:trHeight w:val="531"/>
          <w:jc w:val="center"/>
        </w:trPr>
        <w:tc>
          <w:tcPr>
            <w:tcW w:w="2355" w:type="dxa"/>
            <w:shd w:val="clear" w:color="auto" w:fill="E6E6E6"/>
            <w:vAlign w:val="center"/>
          </w:tcPr>
          <w:p w14:paraId="25DBE0ED" w14:textId="77777777" w:rsidR="002C4AB3" w:rsidRPr="009258BB" w:rsidRDefault="002C4AB3" w:rsidP="00093682">
            <w:pPr>
              <w:pStyle w:val="NormalWeb"/>
              <w:spacing w:before="0" w:beforeAutospacing="0" w:after="0" w:afterAutospacing="0"/>
              <w:jc w:val="center"/>
              <w:rPr>
                <w:rFonts w:ascii="Arial" w:hAnsi="Arial" w:cs="Arial"/>
                <w:b/>
                <w:szCs w:val="18"/>
              </w:rPr>
            </w:pPr>
            <w:r w:rsidRPr="009258BB">
              <w:rPr>
                <w:rFonts w:ascii="Arial" w:hAnsi="Arial" w:cs="Arial"/>
                <w:b/>
                <w:szCs w:val="18"/>
              </w:rPr>
              <w:t>Planta</w:t>
            </w:r>
          </w:p>
        </w:tc>
        <w:tc>
          <w:tcPr>
            <w:tcW w:w="2907" w:type="dxa"/>
            <w:shd w:val="clear" w:color="auto" w:fill="E6E6E6"/>
            <w:vAlign w:val="center"/>
          </w:tcPr>
          <w:p w14:paraId="7F50A402" w14:textId="77777777" w:rsidR="002C4AB3" w:rsidRPr="009258BB" w:rsidRDefault="002C4AB3" w:rsidP="00093682">
            <w:pPr>
              <w:jc w:val="center"/>
              <w:rPr>
                <w:rFonts w:ascii="Arial" w:hAnsi="Arial" w:cs="Arial"/>
                <w:b/>
                <w:spacing w:val="-2"/>
                <w:szCs w:val="18"/>
              </w:rPr>
            </w:pPr>
            <w:r w:rsidRPr="009258BB">
              <w:rPr>
                <w:rFonts w:ascii="Arial" w:hAnsi="Arial" w:cs="Arial"/>
                <w:b/>
                <w:szCs w:val="18"/>
              </w:rPr>
              <w:t>Carga superficial</w:t>
            </w:r>
            <w:r w:rsidRPr="009258BB">
              <w:rPr>
                <w:rFonts w:ascii="Arial" w:hAnsi="Arial" w:cs="Arial"/>
                <w:b/>
                <w:szCs w:val="18"/>
              </w:rPr>
              <w:br/>
              <w:t>(kN/m²)</w:t>
            </w:r>
          </w:p>
        </w:tc>
      </w:tr>
      <w:tr w:rsidR="00B83BA6" w:rsidRPr="009258BB" w14:paraId="4E47D9F6" w14:textId="77777777" w:rsidTr="00015905">
        <w:trPr>
          <w:trHeight w:val="358"/>
          <w:jc w:val="center"/>
        </w:trPr>
        <w:tc>
          <w:tcPr>
            <w:tcW w:w="2355" w:type="dxa"/>
            <w:shd w:val="clear" w:color="auto" w:fill="auto"/>
            <w:vAlign w:val="center"/>
          </w:tcPr>
          <w:p w14:paraId="4358C024" w14:textId="77777777" w:rsidR="002C4AB3" w:rsidRPr="009258BB" w:rsidRDefault="00784662" w:rsidP="00093682">
            <w:pPr>
              <w:jc w:val="center"/>
              <w:rPr>
                <w:rFonts w:ascii="Arial" w:hAnsi="Arial" w:cs="Arial"/>
                <w:spacing w:val="-2"/>
                <w:szCs w:val="18"/>
              </w:rPr>
            </w:pPr>
            <w:r w:rsidRPr="009258BB">
              <w:rPr>
                <w:rFonts w:ascii="Arial" w:hAnsi="Arial" w:cs="Arial"/>
                <w:spacing w:val="-2"/>
                <w:szCs w:val="18"/>
              </w:rPr>
              <w:t xml:space="preserve">Planta </w:t>
            </w:r>
            <w:r w:rsidR="00BB574A" w:rsidRPr="009258BB">
              <w:rPr>
                <w:rFonts w:ascii="Arial" w:hAnsi="Arial" w:cs="Arial"/>
                <w:spacing w:val="-2"/>
                <w:szCs w:val="18"/>
              </w:rPr>
              <w:t>Cubiertas</w:t>
            </w:r>
          </w:p>
        </w:tc>
        <w:tc>
          <w:tcPr>
            <w:tcW w:w="2907" w:type="dxa"/>
            <w:shd w:val="clear" w:color="auto" w:fill="auto"/>
            <w:vAlign w:val="center"/>
          </w:tcPr>
          <w:p w14:paraId="3ED00B21" w14:textId="77777777" w:rsidR="002C4AB3" w:rsidRPr="009258BB" w:rsidRDefault="002C4AB3" w:rsidP="00093682">
            <w:pPr>
              <w:jc w:val="center"/>
              <w:rPr>
                <w:rFonts w:ascii="Arial" w:hAnsi="Arial" w:cs="Arial"/>
                <w:spacing w:val="-2"/>
                <w:szCs w:val="18"/>
              </w:rPr>
            </w:pPr>
            <w:r w:rsidRPr="009258BB">
              <w:rPr>
                <w:rFonts w:ascii="Arial" w:hAnsi="Arial" w:cs="Arial"/>
                <w:spacing w:val="-2"/>
                <w:szCs w:val="18"/>
              </w:rPr>
              <w:t>1,00</w:t>
            </w:r>
          </w:p>
        </w:tc>
      </w:tr>
      <w:tr w:rsidR="00B83BA6" w:rsidRPr="009258BB" w14:paraId="2AFD1AB4" w14:textId="77777777" w:rsidTr="00015905">
        <w:trPr>
          <w:trHeight w:val="358"/>
          <w:jc w:val="center"/>
        </w:trPr>
        <w:tc>
          <w:tcPr>
            <w:tcW w:w="2355" w:type="dxa"/>
            <w:shd w:val="clear" w:color="auto" w:fill="auto"/>
            <w:vAlign w:val="center"/>
          </w:tcPr>
          <w:p w14:paraId="35819E91" w14:textId="77777777" w:rsidR="002C4AB3" w:rsidRPr="009258BB" w:rsidRDefault="002C4AB3" w:rsidP="00093682">
            <w:pPr>
              <w:jc w:val="center"/>
              <w:rPr>
                <w:rFonts w:ascii="Arial" w:hAnsi="Arial" w:cs="Arial"/>
                <w:spacing w:val="-2"/>
                <w:szCs w:val="18"/>
              </w:rPr>
            </w:pPr>
            <w:r w:rsidRPr="009258BB">
              <w:rPr>
                <w:rFonts w:ascii="Arial" w:hAnsi="Arial" w:cs="Arial"/>
                <w:spacing w:val="-2"/>
                <w:szCs w:val="18"/>
              </w:rPr>
              <w:t xml:space="preserve">Planta </w:t>
            </w:r>
            <w:r w:rsidR="00BB574A" w:rsidRPr="009258BB">
              <w:rPr>
                <w:rFonts w:ascii="Arial" w:hAnsi="Arial" w:cs="Arial"/>
                <w:spacing w:val="-2"/>
                <w:szCs w:val="18"/>
              </w:rPr>
              <w:t>Primera</w:t>
            </w:r>
          </w:p>
        </w:tc>
        <w:tc>
          <w:tcPr>
            <w:tcW w:w="2907" w:type="dxa"/>
            <w:shd w:val="clear" w:color="auto" w:fill="auto"/>
            <w:vAlign w:val="center"/>
          </w:tcPr>
          <w:p w14:paraId="48ACDF3E" w14:textId="35BF4E61" w:rsidR="002C4AB3" w:rsidRPr="009258BB" w:rsidRDefault="005C45E0" w:rsidP="005C45E0">
            <w:pPr>
              <w:jc w:val="center"/>
              <w:rPr>
                <w:rFonts w:ascii="Arial" w:hAnsi="Arial" w:cs="Arial"/>
                <w:spacing w:val="-2"/>
                <w:szCs w:val="18"/>
              </w:rPr>
            </w:pPr>
            <w:r>
              <w:rPr>
                <w:rFonts w:ascii="Arial" w:hAnsi="Arial" w:cs="Arial"/>
                <w:spacing w:val="-2"/>
                <w:szCs w:val="18"/>
              </w:rPr>
              <w:t xml:space="preserve">4,00 </w:t>
            </w:r>
          </w:p>
        </w:tc>
      </w:tr>
      <w:tr w:rsidR="00BB574A" w:rsidRPr="009258BB" w14:paraId="1425B627" w14:textId="77777777" w:rsidTr="00015905">
        <w:trPr>
          <w:trHeight w:val="358"/>
          <w:jc w:val="center"/>
        </w:trPr>
        <w:tc>
          <w:tcPr>
            <w:tcW w:w="2355" w:type="dxa"/>
            <w:shd w:val="clear" w:color="auto" w:fill="auto"/>
            <w:vAlign w:val="center"/>
          </w:tcPr>
          <w:p w14:paraId="4AF62250" w14:textId="77777777" w:rsidR="002C4AB3" w:rsidRPr="009258BB" w:rsidRDefault="002C4AB3" w:rsidP="00093682">
            <w:pPr>
              <w:jc w:val="center"/>
              <w:rPr>
                <w:rFonts w:ascii="Arial" w:hAnsi="Arial" w:cs="Arial"/>
                <w:spacing w:val="-2"/>
                <w:szCs w:val="18"/>
              </w:rPr>
            </w:pPr>
            <w:r w:rsidRPr="009258BB">
              <w:rPr>
                <w:rFonts w:ascii="Arial" w:hAnsi="Arial" w:cs="Arial"/>
                <w:spacing w:val="-2"/>
                <w:szCs w:val="18"/>
              </w:rPr>
              <w:t>Planta Baja</w:t>
            </w:r>
          </w:p>
        </w:tc>
        <w:tc>
          <w:tcPr>
            <w:tcW w:w="2907" w:type="dxa"/>
            <w:shd w:val="clear" w:color="auto" w:fill="auto"/>
            <w:vAlign w:val="center"/>
          </w:tcPr>
          <w:p w14:paraId="5F8F365F" w14:textId="242C00B6" w:rsidR="002C4AB3" w:rsidRPr="009258BB" w:rsidRDefault="005C45E0" w:rsidP="005C45E0">
            <w:pPr>
              <w:jc w:val="center"/>
              <w:rPr>
                <w:rFonts w:ascii="Arial" w:hAnsi="Arial" w:cs="Arial"/>
                <w:szCs w:val="18"/>
              </w:rPr>
            </w:pPr>
            <w:r>
              <w:rPr>
                <w:rFonts w:ascii="Arial" w:hAnsi="Arial" w:cs="Arial"/>
                <w:spacing w:val="-2"/>
                <w:szCs w:val="18"/>
              </w:rPr>
              <w:t xml:space="preserve">4,00 </w:t>
            </w:r>
          </w:p>
        </w:tc>
      </w:tr>
    </w:tbl>
    <w:p w14:paraId="05C9AF44" w14:textId="77777777" w:rsidR="002C4AB3" w:rsidRPr="00EC3F60" w:rsidRDefault="002C4AB3" w:rsidP="00B07AFC">
      <w:pPr>
        <w:pStyle w:val="UZPRRAFO"/>
        <w:rPr>
          <w:rFonts w:cs="Arial"/>
        </w:rPr>
      </w:pPr>
    </w:p>
    <w:p w14:paraId="255586EA" w14:textId="77777777" w:rsidR="002C4AB3" w:rsidRPr="00EC3F60" w:rsidRDefault="002C4AB3" w:rsidP="006E0AF8">
      <w:pPr>
        <w:pStyle w:val="UZPRRAFO"/>
        <w:outlineLvl w:val="0"/>
      </w:pPr>
      <w:r w:rsidRPr="00EC3F60">
        <w:rPr>
          <w:b/>
          <w:bCs/>
        </w:rPr>
        <w:t>Viento</w:t>
      </w:r>
    </w:p>
    <w:p w14:paraId="5D259639" w14:textId="77777777" w:rsidR="002C4AB3" w:rsidRPr="00EC3F60" w:rsidRDefault="002C4AB3" w:rsidP="006E0AF8">
      <w:pPr>
        <w:pStyle w:val="UZPRRAFO"/>
        <w:outlineLvl w:val="0"/>
        <w:rPr>
          <w:rFonts w:ascii="Verdana" w:hAnsi="Verdana"/>
          <w:sz w:val="23"/>
          <w:szCs w:val="23"/>
        </w:rPr>
      </w:pPr>
      <w:r w:rsidRPr="00EC3F60">
        <w:t>Se tienen en cuenta los valores indicados en el apartado 3.3 del documento DB SE AE.</w:t>
      </w:r>
    </w:p>
    <w:p w14:paraId="0600F309" w14:textId="77777777" w:rsidR="002C4AB3" w:rsidRPr="00EC3F60" w:rsidRDefault="002C4AB3" w:rsidP="00B07AFC">
      <w:pPr>
        <w:pStyle w:val="UZPRRAFO"/>
      </w:pPr>
    </w:p>
    <w:p w14:paraId="6D784A14" w14:textId="6BEA7F6A" w:rsidR="002C4AB3" w:rsidRPr="00EC3F60" w:rsidRDefault="00BB574A" w:rsidP="00B07AFC">
      <w:pPr>
        <w:pStyle w:val="UZPRRAFO"/>
      </w:pPr>
      <w:r w:rsidRPr="00EC3F60">
        <w:t>Situación</w:t>
      </w:r>
      <w:r w:rsidR="00784662" w:rsidRPr="00EC3F60">
        <w:t xml:space="preserve">: </w:t>
      </w:r>
      <w:proofErr w:type="spellStart"/>
      <w:r w:rsidR="00EC3F60" w:rsidRPr="00EC3F60">
        <w:t>Loeches</w:t>
      </w:r>
      <w:proofErr w:type="spellEnd"/>
      <w:r w:rsidR="002C4AB3" w:rsidRPr="00EC3F60">
        <w:t>, Madrid.</w:t>
      </w:r>
    </w:p>
    <w:p w14:paraId="3ABEC8BE" w14:textId="77777777" w:rsidR="002C4AB3" w:rsidRPr="00EC3F60" w:rsidRDefault="002C4AB3" w:rsidP="00B07AFC">
      <w:pPr>
        <w:pStyle w:val="UZPRRAFO"/>
      </w:pPr>
      <w:r w:rsidRPr="00EC3F60">
        <w:t>Zona eólica: A</w:t>
      </w:r>
    </w:p>
    <w:p w14:paraId="4427F505" w14:textId="77777777" w:rsidR="002C4AB3" w:rsidRPr="00EC3F60" w:rsidRDefault="002C4AB3" w:rsidP="00B07AFC">
      <w:pPr>
        <w:pStyle w:val="UZPRRAFO"/>
      </w:pPr>
      <w:r w:rsidRPr="00EC3F60">
        <w:t>Grado de aspereza: IV. Zona urbana, industrial o forestal</w:t>
      </w:r>
    </w:p>
    <w:p w14:paraId="4BEF8C0B" w14:textId="77777777" w:rsidR="002C4AB3" w:rsidRPr="00B83BA6" w:rsidRDefault="002C4AB3" w:rsidP="00B07AFC">
      <w:pPr>
        <w:pStyle w:val="UZPRRAFO"/>
        <w:rPr>
          <w:color w:val="FF0000"/>
        </w:rPr>
      </w:pPr>
    </w:p>
    <w:p w14:paraId="3FDC69EC" w14:textId="77777777" w:rsidR="002C4AB3" w:rsidRPr="00EC3F60" w:rsidRDefault="002C4AB3" w:rsidP="00B07AFC">
      <w:pPr>
        <w:pStyle w:val="UZPRRAFO"/>
      </w:pPr>
      <w:r w:rsidRPr="00EC3F60">
        <w:t xml:space="preserve">La acción del viento se calcula a partir de la presión estática </w:t>
      </w:r>
      <w:proofErr w:type="spellStart"/>
      <w:r w:rsidRPr="00EC3F60">
        <w:t>q</w:t>
      </w:r>
      <w:r w:rsidRPr="00EC3F60">
        <w:rPr>
          <w:vertAlign w:val="subscript"/>
        </w:rPr>
        <w:t>e</w:t>
      </w:r>
      <w:proofErr w:type="spellEnd"/>
      <w:r w:rsidRPr="00EC3F60">
        <w:t xml:space="preserve"> que actúa en la dirección perpendicular a la superficie expuesta. Se obtiene en función de la geometría del edificio, la zona eólica y grado de aspereza seleccionados, y la altura sobre el terreno del punto considerado: </w:t>
      </w:r>
    </w:p>
    <w:p w14:paraId="05D85A1B" w14:textId="77777777" w:rsidR="002C4AB3" w:rsidRPr="00EC3F60" w:rsidRDefault="002C4AB3" w:rsidP="002C4AB3">
      <w:pPr>
        <w:pStyle w:val="NormalWeb"/>
        <w:spacing w:before="0" w:beforeAutospacing="0" w:after="0" w:afterAutospacing="0"/>
        <w:jc w:val="center"/>
        <w:rPr>
          <w:rFonts w:ascii="Arial" w:hAnsi="Arial" w:cs="Arial"/>
          <w:sz w:val="21"/>
          <w:szCs w:val="21"/>
        </w:rPr>
      </w:pPr>
      <w:proofErr w:type="spellStart"/>
      <w:r w:rsidRPr="00EC3F60">
        <w:rPr>
          <w:rFonts w:ascii="Arial" w:hAnsi="Arial" w:cs="Arial"/>
          <w:sz w:val="21"/>
          <w:szCs w:val="21"/>
        </w:rPr>
        <w:t>q</w:t>
      </w:r>
      <w:r w:rsidRPr="00EC3F60">
        <w:rPr>
          <w:rFonts w:ascii="Arial" w:hAnsi="Arial" w:cs="Arial"/>
          <w:sz w:val="21"/>
          <w:szCs w:val="21"/>
          <w:vertAlign w:val="subscript"/>
        </w:rPr>
        <w:t>e</w:t>
      </w:r>
      <w:proofErr w:type="spellEnd"/>
      <w:r w:rsidRPr="00EC3F60">
        <w:rPr>
          <w:rFonts w:ascii="Arial" w:hAnsi="Arial" w:cs="Arial"/>
          <w:sz w:val="21"/>
          <w:szCs w:val="21"/>
        </w:rPr>
        <w:t xml:space="preserve"> = </w:t>
      </w:r>
      <w:proofErr w:type="spellStart"/>
      <w:r w:rsidRPr="00EC3F60">
        <w:rPr>
          <w:rFonts w:ascii="Arial" w:hAnsi="Arial" w:cs="Arial"/>
          <w:sz w:val="21"/>
          <w:szCs w:val="21"/>
        </w:rPr>
        <w:t>q</w:t>
      </w:r>
      <w:r w:rsidRPr="00EC3F60">
        <w:rPr>
          <w:rFonts w:ascii="Arial" w:hAnsi="Arial" w:cs="Arial"/>
          <w:sz w:val="21"/>
          <w:szCs w:val="21"/>
          <w:vertAlign w:val="subscript"/>
        </w:rPr>
        <w:t>b</w:t>
      </w:r>
      <w:proofErr w:type="spellEnd"/>
      <w:r w:rsidRPr="00EC3F60">
        <w:rPr>
          <w:rFonts w:ascii="Arial" w:hAnsi="Arial" w:cs="Arial"/>
          <w:sz w:val="21"/>
          <w:szCs w:val="21"/>
        </w:rPr>
        <w:t xml:space="preserve"> · c</w:t>
      </w:r>
      <w:r w:rsidRPr="00EC3F60">
        <w:rPr>
          <w:rFonts w:ascii="Arial" w:hAnsi="Arial" w:cs="Arial"/>
          <w:sz w:val="21"/>
          <w:szCs w:val="21"/>
          <w:vertAlign w:val="subscript"/>
        </w:rPr>
        <w:t>e</w:t>
      </w:r>
      <w:r w:rsidRPr="00EC3F60">
        <w:rPr>
          <w:rFonts w:ascii="Arial" w:hAnsi="Arial" w:cs="Arial"/>
          <w:sz w:val="21"/>
          <w:szCs w:val="21"/>
        </w:rPr>
        <w:t xml:space="preserve"> · </w:t>
      </w:r>
      <w:proofErr w:type="spellStart"/>
      <w:r w:rsidRPr="00EC3F60">
        <w:rPr>
          <w:rFonts w:ascii="Arial" w:hAnsi="Arial" w:cs="Arial"/>
          <w:sz w:val="21"/>
          <w:szCs w:val="21"/>
        </w:rPr>
        <w:t>c</w:t>
      </w:r>
      <w:r w:rsidRPr="00EC3F60">
        <w:rPr>
          <w:rFonts w:ascii="Arial" w:hAnsi="Arial" w:cs="Arial"/>
          <w:sz w:val="21"/>
          <w:szCs w:val="21"/>
          <w:vertAlign w:val="subscript"/>
        </w:rPr>
        <w:t>p</w:t>
      </w:r>
      <w:proofErr w:type="spellEnd"/>
      <w:r w:rsidRPr="00EC3F60">
        <w:rPr>
          <w:rFonts w:ascii="Arial" w:hAnsi="Arial" w:cs="Arial"/>
          <w:sz w:val="21"/>
          <w:szCs w:val="21"/>
        </w:rPr>
        <w:t xml:space="preserve"> </w:t>
      </w:r>
    </w:p>
    <w:p w14:paraId="58056957" w14:textId="77777777" w:rsidR="002C4AB3" w:rsidRPr="00EC3F60" w:rsidRDefault="002C4AB3" w:rsidP="00630FAC">
      <w:pPr>
        <w:pStyle w:val="UZPRRAFO"/>
      </w:pPr>
    </w:p>
    <w:p w14:paraId="62A71CE6" w14:textId="77777777" w:rsidR="002C4AB3" w:rsidRPr="00EC3F60" w:rsidRDefault="002C4AB3" w:rsidP="00630FAC">
      <w:pPr>
        <w:pStyle w:val="UZPRRAFO"/>
      </w:pPr>
      <w:r w:rsidRPr="00EC3F60">
        <w:t>Donde:</w:t>
      </w:r>
    </w:p>
    <w:p w14:paraId="400C8BC8" w14:textId="77777777" w:rsidR="002C4AB3" w:rsidRPr="00EC3F60" w:rsidRDefault="002C4AB3" w:rsidP="00630FAC">
      <w:pPr>
        <w:pStyle w:val="UZPRRAFO"/>
        <w:ind w:left="1704" w:hanging="426"/>
      </w:pPr>
      <w:proofErr w:type="spellStart"/>
      <w:r w:rsidRPr="00EC3F60">
        <w:t>q</w:t>
      </w:r>
      <w:r w:rsidRPr="00EC3F60">
        <w:rPr>
          <w:vertAlign w:val="subscript"/>
        </w:rPr>
        <w:t>b</w:t>
      </w:r>
      <w:proofErr w:type="spellEnd"/>
      <w:r w:rsidRPr="00EC3F60">
        <w:t xml:space="preserve"> </w:t>
      </w:r>
      <w:r w:rsidRPr="00EC3F60">
        <w:tab/>
        <w:t xml:space="preserve">Es la presión dinámica del viento conforme al mapa eólico del Anejo D. </w:t>
      </w:r>
    </w:p>
    <w:p w14:paraId="3C5B4489" w14:textId="77777777" w:rsidR="002C4AB3" w:rsidRPr="00EC3F60" w:rsidRDefault="002C4AB3" w:rsidP="00630FAC">
      <w:pPr>
        <w:pStyle w:val="UZPRRAFO"/>
        <w:ind w:left="1704" w:hanging="426"/>
      </w:pPr>
      <w:r w:rsidRPr="00EC3F60">
        <w:t>c</w:t>
      </w:r>
      <w:r w:rsidRPr="00EC3F60">
        <w:rPr>
          <w:vertAlign w:val="subscript"/>
        </w:rPr>
        <w:t>e</w:t>
      </w:r>
      <w:r w:rsidRPr="00EC3F60">
        <w:t xml:space="preserve"> </w:t>
      </w:r>
      <w:r w:rsidRPr="00EC3F60">
        <w:tab/>
        <w:t>Es el coeficiente de exposición, determinado conforme a las especificaciones del Anejo D.2.</w:t>
      </w:r>
    </w:p>
    <w:p w14:paraId="1460FD2F" w14:textId="77777777" w:rsidR="002C4AB3" w:rsidRPr="00EC3F60" w:rsidRDefault="00E47ED7" w:rsidP="00630FAC">
      <w:pPr>
        <w:pStyle w:val="UZPRRAFO"/>
        <w:ind w:left="1704" w:hanging="426"/>
      </w:pPr>
      <w:proofErr w:type="spellStart"/>
      <w:r w:rsidRPr="00EC3F60">
        <w:rPr>
          <w:rFonts w:cs="Arial"/>
          <w:sz w:val="21"/>
          <w:szCs w:val="21"/>
        </w:rPr>
        <w:t>c</w:t>
      </w:r>
      <w:r w:rsidRPr="00EC3F60">
        <w:rPr>
          <w:rFonts w:cs="Arial"/>
          <w:sz w:val="21"/>
          <w:szCs w:val="21"/>
          <w:vertAlign w:val="subscript"/>
        </w:rPr>
        <w:t>p</w:t>
      </w:r>
      <w:proofErr w:type="spellEnd"/>
      <w:r w:rsidR="002C4AB3" w:rsidRPr="00EC3F60">
        <w:t xml:space="preserve"> </w:t>
      </w:r>
      <w:r w:rsidR="002C4AB3" w:rsidRPr="00EC3F60">
        <w:tab/>
        <w:t>Es el coeficiente eólico o de presión, calculado según la tabla 3.4 del apartado 3.3.4, en función de la esbeltez del edificio en el plano paralelo al viento.</w:t>
      </w:r>
    </w:p>
    <w:p w14:paraId="67DDBD80" w14:textId="77777777" w:rsidR="00630FAC" w:rsidRPr="00EC3F60" w:rsidRDefault="00630FAC" w:rsidP="00630FAC">
      <w:pPr>
        <w:pStyle w:val="UZPRRAFO"/>
      </w:pPr>
    </w:p>
    <w:p w14:paraId="40BBD801" w14:textId="77777777" w:rsidR="002C4AB3" w:rsidRPr="00EC3F60" w:rsidRDefault="002C4AB3" w:rsidP="00630FAC">
      <w:pPr>
        <w:pStyle w:val="UZPRRAFO"/>
      </w:pPr>
      <w:r w:rsidRPr="00EC3F60">
        <w:t>Conforme al artículo 3.3.2., apartado 2 del Documento Básico AE, se ha considerado que las fuerzas de viento por planta, en cada dirección del análisis, actúan con una excentricidad de ±5% de la dimensión máxima del edificio.</w:t>
      </w:r>
    </w:p>
    <w:p w14:paraId="015A658D" w14:textId="77777777" w:rsidR="002C4AB3" w:rsidRPr="00EC3F60" w:rsidRDefault="002C4AB3" w:rsidP="00630FAC">
      <w:pPr>
        <w:pStyle w:val="UZPRRAFO"/>
      </w:pPr>
    </w:p>
    <w:p w14:paraId="7E579FE7" w14:textId="77777777" w:rsidR="008C7196" w:rsidRDefault="008C7196">
      <w:pPr>
        <w:rPr>
          <w:rFonts w:ascii="Arial" w:eastAsia="Times New Roman" w:hAnsi="Arial" w:cs="Times New Roman"/>
          <w:b/>
          <w:sz w:val="19"/>
          <w:szCs w:val="20"/>
          <w:lang w:val="es-ES" w:eastAsia="es-ES"/>
        </w:rPr>
      </w:pPr>
      <w:r>
        <w:rPr>
          <w:b/>
        </w:rPr>
        <w:br w:type="page"/>
      </w:r>
    </w:p>
    <w:p w14:paraId="03F674C5" w14:textId="0F77B496" w:rsidR="002C4AB3" w:rsidRPr="00EC3F60" w:rsidRDefault="002C4AB3" w:rsidP="006E0AF8">
      <w:pPr>
        <w:pStyle w:val="UZPRRAFO"/>
        <w:outlineLvl w:val="0"/>
        <w:rPr>
          <w:b/>
        </w:rPr>
      </w:pPr>
      <w:r w:rsidRPr="00EC3F60">
        <w:rPr>
          <w:b/>
        </w:rPr>
        <w:lastRenderedPageBreak/>
        <w:t>Acciones térmicas</w:t>
      </w:r>
    </w:p>
    <w:p w14:paraId="20EA52EE" w14:textId="084435F7" w:rsidR="002C4AB3" w:rsidRPr="00EC3F60" w:rsidRDefault="00EC3F60" w:rsidP="00BB574A">
      <w:pPr>
        <w:pStyle w:val="UZPRRAFO"/>
        <w:outlineLvl w:val="0"/>
        <w:rPr>
          <w:sz w:val="16"/>
        </w:rPr>
      </w:pPr>
      <w:r w:rsidRPr="00EC3F60">
        <w:t>No se ha considerado en el cálculo de la estructura. Se han dispuesto las juntas de dilatación necesarias para no considerar estos efectos sobre la estructura.</w:t>
      </w:r>
    </w:p>
    <w:p w14:paraId="587C3D9F" w14:textId="77777777" w:rsidR="002C4AB3" w:rsidRPr="00EC3F60" w:rsidRDefault="002C4AB3" w:rsidP="00971339">
      <w:pPr>
        <w:pStyle w:val="UZPRRAFO"/>
      </w:pPr>
    </w:p>
    <w:p w14:paraId="3154F06A" w14:textId="77777777" w:rsidR="002C4AB3" w:rsidRPr="00EC3F60" w:rsidRDefault="002C4AB3" w:rsidP="006E0AF8">
      <w:pPr>
        <w:pStyle w:val="UZPRRAFO"/>
        <w:outlineLvl w:val="0"/>
        <w:rPr>
          <w:b/>
        </w:rPr>
      </w:pPr>
      <w:r w:rsidRPr="00EC3F60">
        <w:rPr>
          <w:b/>
        </w:rPr>
        <w:t>Nieve</w:t>
      </w:r>
    </w:p>
    <w:p w14:paraId="2297E707" w14:textId="77777777" w:rsidR="002C4AB3" w:rsidRPr="00EC3F60" w:rsidRDefault="002C4AB3" w:rsidP="006E0AF8">
      <w:pPr>
        <w:pStyle w:val="UZPRRAFO"/>
        <w:outlineLvl w:val="0"/>
        <w:rPr>
          <w:rFonts w:ascii="Verdana" w:hAnsi="Verdana"/>
          <w:sz w:val="23"/>
          <w:szCs w:val="23"/>
        </w:rPr>
      </w:pPr>
      <w:r w:rsidRPr="00EC3F60">
        <w:t>Se tienen en cuenta los valores indicados en el apartado 3.5 del documento DB SE AE.</w:t>
      </w:r>
    </w:p>
    <w:p w14:paraId="3886CD30" w14:textId="77777777" w:rsidR="002C4AB3" w:rsidRPr="00EC3F60" w:rsidRDefault="002C4AB3" w:rsidP="00971339">
      <w:pPr>
        <w:pStyle w:val="UZPRRAFO"/>
      </w:pPr>
    </w:p>
    <w:p w14:paraId="267A7584" w14:textId="71529FD6" w:rsidR="002C4AB3" w:rsidRPr="00EC3F60" w:rsidRDefault="00BB574A" w:rsidP="00971339">
      <w:pPr>
        <w:pStyle w:val="UZPRRAFO"/>
      </w:pPr>
      <w:r w:rsidRPr="00EC3F60">
        <w:t xml:space="preserve">Situación: </w:t>
      </w:r>
      <w:proofErr w:type="spellStart"/>
      <w:r w:rsidR="00EC3F60" w:rsidRPr="00EC3F60">
        <w:t>Loeches</w:t>
      </w:r>
      <w:proofErr w:type="spellEnd"/>
      <w:r w:rsidR="002C4AB3" w:rsidRPr="00EC3F60">
        <w:t>, Madrid.</w:t>
      </w:r>
    </w:p>
    <w:p w14:paraId="42FB22F1" w14:textId="77777777" w:rsidR="002C4AB3" w:rsidRPr="00EC3F60" w:rsidRDefault="00BB574A" w:rsidP="00971339">
      <w:pPr>
        <w:pStyle w:val="UZPRRAFO"/>
      </w:pPr>
      <w:r w:rsidRPr="00EC3F60">
        <w:t>Altitud sobre nivel del mar: 6</w:t>
      </w:r>
      <w:r w:rsidR="00D65083" w:rsidRPr="00EC3F60">
        <w:t>50</w:t>
      </w:r>
      <w:r w:rsidR="002C4AB3" w:rsidRPr="00EC3F60">
        <w:t xml:space="preserve"> m</w:t>
      </w:r>
    </w:p>
    <w:p w14:paraId="37785729" w14:textId="77777777" w:rsidR="002C4AB3" w:rsidRPr="00EC3F60" w:rsidRDefault="002C4AB3" w:rsidP="00971339">
      <w:pPr>
        <w:pStyle w:val="UZPRRAFO"/>
      </w:pPr>
      <w:r w:rsidRPr="00EC3F60">
        <w:t>Zona clima invernal: Zona 4</w:t>
      </w:r>
    </w:p>
    <w:p w14:paraId="1EB4910B" w14:textId="77777777" w:rsidR="002C4AB3" w:rsidRPr="00EC3F60" w:rsidRDefault="002C4AB3" w:rsidP="00971339">
      <w:pPr>
        <w:pStyle w:val="UZPRRAFO"/>
        <w:rPr>
          <w:sz w:val="28"/>
          <w:szCs w:val="28"/>
        </w:rPr>
      </w:pPr>
    </w:p>
    <w:p w14:paraId="102D21F9" w14:textId="77777777" w:rsidR="002C4AB3" w:rsidRPr="00EC3F60" w:rsidRDefault="002C4AB3" w:rsidP="00D76AE7">
      <w:pPr>
        <w:pStyle w:val="UZPRRAFO"/>
      </w:pPr>
      <w:r w:rsidRPr="00EC3F60">
        <w:t xml:space="preserve">La acción de la nieve se calcula a partir del valor característico de la carga de nieve sobre un terreno horizontal </w:t>
      </w:r>
      <w:proofErr w:type="spellStart"/>
      <w:r w:rsidRPr="00EC3F60">
        <w:t>s</w:t>
      </w:r>
      <w:r w:rsidRPr="00EC3F60">
        <w:rPr>
          <w:vertAlign w:val="subscript"/>
        </w:rPr>
        <w:t>k</w:t>
      </w:r>
      <w:proofErr w:type="spellEnd"/>
      <w:r w:rsidRPr="00EC3F60">
        <w:t>, y en función de la geometría de la cubierta:</w:t>
      </w:r>
    </w:p>
    <w:p w14:paraId="2E7D122B" w14:textId="2B3F222D" w:rsidR="002C4AB3" w:rsidRPr="00EC3F60" w:rsidRDefault="002C4AB3" w:rsidP="00D76AE7">
      <w:pPr>
        <w:pStyle w:val="UZPRRAFO"/>
        <w:jc w:val="center"/>
      </w:pPr>
      <w:proofErr w:type="spellStart"/>
      <w:r w:rsidRPr="00EC3F60">
        <w:t>q</w:t>
      </w:r>
      <w:r w:rsidRPr="00EC3F60">
        <w:rPr>
          <w:vertAlign w:val="subscript"/>
        </w:rPr>
        <w:t>n</w:t>
      </w:r>
      <w:proofErr w:type="spellEnd"/>
      <w:r w:rsidRPr="00EC3F60">
        <w:t xml:space="preserve"> = μ · </w:t>
      </w:r>
      <w:proofErr w:type="spellStart"/>
      <w:r w:rsidRPr="00EC3F60">
        <w:t>s</w:t>
      </w:r>
      <w:r w:rsidRPr="00EC3F60">
        <w:rPr>
          <w:vertAlign w:val="subscript"/>
        </w:rPr>
        <w:t>k</w:t>
      </w:r>
      <w:proofErr w:type="spellEnd"/>
      <w:r w:rsidRPr="00EC3F60">
        <w:t xml:space="preserve"> = 1.00 · 0.</w:t>
      </w:r>
      <w:r w:rsidR="00EC3F60" w:rsidRPr="00EC3F60">
        <w:t>55</w:t>
      </w:r>
      <w:r w:rsidRPr="00EC3F60">
        <w:t xml:space="preserve"> = 0.</w:t>
      </w:r>
      <w:r w:rsidR="00EC3F60" w:rsidRPr="00EC3F60">
        <w:t>55</w:t>
      </w:r>
      <w:r w:rsidRPr="00EC3F60">
        <w:t xml:space="preserve"> </w:t>
      </w:r>
      <w:proofErr w:type="spellStart"/>
      <w:r w:rsidRPr="00EC3F60">
        <w:t>kN</w:t>
      </w:r>
      <w:proofErr w:type="spellEnd"/>
      <w:r w:rsidRPr="00EC3F60">
        <w:t>/m²</w:t>
      </w:r>
    </w:p>
    <w:p w14:paraId="0F2EC4C1" w14:textId="77777777" w:rsidR="002C4AB3" w:rsidRPr="00EC3F60" w:rsidRDefault="002C4AB3" w:rsidP="00E349F7">
      <w:pPr>
        <w:pStyle w:val="UZPRRAFO"/>
      </w:pPr>
      <w:r w:rsidRPr="00EC3F60">
        <w:t>Donde:</w:t>
      </w:r>
    </w:p>
    <w:p w14:paraId="103EDE62" w14:textId="77777777" w:rsidR="002C4AB3" w:rsidRPr="00EC3F60" w:rsidRDefault="002C4AB3" w:rsidP="00E349F7">
      <w:pPr>
        <w:pStyle w:val="UZPRRAFO"/>
        <w:ind w:left="1420" w:hanging="284"/>
      </w:pPr>
      <w:proofErr w:type="spellStart"/>
      <w:r w:rsidRPr="00EC3F60">
        <w:t>q</w:t>
      </w:r>
      <w:r w:rsidRPr="00EC3F60">
        <w:rPr>
          <w:vertAlign w:val="subscript"/>
        </w:rPr>
        <w:t>b</w:t>
      </w:r>
      <w:proofErr w:type="spellEnd"/>
      <w:r w:rsidRPr="00EC3F60">
        <w:t xml:space="preserve"> </w:t>
      </w:r>
      <w:r w:rsidRPr="00EC3F60">
        <w:tab/>
        <w:t>Es la carga de nieve en proyección horizontal.</w:t>
      </w:r>
    </w:p>
    <w:p w14:paraId="56E606E7" w14:textId="77777777" w:rsidR="002C4AB3" w:rsidRPr="00EC3F60" w:rsidRDefault="002C4AB3" w:rsidP="00E349F7">
      <w:pPr>
        <w:pStyle w:val="UZPRRAFO"/>
        <w:ind w:left="1420" w:hanging="284"/>
      </w:pPr>
      <w:r w:rsidRPr="00EC3F60">
        <w:t xml:space="preserve">μ </w:t>
      </w:r>
      <w:r w:rsidRPr="00EC3F60">
        <w:tab/>
        <w:t xml:space="preserve">Es el coeficiente de forma de cubierta, calculado según el apartado 3.5.3 </w:t>
      </w:r>
    </w:p>
    <w:p w14:paraId="51A3B9B0" w14:textId="77777777" w:rsidR="002C4AB3" w:rsidRPr="00EC3F60" w:rsidRDefault="002C4AB3" w:rsidP="00E349F7">
      <w:pPr>
        <w:pStyle w:val="UZPRRAFO"/>
        <w:ind w:left="1420" w:hanging="284"/>
      </w:pPr>
      <w:proofErr w:type="spellStart"/>
      <w:r w:rsidRPr="00EC3F60">
        <w:t>s</w:t>
      </w:r>
      <w:r w:rsidRPr="00EC3F60">
        <w:rPr>
          <w:vertAlign w:val="subscript"/>
        </w:rPr>
        <w:t>k</w:t>
      </w:r>
      <w:proofErr w:type="spellEnd"/>
      <w:r w:rsidRPr="00EC3F60">
        <w:t xml:space="preserve"> </w:t>
      </w:r>
      <w:r w:rsidRPr="00EC3F60">
        <w:tab/>
        <w:t>Es el valor característico de la carga de nieve sobre un terreno horizontal, determinado conforme a las especificaciones del Anejo E.2.</w:t>
      </w:r>
    </w:p>
    <w:p w14:paraId="111772C0" w14:textId="77777777" w:rsidR="002C4AB3" w:rsidRPr="00EC3F60" w:rsidRDefault="002C4AB3" w:rsidP="00E349F7">
      <w:pPr>
        <w:pStyle w:val="UZPRRAFO"/>
      </w:pPr>
    </w:p>
    <w:p w14:paraId="4B99F31C" w14:textId="77777777" w:rsidR="002C4AB3" w:rsidRPr="00EC3F60" w:rsidRDefault="000C547C" w:rsidP="000C547C">
      <w:pPr>
        <w:pStyle w:val="UZTTULO2"/>
      </w:pPr>
      <w:bookmarkStart w:id="303" w:name="_Toc299869486"/>
      <w:bookmarkStart w:id="304" w:name="_Toc299901879"/>
      <w:bookmarkStart w:id="305" w:name="_Toc299927365"/>
      <w:bookmarkStart w:id="306" w:name="_Toc300183801"/>
      <w:bookmarkStart w:id="307" w:name="_Toc300317529"/>
      <w:bookmarkStart w:id="308" w:name="_Toc300319844"/>
      <w:bookmarkStart w:id="309" w:name="_Toc300419847"/>
      <w:bookmarkStart w:id="310" w:name="_Toc300654765"/>
      <w:bookmarkStart w:id="311" w:name="_Toc300961100"/>
      <w:bookmarkStart w:id="312" w:name="_Toc301001654"/>
      <w:bookmarkStart w:id="313" w:name="_Toc302823364"/>
      <w:bookmarkStart w:id="314" w:name="_Toc303269957"/>
      <w:bookmarkStart w:id="315" w:name="_Toc304391263"/>
      <w:bookmarkStart w:id="316" w:name="_Toc304805045"/>
      <w:bookmarkStart w:id="317" w:name="_Toc457269606"/>
      <w:bookmarkStart w:id="318" w:name="_Toc457478371"/>
      <w:bookmarkStart w:id="319" w:name="_Toc457525538"/>
      <w:bookmarkStart w:id="320" w:name="_Toc457546397"/>
      <w:bookmarkStart w:id="321" w:name="_Toc457547936"/>
      <w:bookmarkStart w:id="322" w:name="_Toc457548364"/>
      <w:bookmarkStart w:id="323" w:name="_Toc457549122"/>
      <w:bookmarkStart w:id="324" w:name="_Toc492318577"/>
      <w:bookmarkStart w:id="325" w:name="_Toc492838206"/>
      <w:bookmarkStart w:id="326" w:name="_Toc492981184"/>
      <w:bookmarkStart w:id="327" w:name="_Toc493000137"/>
      <w:bookmarkStart w:id="328" w:name="_Toc493000446"/>
      <w:bookmarkStart w:id="329" w:name="_Toc493002809"/>
      <w:bookmarkStart w:id="330" w:name="_Toc495346464"/>
      <w:bookmarkStart w:id="331" w:name="_Toc18489015"/>
      <w:r w:rsidRPr="00EC3F60">
        <w:t xml:space="preserve">4.3. </w:t>
      </w:r>
      <w:r w:rsidR="002C4AB3" w:rsidRPr="00EC3F60">
        <w:t>A</w:t>
      </w:r>
      <w:r w:rsidRPr="00EC3F60">
        <w:t>CCIONES ACCIDENTALES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C105E53" w14:textId="77777777" w:rsidR="002C4AB3" w:rsidRPr="00EC3F60" w:rsidRDefault="002C4AB3" w:rsidP="00F121E5">
      <w:pPr>
        <w:pStyle w:val="UZPRRAFO"/>
      </w:pPr>
      <w:r w:rsidRPr="00EC3F60">
        <w:t>Se consideran acciones accidentales los impactos, las explosiones, el sismo y el fuego. La condiciones en que se debe estudiar la acción del sismo y las acciones debidas a éste en caso de que sea necesaria su consideración están definidas en la Norma de Construcción Sismorresistente NCSE-02.</w:t>
      </w:r>
    </w:p>
    <w:p w14:paraId="4AFF783C" w14:textId="77777777" w:rsidR="002C4AB3" w:rsidRPr="00EC3F60" w:rsidRDefault="002C4AB3" w:rsidP="00F121E5">
      <w:pPr>
        <w:pStyle w:val="UZPRRAFO"/>
      </w:pPr>
    </w:p>
    <w:p w14:paraId="45B466CB" w14:textId="77777777" w:rsidR="002C4AB3" w:rsidRPr="00EC3F60" w:rsidRDefault="002C4AB3" w:rsidP="006E0AF8">
      <w:pPr>
        <w:pStyle w:val="UZPRRAFO"/>
        <w:outlineLvl w:val="0"/>
        <w:rPr>
          <w:b/>
        </w:rPr>
      </w:pPr>
      <w:r w:rsidRPr="00EC3F60">
        <w:rPr>
          <w:b/>
        </w:rPr>
        <w:t>Sismo</w:t>
      </w:r>
    </w:p>
    <w:p w14:paraId="34D86126" w14:textId="77777777" w:rsidR="002C4AB3" w:rsidRPr="00EC3F60" w:rsidRDefault="002C4AB3" w:rsidP="00F121E5">
      <w:pPr>
        <w:pStyle w:val="UZPRRAFO"/>
      </w:pPr>
      <w:r w:rsidRPr="00EC3F60">
        <w:t xml:space="preserve">Clasificación de la construcción: </w:t>
      </w:r>
      <w:r w:rsidR="00BB574A" w:rsidRPr="00EC3F60">
        <w:tab/>
      </w:r>
      <w:r w:rsidRPr="00EC3F60">
        <w:t>Edificio (Construcción de Importancia normal)</w:t>
      </w:r>
    </w:p>
    <w:p w14:paraId="6C13BBC1" w14:textId="77777777" w:rsidR="002C4AB3" w:rsidRPr="00EC3F60" w:rsidRDefault="002C4AB3" w:rsidP="00F121E5">
      <w:pPr>
        <w:pStyle w:val="UZPRRAFO"/>
      </w:pPr>
      <w:r w:rsidRPr="00EC3F60">
        <w:t xml:space="preserve">Aceleración sísmica básica </w:t>
      </w:r>
      <w:r w:rsidR="00BB574A" w:rsidRPr="00EC3F60">
        <w:tab/>
      </w:r>
      <w:r w:rsidR="00BB574A" w:rsidRPr="00EC3F60">
        <w:tab/>
      </w:r>
      <w:r w:rsidRPr="00EC3F60">
        <w:t>(a</w:t>
      </w:r>
      <w:r w:rsidRPr="00EC3F60">
        <w:rPr>
          <w:vertAlign w:val="subscript"/>
        </w:rPr>
        <w:t>b</w:t>
      </w:r>
      <w:r w:rsidRPr="00EC3F60">
        <w:t xml:space="preserve">): &lt; 0.040 g, </w:t>
      </w:r>
    </w:p>
    <w:p w14:paraId="4C16C9DB" w14:textId="77777777" w:rsidR="002C4AB3" w:rsidRPr="00EC3F60" w:rsidRDefault="002C4AB3" w:rsidP="00F121E5">
      <w:pPr>
        <w:pStyle w:val="UZPRRAFO"/>
      </w:pPr>
    </w:p>
    <w:p w14:paraId="214AC262" w14:textId="77777777" w:rsidR="002C4AB3" w:rsidRPr="00EC3F60" w:rsidRDefault="002C4AB3" w:rsidP="00F121E5">
      <w:pPr>
        <w:pStyle w:val="UZPRRAFO"/>
      </w:pPr>
      <w:r w:rsidRPr="00EC3F60">
        <w:t xml:space="preserve">Dada las características de la construcción no es necesaria ninguna consideración específica para sismo de acuerdo a la norma NCSE-02.  </w:t>
      </w:r>
    </w:p>
    <w:p w14:paraId="4C0FEBB0" w14:textId="77777777" w:rsidR="002C4AB3" w:rsidRPr="00EC3F60" w:rsidRDefault="002C4AB3" w:rsidP="00F121E5">
      <w:pPr>
        <w:pStyle w:val="UZPRRAFO"/>
      </w:pPr>
    </w:p>
    <w:p w14:paraId="19D1A0B9" w14:textId="77777777" w:rsidR="002C4AB3" w:rsidRPr="00EC3F60" w:rsidRDefault="002C4AB3" w:rsidP="006E0AF8">
      <w:pPr>
        <w:pStyle w:val="UZPRRAFO"/>
        <w:outlineLvl w:val="0"/>
        <w:rPr>
          <w:b/>
        </w:rPr>
      </w:pPr>
      <w:r w:rsidRPr="00EC3F60">
        <w:rPr>
          <w:b/>
        </w:rPr>
        <w:t>Incendio</w:t>
      </w:r>
    </w:p>
    <w:p w14:paraId="1A0F8E42" w14:textId="77777777" w:rsidR="002C4AB3" w:rsidRPr="00EC3F60" w:rsidRDefault="002C4AB3" w:rsidP="006E0AF8">
      <w:pPr>
        <w:pStyle w:val="UZPRRAFO"/>
        <w:outlineLvl w:val="0"/>
        <w:rPr>
          <w:b/>
        </w:rPr>
      </w:pPr>
      <w:r w:rsidRPr="00EC3F60">
        <w:t xml:space="preserve">La resistencia al fuego considerada para los cálculos es: </w:t>
      </w:r>
      <w:r w:rsidRPr="00EC3F60">
        <w:rPr>
          <w:b/>
        </w:rPr>
        <w:t>R 60</w:t>
      </w:r>
    </w:p>
    <w:p w14:paraId="61D14487" w14:textId="77777777" w:rsidR="002C4AB3" w:rsidRPr="006635F2" w:rsidRDefault="002C4AB3" w:rsidP="00C514C4">
      <w:pPr>
        <w:pStyle w:val="UZTTULO1"/>
      </w:pPr>
      <w:r w:rsidRPr="00EC3F60">
        <w:br w:type="page"/>
      </w:r>
      <w:bookmarkStart w:id="332" w:name="_Toc323206636"/>
      <w:bookmarkStart w:id="333" w:name="_Toc299869487"/>
      <w:bookmarkStart w:id="334" w:name="_Toc299901880"/>
      <w:bookmarkStart w:id="335" w:name="_Toc299927366"/>
      <w:bookmarkStart w:id="336" w:name="_Toc300183802"/>
      <w:bookmarkStart w:id="337" w:name="_Toc300317530"/>
      <w:bookmarkStart w:id="338" w:name="_Toc300319845"/>
      <w:bookmarkStart w:id="339" w:name="_Toc300419848"/>
      <w:bookmarkStart w:id="340" w:name="_Toc300654766"/>
      <w:bookmarkStart w:id="341" w:name="_Toc300961101"/>
      <w:bookmarkStart w:id="342" w:name="_Toc301001655"/>
      <w:bookmarkStart w:id="343" w:name="_Toc302823365"/>
      <w:bookmarkStart w:id="344" w:name="_Toc303269958"/>
      <w:bookmarkStart w:id="345" w:name="_Toc304391264"/>
      <w:bookmarkStart w:id="346" w:name="_Toc304805046"/>
      <w:bookmarkStart w:id="347" w:name="_Toc457269607"/>
      <w:bookmarkStart w:id="348" w:name="_Toc457478372"/>
      <w:bookmarkStart w:id="349" w:name="_Toc457525539"/>
      <w:bookmarkStart w:id="350" w:name="_Toc457546398"/>
      <w:bookmarkStart w:id="351" w:name="_Toc457547937"/>
      <w:bookmarkStart w:id="352" w:name="_Toc457548365"/>
      <w:bookmarkStart w:id="353" w:name="_Toc457549123"/>
      <w:bookmarkStart w:id="354" w:name="_Toc492318578"/>
      <w:bookmarkStart w:id="355" w:name="_Toc492838207"/>
      <w:bookmarkStart w:id="356" w:name="_Toc492981185"/>
      <w:bookmarkStart w:id="357" w:name="_Toc493000138"/>
      <w:bookmarkStart w:id="358" w:name="_Toc493000447"/>
      <w:bookmarkStart w:id="359" w:name="_Toc493002810"/>
      <w:bookmarkStart w:id="360" w:name="_Toc495346465"/>
      <w:bookmarkStart w:id="361" w:name="_Toc18489016"/>
      <w:r w:rsidRPr="006635F2">
        <w:lastRenderedPageBreak/>
        <w:t>CIMIENTOS (DB SE C)</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343EE4FB" w14:textId="77777777" w:rsidR="002C4AB3" w:rsidRPr="006635F2" w:rsidRDefault="00085396" w:rsidP="00085396">
      <w:pPr>
        <w:pStyle w:val="UZTTULO2"/>
        <w:rPr>
          <w:bCs/>
        </w:rPr>
      </w:pPr>
      <w:bookmarkStart w:id="362" w:name="_Toc299869488"/>
      <w:bookmarkStart w:id="363" w:name="_Toc299901881"/>
      <w:bookmarkStart w:id="364" w:name="_Toc299927367"/>
      <w:bookmarkStart w:id="365" w:name="_Toc300183803"/>
      <w:bookmarkStart w:id="366" w:name="_Toc300317531"/>
      <w:bookmarkStart w:id="367" w:name="_Toc300319846"/>
      <w:bookmarkStart w:id="368" w:name="_Toc300419849"/>
      <w:bookmarkStart w:id="369" w:name="_Toc300654767"/>
      <w:bookmarkStart w:id="370" w:name="_Toc300961102"/>
      <w:bookmarkStart w:id="371" w:name="_Toc301001656"/>
      <w:bookmarkStart w:id="372" w:name="_Toc302823366"/>
      <w:bookmarkStart w:id="373" w:name="_Toc303269959"/>
      <w:bookmarkStart w:id="374" w:name="_Toc304391265"/>
      <w:bookmarkStart w:id="375" w:name="_Toc304805047"/>
      <w:bookmarkStart w:id="376" w:name="_Toc457269608"/>
      <w:bookmarkStart w:id="377" w:name="_Toc457478373"/>
      <w:bookmarkStart w:id="378" w:name="_Toc457525540"/>
      <w:bookmarkStart w:id="379" w:name="_Toc457546399"/>
      <w:bookmarkStart w:id="380" w:name="_Toc457547938"/>
      <w:bookmarkStart w:id="381" w:name="_Toc457548366"/>
      <w:bookmarkStart w:id="382" w:name="_Toc457549124"/>
      <w:bookmarkStart w:id="383" w:name="_Toc492318579"/>
      <w:bookmarkStart w:id="384" w:name="_Toc492838208"/>
      <w:bookmarkStart w:id="385" w:name="_Toc492981186"/>
      <w:bookmarkStart w:id="386" w:name="_Toc493000139"/>
      <w:bookmarkStart w:id="387" w:name="_Toc493000448"/>
      <w:bookmarkStart w:id="388" w:name="_Toc493002811"/>
      <w:bookmarkStart w:id="389" w:name="_Toc495346466"/>
      <w:bookmarkStart w:id="390" w:name="_Toc18489017"/>
      <w:r w:rsidRPr="006635F2">
        <w:t>5.1. BASES DE CÁLCULO</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6BE34746" w14:textId="77777777" w:rsidR="002C4AB3" w:rsidRPr="006635F2" w:rsidRDefault="002C4AB3" w:rsidP="006E0AF8">
      <w:pPr>
        <w:pStyle w:val="UZPRRAFO"/>
        <w:outlineLvl w:val="0"/>
        <w:rPr>
          <w:b/>
        </w:rPr>
      </w:pPr>
      <w:r w:rsidRPr="006635F2">
        <w:rPr>
          <w:b/>
        </w:rPr>
        <w:t>Método de cálculo</w:t>
      </w:r>
    </w:p>
    <w:p w14:paraId="09323D52" w14:textId="77777777" w:rsidR="002C4AB3" w:rsidRPr="006635F2" w:rsidRDefault="002C4AB3" w:rsidP="00C514C4">
      <w:pPr>
        <w:pStyle w:val="UZPRRAFO"/>
      </w:pPr>
      <w:r w:rsidRPr="006635F2">
        <w:t>El comportamiento de la cimentación se verifica frente a la capacidad portante (resistencia y estabilidad) y la aptitud al servicio. A estos efectos se distinguirá, respectivamente, entre estados límite último y estados límite de servicio.</w:t>
      </w:r>
    </w:p>
    <w:p w14:paraId="6767340D" w14:textId="77777777" w:rsidR="002C4AB3" w:rsidRPr="006635F2" w:rsidRDefault="002C4AB3" w:rsidP="00C514C4">
      <w:pPr>
        <w:pStyle w:val="UZPRRAFO"/>
      </w:pPr>
      <w:r w:rsidRPr="006635F2">
        <w:t>Las comprobaciones de la capacidad portante y de la aptitud al servicio de la cimentación se efectúan para las situaciones de dimensionado pertinentes.</w:t>
      </w:r>
    </w:p>
    <w:p w14:paraId="7D44B893" w14:textId="77777777" w:rsidR="002C4AB3" w:rsidRPr="006635F2" w:rsidRDefault="002C4AB3" w:rsidP="00C514C4">
      <w:pPr>
        <w:pStyle w:val="UZPRRAFO"/>
      </w:pPr>
      <w:r w:rsidRPr="006635F2">
        <w:t>Las situaciones de dimensionado se clasifican en:</w:t>
      </w:r>
    </w:p>
    <w:p w14:paraId="5069E825" w14:textId="77777777" w:rsidR="002C4AB3" w:rsidRPr="006635F2" w:rsidRDefault="002C4AB3" w:rsidP="00C514C4">
      <w:pPr>
        <w:pStyle w:val="UZListado"/>
        <w:tabs>
          <w:tab w:val="num" w:pos="568"/>
        </w:tabs>
        <w:ind w:left="1278" w:hanging="426"/>
      </w:pPr>
      <w:r w:rsidRPr="006635F2">
        <w:t>Situaciones persistentes: que se refieren a las condiciones normales de uso.</w:t>
      </w:r>
    </w:p>
    <w:p w14:paraId="09FBC051" w14:textId="77777777" w:rsidR="002C4AB3" w:rsidRPr="006635F2" w:rsidRDefault="002C4AB3" w:rsidP="00C514C4">
      <w:pPr>
        <w:pStyle w:val="UZListado"/>
        <w:tabs>
          <w:tab w:val="num" w:pos="568"/>
        </w:tabs>
        <w:ind w:left="1278" w:hanging="426"/>
      </w:pPr>
      <w:r w:rsidRPr="006635F2">
        <w:t>Situaciones transitorias: que se refieren a unas condiciones aplicables durante un tiempo limitado, tales como situaciones sin drenaje o de corto plazo durante la construcción.</w:t>
      </w:r>
    </w:p>
    <w:p w14:paraId="1A0D93FB" w14:textId="77777777" w:rsidR="002C4AB3" w:rsidRPr="006635F2" w:rsidRDefault="002C4AB3" w:rsidP="00C514C4">
      <w:pPr>
        <w:pStyle w:val="UZListado"/>
        <w:tabs>
          <w:tab w:val="num" w:pos="568"/>
        </w:tabs>
        <w:ind w:left="1278" w:hanging="426"/>
      </w:pPr>
      <w:r w:rsidRPr="006635F2">
        <w:t>Situaciones extraordinarias: que se refieren a unas condiciones excepcionales en las que se puede encontrar, o a las que puede estar expuesto el edificio, incluido el sismo.</w:t>
      </w:r>
    </w:p>
    <w:p w14:paraId="15F2D2A3" w14:textId="77777777" w:rsidR="002C4AB3" w:rsidRPr="006635F2" w:rsidRDefault="002C4AB3" w:rsidP="00E91A17">
      <w:pPr>
        <w:pStyle w:val="UZPRRAFO"/>
      </w:pPr>
      <w:r w:rsidRPr="006635F2">
        <w:t>El dimensionado de secciones se realiza según la Teoría de los Estados Limite Últimos (apartado 3.2.1 DB SE) y los Estados Límite de Servicio (apartado 3.2.2 DB SE). Estas consideraciones se aplican también a las estructuras de contención.</w:t>
      </w:r>
    </w:p>
    <w:p w14:paraId="1F877183" w14:textId="77777777" w:rsidR="002C4AB3" w:rsidRPr="006635F2" w:rsidRDefault="002C4AB3" w:rsidP="00E91A17">
      <w:pPr>
        <w:pStyle w:val="UZPRRAFO"/>
        <w:rPr>
          <w:rFonts w:ascii="Verdana" w:hAnsi="Verdana"/>
          <w:b/>
          <w:bCs/>
          <w:sz w:val="23"/>
          <w:szCs w:val="23"/>
        </w:rPr>
      </w:pPr>
    </w:p>
    <w:p w14:paraId="2A1A6E35" w14:textId="77777777" w:rsidR="002C4AB3" w:rsidRPr="006635F2" w:rsidRDefault="002C4AB3" w:rsidP="006E0AF8">
      <w:pPr>
        <w:pStyle w:val="UZPRRAFO"/>
        <w:outlineLvl w:val="0"/>
        <w:rPr>
          <w:b/>
        </w:rPr>
      </w:pPr>
      <w:r w:rsidRPr="006635F2">
        <w:rPr>
          <w:b/>
        </w:rPr>
        <w:t>Verificaciones</w:t>
      </w:r>
    </w:p>
    <w:p w14:paraId="5302A2E5" w14:textId="77777777" w:rsidR="002C4AB3" w:rsidRPr="006635F2" w:rsidRDefault="002C4AB3" w:rsidP="00E91A17">
      <w:pPr>
        <w:pStyle w:val="UZPRRAFO"/>
      </w:pPr>
      <w:r w:rsidRPr="006635F2">
        <w:t xml:space="preserve">Las verificaciones de los estados límite se basan en el uso de modelos adecuados para la cimentación y su terreno de apoyo y para evaluar los efectos de las acciones del edificio y del terreno sobre el edificio. </w:t>
      </w:r>
    </w:p>
    <w:p w14:paraId="27301B83" w14:textId="77777777" w:rsidR="002C4AB3" w:rsidRPr="006635F2" w:rsidRDefault="002C4AB3" w:rsidP="00E91A17">
      <w:pPr>
        <w:pStyle w:val="UZPRRAFO"/>
      </w:pPr>
      <w:r w:rsidRPr="006635F2">
        <w:t>Para verificar que no se supera ningún estado límite se han utilizado los valores adecuados para:</w:t>
      </w:r>
    </w:p>
    <w:p w14:paraId="7B9C2EC7" w14:textId="77777777" w:rsidR="002C4AB3" w:rsidRPr="006635F2" w:rsidRDefault="002C4AB3" w:rsidP="00E91A17">
      <w:pPr>
        <w:pStyle w:val="UZListado"/>
        <w:tabs>
          <w:tab w:val="num" w:pos="1278"/>
        </w:tabs>
        <w:ind w:left="1278" w:hanging="426"/>
      </w:pPr>
      <w:r w:rsidRPr="006635F2">
        <w:t>Las solicitaciones del edificio sobre la cimentación.</w:t>
      </w:r>
    </w:p>
    <w:p w14:paraId="31BB7F5B" w14:textId="77777777" w:rsidR="002C4AB3" w:rsidRPr="006635F2" w:rsidRDefault="002C4AB3" w:rsidP="00E91A17">
      <w:pPr>
        <w:pStyle w:val="UZListado"/>
        <w:tabs>
          <w:tab w:val="num" w:pos="1278"/>
        </w:tabs>
        <w:ind w:left="1278" w:hanging="426"/>
      </w:pPr>
      <w:r w:rsidRPr="006635F2">
        <w:t>Las acciones (cargas y empujes) que se puedan transmitir o generar a través del terreno sobre la cimentación.</w:t>
      </w:r>
    </w:p>
    <w:p w14:paraId="011191AA" w14:textId="77777777" w:rsidR="002C4AB3" w:rsidRPr="006635F2" w:rsidRDefault="002C4AB3" w:rsidP="00E91A17">
      <w:pPr>
        <w:pStyle w:val="UZListado"/>
        <w:tabs>
          <w:tab w:val="num" w:pos="1278"/>
        </w:tabs>
        <w:ind w:left="1278" w:hanging="426"/>
      </w:pPr>
      <w:r w:rsidRPr="006635F2">
        <w:t>Los parámetros del comportamiento mecánico del terreno.</w:t>
      </w:r>
    </w:p>
    <w:p w14:paraId="1A0DE4CD" w14:textId="77777777" w:rsidR="002C4AB3" w:rsidRPr="006635F2" w:rsidRDefault="002C4AB3" w:rsidP="00E91A17">
      <w:pPr>
        <w:pStyle w:val="UZListado"/>
        <w:tabs>
          <w:tab w:val="num" w:pos="1278"/>
        </w:tabs>
        <w:ind w:left="1278" w:hanging="426"/>
      </w:pPr>
      <w:r w:rsidRPr="006635F2">
        <w:t>Los parámetros del comportamiento mecánico de los materiales utilizados en la construcción de la cimentación.</w:t>
      </w:r>
    </w:p>
    <w:p w14:paraId="220F4F3D" w14:textId="77777777" w:rsidR="002C4AB3" w:rsidRPr="006635F2" w:rsidRDefault="002C4AB3" w:rsidP="00E91A17">
      <w:pPr>
        <w:pStyle w:val="UZListado"/>
        <w:tabs>
          <w:tab w:val="num" w:pos="1278"/>
        </w:tabs>
        <w:ind w:left="1278" w:hanging="426"/>
      </w:pPr>
      <w:r w:rsidRPr="006635F2">
        <w:t>Los datos geométricos del terreno y la cimentación.</w:t>
      </w:r>
    </w:p>
    <w:p w14:paraId="405F9012" w14:textId="77777777" w:rsidR="002C4AB3" w:rsidRPr="006635F2" w:rsidRDefault="002C4AB3" w:rsidP="00426AAA">
      <w:pPr>
        <w:pStyle w:val="UZPRRAFO"/>
      </w:pPr>
    </w:p>
    <w:p w14:paraId="2D26C783" w14:textId="77777777" w:rsidR="002C4AB3" w:rsidRPr="006635F2" w:rsidRDefault="002C4AB3" w:rsidP="006E0AF8">
      <w:pPr>
        <w:pStyle w:val="UZPRRAFO"/>
        <w:outlineLvl w:val="0"/>
        <w:rPr>
          <w:rFonts w:ascii="Verdana" w:hAnsi="Verdana"/>
          <w:b/>
          <w:sz w:val="23"/>
          <w:szCs w:val="23"/>
        </w:rPr>
      </w:pPr>
      <w:r w:rsidRPr="006635F2">
        <w:rPr>
          <w:b/>
        </w:rPr>
        <w:t>Acciones</w:t>
      </w:r>
    </w:p>
    <w:p w14:paraId="43C0BAF7" w14:textId="77777777" w:rsidR="002C4AB3" w:rsidRPr="006635F2" w:rsidRDefault="002C4AB3" w:rsidP="00426AAA">
      <w:pPr>
        <w:pStyle w:val="UZPRRAFO"/>
      </w:pPr>
      <w:r w:rsidRPr="006635F2">
        <w:t>Para cada situación de dimensionado de la cimentación se han tenido en cuenta tanto las acciones que actúan sobre el edificio como las acciones geotécnicas que se transmiten o generan a través del terreno en que se apoya el mismo.</w:t>
      </w:r>
    </w:p>
    <w:p w14:paraId="53D16F6B" w14:textId="77777777" w:rsidR="002C4AB3" w:rsidRPr="006635F2" w:rsidRDefault="002C4AB3" w:rsidP="00426AAA">
      <w:pPr>
        <w:pStyle w:val="UZPRRAFO"/>
      </w:pPr>
      <w:r w:rsidRPr="006635F2">
        <w:t>Sobre las estructuras de contención se consideran los empujes del terreno actuantes sobre las mismas.</w:t>
      </w:r>
    </w:p>
    <w:p w14:paraId="24AC45F9" w14:textId="77777777" w:rsidR="002C4AB3" w:rsidRPr="006635F2" w:rsidRDefault="002C4AB3" w:rsidP="00426AAA">
      <w:pPr>
        <w:pStyle w:val="UZPRRAFO"/>
      </w:pPr>
    </w:p>
    <w:p w14:paraId="00051CBB" w14:textId="77777777" w:rsidR="00032029" w:rsidRPr="006635F2" w:rsidRDefault="00032029">
      <w:pPr>
        <w:rPr>
          <w:b/>
          <w:sz w:val="19"/>
          <w:szCs w:val="20"/>
        </w:rPr>
      </w:pPr>
      <w:r w:rsidRPr="006635F2">
        <w:rPr>
          <w:b/>
        </w:rPr>
        <w:br w:type="page"/>
      </w:r>
    </w:p>
    <w:p w14:paraId="5F2BD90B" w14:textId="77777777" w:rsidR="002C4AB3" w:rsidRPr="006635F2" w:rsidRDefault="002C4AB3" w:rsidP="006E0AF8">
      <w:pPr>
        <w:pStyle w:val="UZPRRAFO"/>
        <w:outlineLvl w:val="0"/>
        <w:rPr>
          <w:b/>
        </w:rPr>
      </w:pPr>
      <w:r w:rsidRPr="006635F2">
        <w:rPr>
          <w:b/>
        </w:rPr>
        <w:lastRenderedPageBreak/>
        <w:t>Coeficientes parciales de seguridad</w:t>
      </w:r>
    </w:p>
    <w:p w14:paraId="30327428" w14:textId="77777777" w:rsidR="002C4AB3" w:rsidRPr="006635F2" w:rsidRDefault="002C4AB3" w:rsidP="00604CAC">
      <w:pPr>
        <w:pStyle w:val="UZPRRAFO"/>
      </w:pPr>
      <w:r w:rsidRPr="006635F2">
        <w:t>La utilización de los coeficientes parciales implica la verificación de que, para las situaciones de dimensionado de la cimentación, no se supere ninguno de los estados límite, al introducir en los modelos correspondientes los valores de cálculo para las distintas variables que describen los efectos de las acciones sobre la cimentación y la resistencia del terreno.</w:t>
      </w:r>
    </w:p>
    <w:p w14:paraId="1A9EFF38" w14:textId="77777777" w:rsidR="002C4AB3" w:rsidRPr="006635F2" w:rsidRDefault="002C4AB3" w:rsidP="00604CAC">
      <w:pPr>
        <w:pStyle w:val="UZPRRAFO"/>
      </w:pPr>
      <w:r w:rsidRPr="006635F2">
        <w:t>Para las acciones y para las resistencias de cálculo de los materiales y del terreno, se han adoptado los coeficientes parciales indicados en la tabla 2.1 del documento DB SE C.</w:t>
      </w:r>
    </w:p>
    <w:p w14:paraId="60B1D544" w14:textId="77777777" w:rsidR="002C4AB3" w:rsidRPr="006635F2" w:rsidRDefault="002C4AB3" w:rsidP="00604CAC">
      <w:pPr>
        <w:pStyle w:val="UZPRRAFO"/>
      </w:pPr>
    </w:p>
    <w:p w14:paraId="214F8E50" w14:textId="77777777" w:rsidR="002C4AB3" w:rsidRPr="006635F2" w:rsidRDefault="00085396" w:rsidP="00085396">
      <w:pPr>
        <w:pStyle w:val="UZTTULO2"/>
      </w:pPr>
      <w:bookmarkStart w:id="391" w:name="_Toc299869489"/>
      <w:bookmarkStart w:id="392" w:name="_Toc299901882"/>
      <w:bookmarkStart w:id="393" w:name="_Toc299927368"/>
      <w:bookmarkStart w:id="394" w:name="_Toc300183804"/>
      <w:bookmarkStart w:id="395" w:name="_Toc300317532"/>
      <w:bookmarkStart w:id="396" w:name="_Toc300319847"/>
      <w:bookmarkStart w:id="397" w:name="_Toc300419850"/>
      <w:bookmarkStart w:id="398" w:name="_Toc300654768"/>
      <w:bookmarkStart w:id="399" w:name="_Toc300961103"/>
      <w:bookmarkStart w:id="400" w:name="_Toc301001657"/>
      <w:bookmarkStart w:id="401" w:name="_Toc302823367"/>
      <w:bookmarkStart w:id="402" w:name="_Toc303269960"/>
      <w:bookmarkStart w:id="403" w:name="_Toc304391266"/>
      <w:bookmarkStart w:id="404" w:name="_Toc304805048"/>
      <w:bookmarkStart w:id="405" w:name="_Toc457269609"/>
      <w:bookmarkStart w:id="406" w:name="_Toc457478374"/>
      <w:bookmarkStart w:id="407" w:name="_Toc457525541"/>
      <w:bookmarkStart w:id="408" w:name="_Toc457546400"/>
      <w:bookmarkStart w:id="409" w:name="_Toc457547939"/>
      <w:bookmarkStart w:id="410" w:name="_Toc457548367"/>
      <w:bookmarkStart w:id="411" w:name="_Toc457549125"/>
      <w:bookmarkStart w:id="412" w:name="_Toc492318580"/>
      <w:bookmarkStart w:id="413" w:name="_Toc492838209"/>
      <w:bookmarkStart w:id="414" w:name="_Toc492981187"/>
      <w:bookmarkStart w:id="415" w:name="_Toc493000140"/>
      <w:bookmarkStart w:id="416" w:name="_Toc493000449"/>
      <w:bookmarkStart w:id="417" w:name="_Toc493002812"/>
      <w:bookmarkStart w:id="418" w:name="_Toc495346467"/>
      <w:bookmarkStart w:id="419" w:name="_Toc18489018"/>
      <w:r w:rsidRPr="006635F2">
        <w:t>5.2. ESTUDIO GEOTÉCNICO</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413492A" w14:textId="6AD62003" w:rsidR="002C4AB3" w:rsidRDefault="002C4AB3" w:rsidP="00D759F0">
      <w:pPr>
        <w:pStyle w:val="UZPRRAFO"/>
      </w:pPr>
      <w:r w:rsidRPr="006635F2">
        <w:t>Se han considerado los datos proporcionados por el informe geotécnico realizado.</w:t>
      </w:r>
      <w:r w:rsidR="00D759F0" w:rsidRPr="006635F2">
        <w:t xml:space="preserve"> </w:t>
      </w:r>
    </w:p>
    <w:p w14:paraId="3396F5C6" w14:textId="7C3E9801" w:rsidR="0018168B" w:rsidRPr="006635F2" w:rsidRDefault="0018168B" w:rsidP="00D759F0">
      <w:pPr>
        <w:pStyle w:val="UZPRRAFO"/>
      </w:pPr>
      <w:r>
        <w:t>Se deberá emplear cemento resistente a sulfatos en todos los hormigones de elementos en contacto con el terreno.</w:t>
      </w:r>
    </w:p>
    <w:p w14:paraId="72EA8947" w14:textId="77777777" w:rsidR="00604CAC" w:rsidRPr="006635F2" w:rsidRDefault="00604CAC" w:rsidP="00604CAC">
      <w:pPr>
        <w:pStyle w:val="UZPRRAFO"/>
      </w:pPr>
    </w:p>
    <w:p w14:paraId="2AA14B66" w14:textId="77777777" w:rsidR="002C4AB3" w:rsidRPr="006635F2" w:rsidRDefault="002C4AB3" w:rsidP="006E0AF8">
      <w:pPr>
        <w:pStyle w:val="UZPRRAFO"/>
        <w:outlineLvl w:val="0"/>
        <w:rPr>
          <w:b/>
        </w:rPr>
      </w:pPr>
      <w:r w:rsidRPr="006635F2">
        <w:rPr>
          <w:b/>
        </w:rPr>
        <w:t>Parámetros geotécnicos adoptados en el cálculo</w:t>
      </w:r>
    </w:p>
    <w:p w14:paraId="08D66365" w14:textId="77777777" w:rsidR="002C4AB3" w:rsidRPr="006635F2" w:rsidRDefault="00D65083" w:rsidP="00604CAC">
      <w:pPr>
        <w:pStyle w:val="UZPRRAFO"/>
      </w:pPr>
      <w:r w:rsidRPr="006635F2">
        <w:t>Cimentación</w:t>
      </w:r>
      <w:r w:rsidR="002C4AB3" w:rsidRPr="006635F2">
        <w:t>:</w:t>
      </w:r>
    </w:p>
    <w:p w14:paraId="23AFDD47" w14:textId="75118180" w:rsidR="002C4AB3" w:rsidRPr="006635F2" w:rsidRDefault="00604CAC" w:rsidP="00604CAC">
      <w:pPr>
        <w:pStyle w:val="UZPRRAFO"/>
      </w:pPr>
      <w:r w:rsidRPr="006635F2">
        <w:tab/>
      </w:r>
      <w:r w:rsidRPr="006635F2">
        <w:tab/>
      </w:r>
      <w:r w:rsidR="00190E11" w:rsidRPr="006635F2">
        <w:t xml:space="preserve">Tensión admisible </w:t>
      </w:r>
      <w:r w:rsidR="00FD25DC" w:rsidRPr="006635F2">
        <w:t xml:space="preserve">del terreno </w:t>
      </w:r>
      <w:r w:rsidR="00190E11" w:rsidRPr="006635F2">
        <w:t>en situaciones persistentes: 0,2</w:t>
      </w:r>
      <w:r w:rsidR="006635F2" w:rsidRPr="006635F2">
        <w:t>5</w:t>
      </w:r>
      <w:r w:rsidR="002C4AB3" w:rsidRPr="006635F2">
        <w:t xml:space="preserve"> </w:t>
      </w:r>
      <w:proofErr w:type="spellStart"/>
      <w:r w:rsidR="002C4AB3" w:rsidRPr="006635F2">
        <w:t>MPa</w:t>
      </w:r>
      <w:proofErr w:type="spellEnd"/>
      <w:r w:rsidR="00410FB9" w:rsidRPr="006635F2">
        <w:t xml:space="preserve"> </w:t>
      </w:r>
    </w:p>
    <w:p w14:paraId="2CC8C07D" w14:textId="77777777" w:rsidR="00190E11" w:rsidRPr="006635F2" w:rsidRDefault="00190E11" w:rsidP="00190E11">
      <w:pPr>
        <w:pStyle w:val="UZPRRAFO"/>
      </w:pPr>
      <w:r w:rsidRPr="006635F2">
        <w:t>Muretes de sótano:</w:t>
      </w:r>
    </w:p>
    <w:p w14:paraId="2C8D5121" w14:textId="77777777" w:rsidR="00190E11" w:rsidRPr="006635F2" w:rsidRDefault="00190E11" w:rsidP="00190E11">
      <w:pPr>
        <w:pStyle w:val="UZPRRAFO"/>
        <w:ind w:left="708" w:firstLine="708"/>
      </w:pPr>
      <w:r w:rsidRPr="006635F2">
        <w:t xml:space="preserve">Densidad aparente </w:t>
      </w:r>
      <w:r w:rsidRPr="006635F2">
        <w:tab/>
      </w:r>
      <w:r w:rsidRPr="006635F2">
        <w:tab/>
        <w:t>18.00 kN/m³</w:t>
      </w:r>
    </w:p>
    <w:p w14:paraId="446E3109" w14:textId="77777777" w:rsidR="00190E11" w:rsidRPr="006635F2" w:rsidRDefault="00190E11" w:rsidP="00190E11">
      <w:pPr>
        <w:pStyle w:val="UZPRRAFO"/>
        <w:ind w:left="708" w:firstLine="708"/>
      </w:pPr>
      <w:r w:rsidRPr="006635F2">
        <w:t xml:space="preserve">Ángulo rozamiento interno </w:t>
      </w:r>
      <w:r w:rsidRPr="006635F2">
        <w:tab/>
        <w:t>30º</w:t>
      </w:r>
    </w:p>
    <w:p w14:paraId="525BFC23" w14:textId="77777777" w:rsidR="00190E11" w:rsidRPr="006635F2" w:rsidRDefault="00190E11" w:rsidP="00190E11">
      <w:pPr>
        <w:pStyle w:val="UZPRRAFO"/>
        <w:ind w:left="708" w:firstLine="708"/>
      </w:pPr>
      <w:r w:rsidRPr="006635F2">
        <w:t>Cohesión:</w:t>
      </w:r>
      <w:r w:rsidRPr="006635F2">
        <w:tab/>
      </w:r>
      <w:r w:rsidRPr="006635F2">
        <w:tab/>
      </w:r>
      <w:r w:rsidRPr="006635F2">
        <w:tab/>
        <w:t>0.00 kN/m2</w:t>
      </w:r>
    </w:p>
    <w:p w14:paraId="2DE4AAB3" w14:textId="77777777" w:rsidR="00190E11" w:rsidRPr="006635F2" w:rsidRDefault="00190E11" w:rsidP="00190E11">
      <w:pPr>
        <w:pStyle w:val="UZPRRAFO"/>
        <w:ind w:left="708" w:firstLine="708"/>
      </w:pPr>
      <w:r w:rsidRPr="006635F2">
        <w:t xml:space="preserve">Carga sobre trasdós: </w:t>
      </w:r>
      <w:r w:rsidRPr="006635F2">
        <w:tab/>
      </w:r>
      <w:r w:rsidRPr="006635F2">
        <w:tab/>
        <w:t>4.00 kN/m²</w:t>
      </w:r>
    </w:p>
    <w:p w14:paraId="387562A7" w14:textId="77777777" w:rsidR="00190E11" w:rsidRPr="006635F2" w:rsidRDefault="00190E11" w:rsidP="00604CAC">
      <w:pPr>
        <w:pStyle w:val="UZPRRAFO"/>
      </w:pPr>
    </w:p>
    <w:p w14:paraId="0A568167" w14:textId="77777777" w:rsidR="002C4AB3" w:rsidRPr="006635F2" w:rsidRDefault="007C2278" w:rsidP="007C2278">
      <w:pPr>
        <w:pStyle w:val="UZTTULO2"/>
      </w:pPr>
      <w:bookmarkStart w:id="420" w:name="_Toc299869490"/>
      <w:bookmarkStart w:id="421" w:name="_Toc299901883"/>
      <w:bookmarkStart w:id="422" w:name="_Toc299927369"/>
      <w:bookmarkStart w:id="423" w:name="_Toc300183805"/>
      <w:bookmarkStart w:id="424" w:name="_Toc300317533"/>
      <w:bookmarkStart w:id="425" w:name="_Toc300319848"/>
      <w:bookmarkStart w:id="426" w:name="_Toc300419851"/>
      <w:bookmarkStart w:id="427" w:name="_Toc300654769"/>
      <w:bookmarkStart w:id="428" w:name="_Toc300961104"/>
      <w:bookmarkStart w:id="429" w:name="_Toc301001658"/>
      <w:bookmarkStart w:id="430" w:name="_Toc302823368"/>
      <w:bookmarkStart w:id="431" w:name="_Toc303269961"/>
      <w:bookmarkStart w:id="432" w:name="_Toc304391267"/>
      <w:bookmarkStart w:id="433" w:name="_Toc304805049"/>
      <w:bookmarkStart w:id="434" w:name="_Toc457269610"/>
      <w:bookmarkStart w:id="435" w:name="_Toc457478375"/>
      <w:bookmarkStart w:id="436" w:name="_Toc457525542"/>
      <w:bookmarkStart w:id="437" w:name="_Toc457546401"/>
      <w:bookmarkStart w:id="438" w:name="_Toc457547940"/>
      <w:bookmarkStart w:id="439" w:name="_Toc457548368"/>
      <w:bookmarkStart w:id="440" w:name="_Toc457549126"/>
      <w:bookmarkStart w:id="441" w:name="_Toc492318581"/>
      <w:bookmarkStart w:id="442" w:name="_Toc492838210"/>
      <w:bookmarkStart w:id="443" w:name="_Toc492981188"/>
      <w:bookmarkStart w:id="444" w:name="_Toc493000141"/>
      <w:bookmarkStart w:id="445" w:name="_Toc493000450"/>
      <w:bookmarkStart w:id="446" w:name="_Toc493002813"/>
      <w:bookmarkStart w:id="447" w:name="_Toc495346468"/>
      <w:bookmarkStart w:id="448" w:name="_Toc18489019"/>
      <w:r w:rsidRPr="006635F2">
        <w:t>5.3. DESCRIPCIÓN, MATERIALES Y DIMENSIONADO DE ELEMENTOS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3AF1300" w14:textId="77777777" w:rsidR="002C4AB3" w:rsidRPr="006635F2" w:rsidRDefault="002C4AB3" w:rsidP="006E0AF8">
      <w:pPr>
        <w:pStyle w:val="UZPRRAFO"/>
        <w:outlineLvl w:val="0"/>
        <w:rPr>
          <w:b/>
        </w:rPr>
      </w:pPr>
      <w:r w:rsidRPr="006635F2">
        <w:rPr>
          <w:b/>
        </w:rPr>
        <w:t>Descripción</w:t>
      </w:r>
    </w:p>
    <w:p w14:paraId="5A2602CB" w14:textId="4303BC0C" w:rsidR="006E483B" w:rsidRPr="006635F2" w:rsidRDefault="006E483B" w:rsidP="006E483B">
      <w:pPr>
        <w:pStyle w:val="UZPRRAFO"/>
      </w:pPr>
      <w:r w:rsidRPr="006635F2">
        <w:t xml:space="preserve">La cimentación es </w:t>
      </w:r>
      <w:proofErr w:type="spellStart"/>
      <w:r w:rsidR="006635F2" w:rsidRPr="006635F2">
        <w:t>semiprofunda</w:t>
      </w:r>
      <w:proofErr w:type="spellEnd"/>
      <w:r w:rsidR="006635F2" w:rsidRPr="006635F2">
        <w:t xml:space="preserve"> </w:t>
      </w:r>
      <w:r w:rsidRPr="006635F2">
        <w:t xml:space="preserve">y se resuelve mediante zapatas </w:t>
      </w:r>
      <w:r w:rsidR="006635F2" w:rsidRPr="006635F2">
        <w:t>apoyadas sobre pozos de cimentación</w:t>
      </w:r>
      <w:r w:rsidRPr="006635F2">
        <w:t xml:space="preserve">, cuyas tensiones máximas de apoyo no superan las tensiones admisibles del terreno de cimentación en ninguna de las situaciones de proyecto. </w:t>
      </w:r>
    </w:p>
    <w:p w14:paraId="7F4606C6" w14:textId="77777777" w:rsidR="002C4AB3" w:rsidRPr="006635F2" w:rsidRDefault="002C4AB3" w:rsidP="005711D4">
      <w:pPr>
        <w:pStyle w:val="UZPRRAFO"/>
      </w:pPr>
    </w:p>
    <w:p w14:paraId="3C7EE2C0" w14:textId="77777777" w:rsidR="002C4AB3" w:rsidRPr="006635F2" w:rsidRDefault="002C4AB3" w:rsidP="006E0AF8">
      <w:pPr>
        <w:pStyle w:val="UZPRRAFO"/>
        <w:outlineLvl w:val="0"/>
        <w:rPr>
          <w:b/>
        </w:rPr>
      </w:pPr>
      <w:r w:rsidRPr="006635F2">
        <w:rPr>
          <w:b/>
        </w:rPr>
        <w:t>Materiales</w:t>
      </w:r>
      <w:r w:rsidR="006421F1" w:rsidRPr="006635F2">
        <w:rPr>
          <w:b/>
        </w:rPr>
        <w:t xml:space="preserve"> </w:t>
      </w:r>
    </w:p>
    <w:p w14:paraId="6ACDAD4C" w14:textId="77777777" w:rsidR="006A0962" w:rsidRPr="006635F2" w:rsidRDefault="006A0962" w:rsidP="006A0962">
      <w:pPr>
        <w:pStyle w:val="UZPRRAFO"/>
        <w:ind w:left="708" w:firstLine="708"/>
      </w:pPr>
      <w:r w:rsidRPr="006635F2">
        <w:t xml:space="preserve">Hormigón: HA-25; </w:t>
      </w:r>
      <w:r w:rsidRPr="006635F2">
        <w:tab/>
      </w:r>
      <w:proofErr w:type="spellStart"/>
      <w:r w:rsidRPr="006635F2">
        <w:t>fck</w:t>
      </w:r>
      <w:proofErr w:type="spellEnd"/>
      <w:r w:rsidRPr="006635F2">
        <w:t xml:space="preserve"> = 25 </w:t>
      </w:r>
      <w:proofErr w:type="spellStart"/>
      <w:r w:rsidRPr="006635F2">
        <w:t>MPa</w:t>
      </w:r>
      <w:proofErr w:type="spellEnd"/>
      <w:r w:rsidRPr="006635F2">
        <w:t xml:space="preserve">; </w:t>
      </w:r>
      <w:r w:rsidRPr="006635F2">
        <w:tab/>
      </w:r>
      <w:r w:rsidRPr="006635F2">
        <w:tab/>
      </w:r>
      <w:proofErr w:type="spellStart"/>
      <w:r w:rsidRPr="006635F2">
        <w:t>γc</w:t>
      </w:r>
      <w:proofErr w:type="spellEnd"/>
      <w:r w:rsidRPr="006635F2">
        <w:t xml:space="preserve"> = 1.30 a 1.50 </w:t>
      </w:r>
    </w:p>
    <w:p w14:paraId="6F7E3CBC" w14:textId="77777777" w:rsidR="006A0962" w:rsidRPr="006635F2" w:rsidRDefault="006A0962" w:rsidP="006A0962">
      <w:pPr>
        <w:pStyle w:val="UZPRRAFO"/>
        <w:ind w:left="708" w:firstLine="708"/>
      </w:pPr>
      <w:r w:rsidRPr="006635F2">
        <w:t>Acero: B 500 S;</w:t>
      </w:r>
      <w:r w:rsidRPr="006635F2">
        <w:tab/>
      </w:r>
      <w:r w:rsidRPr="006635F2">
        <w:tab/>
      </w:r>
      <w:proofErr w:type="spellStart"/>
      <w:r w:rsidRPr="006635F2">
        <w:t>fyk</w:t>
      </w:r>
      <w:proofErr w:type="spellEnd"/>
      <w:r w:rsidRPr="006635F2">
        <w:t xml:space="preserve"> = 500 </w:t>
      </w:r>
      <w:proofErr w:type="spellStart"/>
      <w:r w:rsidRPr="006635F2">
        <w:t>MPa</w:t>
      </w:r>
      <w:proofErr w:type="spellEnd"/>
      <w:r w:rsidRPr="006635F2">
        <w:t xml:space="preserve">; </w:t>
      </w:r>
      <w:r w:rsidRPr="006635F2">
        <w:tab/>
      </w:r>
      <w:r w:rsidRPr="006635F2">
        <w:tab/>
      </w:r>
      <w:proofErr w:type="spellStart"/>
      <w:r w:rsidRPr="006635F2">
        <w:t>γs</w:t>
      </w:r>
      <w:proofErr w:type="spellEnd"/>
      <w:r w:rsidRPr="006635F2">
        <w:t xml:space="preserve"> = 1.00 a 1.15 </w:t>
      </w:r>
    </w:p>
    <w:p w14:paraId="58ECE983" w14:textId="77777777" w:rsidR="00410FB9" w:rsidRPr="006635F2" w:rsidRDefault="00410FB9" w:rsidP="006A0962">
      <w:pPr>
        <w:pStyle w:val="UZPRRAFO"/>
        <w:rPr>
          <w:b/>
        </w:rPr>
      </w:pPr>
    </w:p>
    <w:p w14:paraId="13C7321D" w14:textId="77777777" w:rsidR="002C4AB3" w:rsidRPr="006635F2" w:rsidRDefault="002C4AB3" w:rsidP="006E0AF8">
      <w:pPr>
        <w:pStyle w:val="UZPRRAFO"/>
        <w:outlineLvl w:val="0"/>
        <w:rPr>
          <w:b/>
        </w:rPr>
      </w:pPr>
      <w:r w:rsidRPr="006635F2">
        <w:rPr>
          <w:b/>
        </w:rPr>
        <w:t>Dimensiones, secciones y armados</w:t>
      </w:r>
    </w:p>
    <w:p w14:paraId="5BDA4F1C" w14:textId="77777777" w:rsidR="002C4AB3" w:rsidRPr="006635F2" w:rsidRDefault="002C4AB3" w:rsidP="004376C7">
      <w:pPr>
        <w:pStyle w:val="UZPRRAFO"/>
      </w:pPr>
      <w:r w:rsidRPr="006635F2">
        <w:t>Las dimensiones, secciones y armados se indican en los planos de estructura del proyecto. Se han dispuesto armaduras que cumplen con la instrucción de hormigón estructural EHE-08 atendiendo al elemento estructural considerado.</w:t>
      </w:r>
    </w:p>
    <w:p w14:paraId="376ABD9A" w14:textId="77777777" w:rsidR="006A0962" w:rsidRPr="006635F2" w:rsidRDefault="006A0962">
      <w:pPr>
        <w:rPr>
          <w:rFonts w:ascii="Arial" w:eastAsia="Times New Roman" w:hAnsi="Arial" w:cs="Times New Roman"/>
          <w:b/>
          <w:sz w:val="19"/>
          <w:szCs w:val="20"/>
          <w:lang w:val="es-ES" w:eastAsia="es-ES"/>
        </w:rPr>
      </w:pPr>
      <w:r w:rsidRPr="006635F2">
        <w:rPr>
          <w:b/>
        </w:rPr>
        <w:br w:type="page"/>
      </w:r>
    </w:p>
    <w:p w14:paraId="14F89597" w14:textId="77777777" w:rsidR="002C4AB3" w:rsidRPr="006635F2" w:rsidRDefault="002C4AB3" w:rsidP="006E0AF8">
      <w:pPr>
        <w:pStyle w:val="UZPRRAFO"/>
        <w:outlineLvl w:val="0"/>
        <w:rPr>
          <w:rFonts w:ascii="Verdana" w:hAnsi="Verdana"/>
          <w:b/>
          <w:sz w:val="23"/>
          <w:szCs w:val="23"/>
        </w:rPr>
      </w:pPr>
      <w:r w:rsidRPr="006635F2">
        <w:rPr>
          <w:b/>
        </w:rPr>
        <w:lastRenderedPageBreak/>
        <w:t>Recubrimientos</w:t>
      </w:r>
    </w:p>
    <w:p w14:paraId="5CE5B770" w14:textId="77777777" w:rsidR="002C4AB3" w:rsidRPr="006635F2" w:rsidRDefault="006A0962" w:rsidP="006E0AF8">
      <w:pPr>
        <w:pStyle w:val="UZPRRAFO"/>
        <w:ind w:firstLine="852"/>
        <w:outlineLvl w:val="0"/>
      </w:pPr>
      <w:r w:rsidRPr="006635F2">
        <w:t>Zapatas y muretes</w:t>
      </w:r>
      <w:r w:rsidR="002C4AB3" w:rsidRPr="006635F2">
        <w:t xml:space="preserve"> (mecánicos): </w:t>
      </w:r>
      <w:r w:rsidR="002C4AB3" w:rsidRPr="006635F2">
        <w:tab/>
        <w:t>5.00 cm</w:t>
      </w:r>
    </w:p>
    <w:p w14:paraId="73BB3247" w14:textId="77777777" w:rsidR="002C4AB3" w:rsidRPr="006635F2" w:rsidRDefault="002C4AB3" w:rsidP="004376C7">
      <w:pPr>
        <w:pStyle w:val="UZPRRAFO"/>
      </w:pPr>
      <w:r w:rsidRPr="006635F2">
        <w:tab/>
      </w:r>
      <w:r w:rsidRPr="006635F2">
        <w:tab/>
      </w:r>
      <w:r w:rsidRPr="006635F2">
        <w:tab/>
      </w:r>
      <w:r w:rsidRPr="006635F2">
        <w:tab/>
      </w:r>
      <w:r w:rsidR="006A0962" w:rsidRPr="006635F2">
        <w:tab/>
      </w:r>
      <w:r w:rsidR="004376C7" w:rsidRPr="006635F2">
        <w:tab/>
      </w:r>
      <w:r w:rsidRPr="006635F2">
        <w:t>7.00 cm (hormigonado contra el terreno)</w:t>
      </w:r>
    </w:p>
    <w:p w14:paraId="6F84D1E4" w14:textId="77777777" w:rsidR="006A0962" w:rsidRPr="006635F2" w:rsidRDefault="006A0962" w:rsidP="004376C7">
      <w:pPr>
        <w:pStyle w:val="UZPRRAFO"/>
      </w:pPr>
    </w:p>
    <w:p w14:paraId="5574FAA8" w14:textId="77777777" w:rsidR="006A0962" w:rsidRPr="006635F2" w:rsidRDefault="006A0962" w:rsidP="004376C7">
      <w:pPr>
        <w:pStyle w:val="UZPRRAFO"/>
      </w:pPr>
    </w:p>
    <w:p w14:paraId="03C0EF5A" w14:textId="77777777" w:rsidR="002C4AB3" w:rsidRPr="006635F2" w:rsidRDefault="002C4AB3" w:rsidP="007C2278">
      <w:pPr>
        <w:pStyle w:val="UZTTULO1"/>
      </w:pPr>
      <w:bookmarkStart w:id="449" w:name="_Toc323206637"/>
      <w:bookmarkStart w:id="450" w:name="_Toc299869491"/>
      <w:bookmarkStart w:id="451" w:name="_Toc299901884"/>
      <w:bookmarkStart w:id="452" w:name="_Toc299927370"/>
      <w:bookmarkStart w:id="453" w:name="_Toc300183806"/>
      <w:bookmarkStart w:id="454" w:name="_Toc300317534"/>
      <w:bookmarkStart w:id="455" w:name="_Toc300319849"/>
      <w:bookmarkStart w:id="456" w:name="_Toc300419852"/>
      <w:bookmarkStart w:id="457" w:name="_Toc300654770"/>
      <w:bookmarkStart w:id="458" w:name="_Toc300961105"/>
      <w:bookmarkStart w:id="459" w:name="_Toc301001659"/>
      <w:bookmarkStart w:id="460" w:name="_Toc302823369"/>
      <w:bookmarkStart w:id="461" w:name="_Toc303269962"/>
      <w:bookmarkStart w:id="462" w:name="_Toc304391268"/>
      <w:bookmarkStart w:id="463" w:name="_Toc304805050"/>
      <w:bookmarkStart w:id="464" w:name="_Toc457269611"/>
      <w:bookmarkStart w:id="465" w:name="_Toc457478376"/>
      <w:bookmarkStart w:id="466" w:name="_Toc457525543"/>
      <w:bookmarkStart w:id="467" w:name="_Toc457546402"/>
      <w:bookmarkStart w:id="468" w:name="_Toc457547941"/>
      <w:bookmarkStart w:id="469" w:name="_Toc457548369"/>
      <w:bookmarkStart w:id="470" w:name="_Toc457549127"/>
      <w:bookmarkStart w:id="471" w:name="_Toc492318582"/>
      <w:bookmarkStart w:id="472" w:name="_Toc492838211"/>
      <w:bookmarkStart w:id="473" w:name="_Toc492981189"/>
      <w:bookmarkStart w:id="474" w:name="_Toc493000142"/>
      <w:bookmarkStart w:id="475" w:name="_Toc493000451"/>
      <w:bookmarkStart w:id="476" w:name="_Toc493002814"/>
      <w:bookmarkStart w:id="477" w:name="_Toc495346469"/>
      <w:bookmarkStart w:id="478" w:name="_Toc18489020"/>
      <w:r w:rsidRPr="006635F2">
        <w:t>ELEMENTOS ESTRUCTURALES DE HORMIGÓN (EHE-08)</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BAB0DE3" w14:textId="77777777" w:rsidR="002C4AB3" w:rsidRPr="006635F2" w:rsidRDefault="007C2278" w:rsidP="007C2278">
      <w:pPr>
        <w:pStyle w:val="UZTTULO2"/>
      </w:pPr>
      <w:bookmarkStart w:id="479" w:name="REF6_1"/>
      <w:bookmarkStart w:id="480" w:name="_Toc299869492"/>
      <w:bookmarkStart w:id="481" w:name="_Toc299901885"/>
      <w:bookmarkStart w:id="482" w:name="_Toc299927371"/>
      <w:bookmarkStart w:id="483" w:name="_Toc300183807"/>
      <w:bookmarkStart w:id="484" w:name="_Toc300317535"/>
      <w:bookmarkStart w:id="485" w:name="_Toc300319850"/>
      <w:bookmarkStart w:id="486" w:name="_Toc300419853"/>
      <w:bookmarkStart w:id="487" w:name="_Toc300654771"/>
      <w:bookmarkStart w:id="488" w:name="_Toc300961106"/>
      <w:bookmarkStart w:id="489" w:name="_Toc301001660"/>
      <w:bookmarkStart w:id="490" w:name="_Toc302823370"/>
      <w:bookmarkStart w:id="491" w:name="_Toc303269963"/>
      <w:bookmarkStart w:id="492" w:name="_Toc304391269"/>
      <w:bookmarkStart w:id="493" w:name="_Toc304805051"/>
      <w:bookmarkStart w:id="494" w:name="_Toc457269612"/>
      <w:bookmarkStart w:id="495" w:name="_Toc457478377"/>
      <w:bookmarkStart w:id="496" w:name="_Toc457525544"/>
      <w:bookmarkStart w:id="497" w:name="_Toc457546403"/>
      <w:bookmarkStart w:id="498" w:name="_Toc457547942"/>
      <w:bookmarkStart w:id="499" w:name="_Toc457548370"/>
      <w:bookmarkStart w:id="500" w:name="_Toc457549128"/>
      <w:bookmarkStart w:id="501" w:name="_Toc492318583"/>
      <w:bookmarkStart w:id="502" w:name="_Toc492838212"/>
      <w:bookmarkStart w:id="503" w:name="_Toc492981190"/>
      <w:bookmarkStart w:id="504" w:name="_Toc493000143"/>
      <w:bookmarkStart w:id="505" w:name="_Toc493000452"/>
      <w:bookmarkStart w:id="506" w:name="_Toc493002815"/>
      <w:bookmarkStart w:id="507" w:name="_Toc495346470"/>
      <w:bookmarkStart w:id="508" w:name="_Toc18489021"/>
      <w:bookmarkEnd w:id="479"/>
      <w:r w:rsidRPr="006635F2">
        <w:t>6.1. BASES DE CÁLCULO</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C408E2B" w14:textId="77777777" w:rsidR="002C4AB3" w:rsidRPr="006635F2" w:rsidRDefault="002C4AB3" w:rsidP="006E0AF8">
      <w:pPr>
        <w:pStyle w:val="UZPRRAFO"/>
        <w:outlineLvl w:val="0"/>
        <w:rPr>
          <w:b/>
        </w:rPr>
      </w:pPr>
      <w:r w:rsidRPr="006635F2">
        <w:rPr>
          <w:b/>
        </w:rPr>
        <w:t>Requisitos</w:t>
      </w:r>
    </w:p>
    <w:p w14:paraId="239AACCA" w14:textId="77777777" w:rsidR="002C4AB3" w:rsidRPr="006635F2" w:rsidRDefault="002C4AB3" w:rsidP="00594261">
      <w:pPr>
        <w:pStyle w:val="UZPRRAFO"/>
      </w:pPr>
      <w:r w:rsidRPr="006635F2">
        <w:t>La estructura proyectada cumple con los siguientes requisitos:</w:t>
      </w:r>
    </w:p>
    <w:p w14:paraId="7FE37874" w14:textId="77777777" w:rsidR="002C4AB3" w:rsidRPr="006635F2" w:rsidRDefault="002C4AB3" w:rsidP="00594261">
      <w:pPr>
        <w:pStyle w:val="UZListado"/>
        <w:tabs>
          <w:tab w:val="num" w:pos="852"/>
        </w:tabs>
        <w:ind w:left="852" w:hanging="426"/>
      </w:pPr>
      <w:r w:rsidRPr="006635F2">
        <w:t>Seguridad y funcionalidad estructural: consistente en reducir a límites aceptables el riesgo de que la estructura tenga un comportamiento mecánico inadecuado frente a las acciones e influencias previsibles a las que pueda estar sometido durante su construcción y uso previsto, considerando la totalidad de su vida útil.</w:t>
      </w:r>
    </w:p>
    <w:p w14:paraId="5490E763" w14:textId="77777777" w:rsidR="002C4AB3" w:rsidRPr="006635F2" w:rsidRDefault="002C4AB3" w:rsidP="00594261">
      <w:pPr>
        <w:pStyle w:val="UZListado"/>
        <w:tabs>
          <w:tab w:val="num" w:pos="852"/>
        </w:tabs>
        <w:ind w:left="852" w:hanging="426"/>
      </w:pPr>
      <w:r w:rsidRPr="006635F2">
        <w:t>Seguridad en caso de incendio: consistente en reducir a límites aceptables el riesgo de que los usuarios de la estructura sufran daños derivados de un incendio de origen accidental.</w:t>
      </w:r>
    </w:p>
    <w:p w14:paraId="56099482" w14:textId="77777777" w:rsidR="002C4AB3" w:rsidRPr="006635F2" w:rsidRDefault="002C4AB3" w:rsidP="00594261">
      <w:pPr>
        <w:pStyle w:val="UZListado"/>
        <w:tabs>
          <w:tab w:val="num" w:pos="852"/>
        </w:tabs>
        <w:ind w:left="852" w:hanging="426"/>
      </w:pPr>
      <w:r w:rsidRPr="006635F2">
        <w:t>Higiene, salud y protección del medio ambiente: consistente en reducir a límites aceptables el riesgo de que se provoquen impactos inadecuados sobre el medio ambiente como consecuencia de la ejecución de las obras.</w:t>
      </w:r>
    </w:p>
    <w:p w14:paraId="48932D5F" w14:textId="77777777" w:rsidR="002C4AB3" w:rsidRPr="006635F2" w:rsidRDefault="002C4AB3" w:rsidP="00594261">
      <w:pPr>
        <w:pStyle w:val="UZPRRAFO"/>
        <w:rPr>
          <w:rFonts w:cs="Arial"/>
        </w:rPr>
      </w:pPr>
    </w:p>
    <w:p w14:paraId="51406FCD" w14:textId="77777777" w:rsidR="002C4AB3" w:rsidRPr="006635F2" w:rsidRDefault="002C4AB3" w:rsidP="00594261">
      <w:pPr>
        <w:pStyle w:val="UZPRRAFO"/>
        <w:rPr>
          <w:rFonts w:cs="Arial"/>
          <w:spacing w:val="-2"/>
        </w:rPr>
      </w:pPr>
      <w:r w:rsidRPr="006635F2">
        <w:rPr>
          <w:rFonts w:cs="Arial"/>
          <w:spacing w:val="-2"/>
        </w:rPr>
        <w:t>Conforme a la Instrucción EHE-08 se asegura la fiabilidad requerida a la estructura adoptando el método de los Estados Límite, tal y como se establece en el Artículo 8º. Este método permite tener en cuenta de manera sencilla el carácter aleatorio de las variables de solicitación, de resistencia y dimensionales que intervienen en el cálculo. El valor de cálculo de una variable se obtiene a partir de su principal valor representativo, ponderándolo mediante su correspondiente coeficiente parcial de seguridad.</w:t>
      </w:r>
    </w:p>
    <w:p w14:paraId="300DE098" w14:textId="77777777" w:rsidR="002C4AB3" w:rsidRPr="006635F2" w:rsidRDefault="002C4AB3" w:rsidP="00594261">
      <w:pPr>
        <w:pStyle w:val="UZPRRAFO"/>
        <w:rPr>
          <w:rFonts w:cs="Arial"/>
          <w:spacing w:val="-2"/>
        </w:rPr>
      </w:pPr>
    </w:p>
    <w:p w14:paraId="1F6DE7E2" w14:textId="77777777" w:rsidR="002C4AB3" w:rsidRPr="006635F2" w:rsidRDefault="002C4AB3" w:rsidP="006E0AF8">
      <w:pPr>
        <w:pStyle w:val="UZPRRAFO"/>
        <w:outlineLvl w:val="0"/>
        <w:rPr>
          <w:b/>
        </w:rPr>
      </w:pPr>
      <w:r w:rsidRPr="006635F2">
        <w:rPr>
          <w:b/>
        </w:rPr>
        <w:t>Comprobación estructural</w:t>
      </w:r>
    </w:p>
    <w:p w14:paraId="56659993" w14:textId="77777777" w:rsidR="002C4AB3" w:rsidRPr="006635F2" w:rsidRDefault="002C4AB3" w:rsidP="00A6713C">
      <w:pPr>
        <w:pStyle w:val="UZPRRAFO"/>
      </w:pPr>
      <w:r w:rsidRPr="006635F2">
        <w:t>La comprobación estructural en el proyecto se realiza mediante cálculo, lo que permite garantizar la seguridad requerida de la estructura.</w:t>
      </w:r>
    </w:p>
    <w:p w14:paraId="12C17964" w14:textId="77777777" w:rsidR="002C4AB3" w:rsidRPr="006635F2" w:rsidRDefault="002C4AB3" w:rsidP="00A6713C">
      <w:pPr>
        <w:pStyle w:val="UZPRRAFO"/>
      </w:pPr>
    </w:p>
    <w:p w14:paraId="235AB4C4" w14:textId="77777777" w:rsidR="002C4AB3" w:rsidRPr="006635F2" w:rsidRDefault="002C4AB3" w:rsidP="006E0AF8">
      <w:pPr>
        <w:pStyle w:val="UZPRRAFO"/>
        <w:outlineLvl w:val="0"/>
        <w:rPr>
          <w:b/>
        </w:rPr>
      </w:pPr>
      <w:r w:rsidRPr="006635F2">
        <w:rPr>
          <w:b/>
        </w:rPr>
        <w:t>Situaciones de proyecto</w:t>
      </w:r>
    </w:p>
    <w:p w14:paraId="69D588F6" w14:textId="77777777" w:rsidR="002C4AB3" w:rsidRPr="006635F2" w:rsidRDefault="002C4AB3" w:rsidP="00A6713C">
      <w:pPr>
        <w:pStyle w:val="UZPRRAFO"/>
      </w:pPr>
      <w:r w:rsidRPr="006635F2">
        <w:t>Las situaciones de proyecto consideradas son las que se indican a continuación:</w:t>
      </w:r>
    </w:p>
    <w:p w14:paraId="3FF42354" w14:textId="77777777" w:rsidR="002C4AB3" w:rsidRPr="006635F2" w:rsidRDefault="002C4AB3" w:rsidP="00A6713C">
      <w:pPr>
        <w:pStyle w:val="UZListado"/>
        <w:tabs>
          <w:tab w:val="num" w:pos="710"/>
        </w:tabs>
        <w:ind w:left="710" w:hanging="284"/>
      </w:pPr>
      <w:r w:rsidRPr="006635F2">
        <w:t>Situaciones persistentes: corresponden a las condiciones de uso normal de la estructura.</w:t>
      </w:r>
    </w:p>
    <w:p w14:paraId="13FC1ED1" w14:textId="77777777" w:rsidR="002C4AB3" w:rsidRPr="006635F2" w:rsidRDefault="002C4AB3" w:rsidP="00A6713C">
      <w:pPr>
        <w:pStyle w:val="UZListado"/>
        <w:tabs>
          <w:tab w:val="num" w:pos="710"/>
        </w:tabs>
        <w:ind w:left="710" w:hanging="284"/>
      </w:pPr>
      <w:r w:rsidRPr="006635F2">
        <w:t>Situaciones transitorias: que corresponden a condiciones aplicables durante un tiempo limitado.</w:t>
      </w:r>
    </w:p>
    <w:p w14:paraId="4A36EE79" w14:textId="77777777" w:rsidR="002C4AB3" w:rsidRPr="006635F2" w:rsidRDefault="002C4AB3" w:rsidP="00A6713C">
      <w:pPr>
        <w:pStyle w:val="UZListado"/>
        <w:tabs>
          <w:tab w:val="num" w:pos="710"/>
        </w:tabs>
        <w:ind w:left="710" w:hanging="284"/>
      </w:pPr>
      <w:r w:rsidRPr="006635F2">
        <w:t>Situaciones accidentales: que corresponden a condiciones excepcionales aplicables a la estructura.</w:t>
      </w:r>
    </w:p>
    <w:p w14:paraId="38677ACA" w14:textId="77777777" w:rsidR="00FF4686" w:rsidRPr="006635F2" w:rsidRDefault="00FF4686" w:rsidP="00FF4686">
      <w:pPr>
        <w:pStyle w:val="UZPRRAFO"/>
      </w:pPr>
    </w:p>
    <w:p w14:paraId="74DE6142" w14:textId="77777777" w:rsidR="00291557" w:rsidRPr="00B83BA6" w:rsidRDefault="00291557">
      <w:pPr>
        <w:rPr>
          <w:rFonts w:ascii="Arial" w:eastAsia="Times New Roman" w:hAnsi="Arial" w:cs="Times New Roman"/>
          <w:b/>
          <w:color w:val="FF0000"/>
          <w:sz w:val="19"/>
          <w:szCs w:val="20"/>
          <w:lang w:val="es-ES" w:eastAsia="es-ES"/>
        </w:rPr>
      </w:pPr>
      <w:r w:rsidRPr="00B83BA6">
        <w:rPr>
          <w:b/>
          <w:color w:val="FF0000"/>
        </w:rPr>
        <w:br w:type="page"/>
      </w:r>
    </w:p>
    <w:p w14:paraId="124624EE" w14:textId="77777777" w:rsidR="002C4AB3" w:rsidRPr="006635F2" w:rsidRDefault="002C4AB3" w:rsidP="006E0AF8">
      <w:pPr>
        <w:pStyle w:val="UZPRRAFO"/>
        <w:outlineLvl w:val="0"/>
        <w:rPr>
          <w:b/>
        </w:rPr>
      </w:pPr>
      <w:r w:rsidRPr="006635F2">
        <w:rPr>
          <w:b/>
        </w:rPr>
        <w:lastRenderedPageBreak/>
        <w:t>Métodos de comprobación: Estados límite</w:t>
      </w:r>
    </w:p>
    <w:p w14:paraId="28036CFE" w14:textId="77777777" w:rsidR="002C4AB3" w:rsidRPr="006635F2" w:rsidRDefault="002C4AB3" w:rsidP="00FF4686">
      <w:pPr>
        <w:pStyle w:val="UZPRRAFO"/>
      </w:pPr>
      <w:r w:rsidRPr="006635F2">
        <w:t>Se definen como Estados Límite aquellas situaciones para las que, de ser superadas, puede considerarse que la estructura no cumple alguna de las funciones para las que ha sido proyectada.</w:t>
      </w:r>
    </w:p>
    <w:p w14:paraId="26791E66" w14:textId="77777777" w:rsidR="002C4AB3" w:rsidRPr="006635F2" w:rsidRDefault="002C4AB3" w:rsidP="00FF4686">
      <w:pPr>
        <w:pStyle w:val="UZPRRAFO"/>
      </w:pPr>
    </w:p>
    <w:p w14:paraId="0F8FE588" w14:textId="77777777" w:rsidR="002C4AB3" w:rsidRPr="006635F2" w:rsidRDefault="002C4AB3" w:rsidP="006E0AF8">
      <w:pPr>
        <w:pStyle w:val="UZPRRAFO"/>
        <w:outlineLvl w:val="0"/>
        <w:rPr>
          <w:b/>
        </w:rPr>
      </w:pPr>
      <w:r w:rsidRPr="006635F2">
        <w:rPr>
          <w:b/>
        </w:rPr>
        <w:t>Estados límite últimos</w:t>
      </w:r>
    </w:p>
    <w:p w14:paraId="1E6547E8" w14:textId="77777777" w:rsidR="002C4AB3" w:rsidRPr="006635F2" w:rsidRDefault="002C4AB3" w:rsidP="00FF4686">
      <w:pPr>
        <w:pStyle w:val="UZPRRAFO"/>
      </w:pPr>
      <w:r w:rsidRPr="006635F2">
        <w:t>La denominación de Estados Límite Últimos engloba todos aquellos que producen el fallo de la estructura, por pérdida de equilibrio, colapso o rotura de la misma o de una parte de ella. Como Estados Límite Últimos se han considerado los debidos a:</w:t>
      </w:r>
    </w:p>
    <w:p w14:paraId="2E845D48" w14:textId="77777777" w:rsidR="002C4AB3" w:rsidRPr="006635F2" w:rsidRDefault="002C4AB3" w:rsidP="005555F3">
      <w:pPr>
        <w:pStyle w:val="UZPRRAFO"/>
        <w:ind w:left="568" w:hanging="194"/>
      </w:pPr>
      <w:r w:rsidRPr="006635F2">
        <w:t>- Fallo por deformaciones plásticas excesivas, rotura o pérdida de la estabilidad de la estructura o de parte de ella.</w:t>
      </w:r>
    </w:p>
    <w:p w14:paraId="26FB705E" w14:textId="77777777" w:rsidR="002C4AB3" w:rsidRPr="006635F2" w:rsidRDefault="002C4AB3" w:rsidP="005555F3">
      <w:pPr>
        <w:pStyle w:val="UZPRRAFO"/>
        <w:ind w:left="568" w:hanging="194"/>
      </w:pPr>
      <w:r w:rsidRPr="006635F2">
        <w:t>- Pérdida del equilibrio de la estructura o de parte de ella, considerada como un sólido rígido.</w:t>
      </w:r>
    </w:p>
    <w:p w14:paraId="17129E7E" w14:textId="77777777" w:rsidR="002C4AB3" w:rsidRPr="006635F2" w:rsidRDefault="002C4AB3" w:rsidP="005555F3">
      <w:pPr>
        <w:pStyle w:val="UZPRRAFO"/>
        <w:ind w:left="568" w:hanging="194"/>
      </w:pPr>
      <w:r w:rsidRPr="006635F2">
        <w:t>- Fallo por acumulación de deformaciones o fisuración progresiva bajo cargas repetidas.</w:t>
      </w:r>
    </w:p>
    <w:p w14:paraId="4057012B" w14:textId="77777777" w:rsidR="002C4AB3" w:rsidRPr="006635F2" w:rsidRDefault="002C4AB3" w:rsidP="005555F3">
      <w:pPr>
        <w:pStyle w:val="UZPRRAFO"/>
      </w:pPr>
    </w:p>
    <w:p w14:paraId="64D4ADB4" w14:textId="77777777" w:rsidR="002C4AB3" w:rsidRPr="006635F2" w:rsidRDefault="002C4AB3" w:rsidP="005555F3">
      <w:pPr>
        <w:pStyle w:val="UZPRRAFO"/>
      </w:pPr>
      <w:r w:rsidRPr="006635F2">
        <w:t>En la comprobación de los Estados Límite Últimos que consideran la rotura de una sección o elemento, se satisface la condición:</w:t>
      </w:r>
    </w:p>
    <w:p w14:paraId="4E18BF7C" w14:textId="77777777" w:rsidR="002C4AB3" w:rsidRPr="006635F2" w:rsidRDefault="002C4AB3" w:rsidP="006E0AF8">
      <w:pPr>
        <w:pStyle w:val="UZPRRAFO"/>
        <w:jc w:val="center"/>
        <w:outlineLvl w:val="0"/>
      </w:pPr>
      <w:proofErr w:type="spellStart"/>
      <w:r w:rsidRPr="006635F2">
        <w:t>R</w:t>
      </w:r>
      <w:r w:rsidRPr="006635F2">
        <w:rPr>
          <w:vertAlign w:val="subscript"/>
        </w:rPr>
        <w:t>d</w:t>
      </w:r>
      <w:proofErr w:type="spellEnd"/>
      <w:r w:rsidRPr="006635F2">
        <w:t> </w:t>
      </w:r>
      <w:r w:rsidRPr="006635F2">
        <w:rPr>
          <w:rFonts w:cs="Garamond"/>
        </w:rPr>
        <w:t>&gt;</w:t>
      </w:r>
      <w:r w:rsidRPr="006635F2">
        <w:t xml:space="preserve"> </w:t>
      </w:r>
      <w:proofErr w:type="spellStart"/>
      <w:r w:rsidRPr="006635F2">
        <w:t>S</w:t>
      </w:r>
      <w:r w:rsidRPr="006635F2">
        <w:rPr>
          <w:vertAlign w:val="subscript"/>
        </w:rPr>
        <w:t>d</w:t>
      </w:r>
      <w:proofErr w:type="spellEnd"/>
    </w:p>
    <w:p w14:paraId="2676E3DF" w14:textId="77777777" w:rsidR="002C4AB3" w:rsidRPr="006635F2" w:rsidRDefault="002C4AB3" w:rsidP="007D2E9F">
      <w:pPr>
        <w:pStyle w:val="UZPRRAFO"/>
        <w:spacing w:line="200" w:lineRule="exact"/>
        <w:ind w:firstLine="994"/>
        <w:rPr>
          <w:szCs w:val="19"/>
        </w:rPr>
      </w:pPr>
      <w:r w:rsidRPr="006635F2">
        <w:rPr>
          <w:szCs w:val="19"/>
        </w:rPr>
        <w:t>donde:</w:t>
      </w:r>
    </w:p>
    <w:p w14:paraId="3A10A419" w14:textId="77777777" w:rsidR="002C4AB3" w:rsidRPr="006635F2" w:rsidRDefault="002C4AB3" w:rsidP="007D2E9F">
      <w:pPr>
        <w:pStyle w:val="UZPRRAFO"/>
        <w:spacing w:line="200" w:lineRule="exact"/>
        <w:ind w:firstLine="1562"/>
        <w:rPr>
          <w:szCs w:val="19"/>
        </w:rPr>
      </w:pPr>
      <w:proofErr w:type="spellStart"/>
      <w:r w:rsidRPr="006635F2">
        <w:rPr>
          <w:szCs w:val="19"/>
        </w:rPr>
        <w:t>R</w:t>
      </w:r>
      <w:r w:rsidRPr="006635F2">
        <w:rPr>
          <w:szCs w:val="19"/>
          <w:vertAlign w:val="subscript"/>
        </w:rPr>
        <w:t>d</w:t>
      </w:r>
      <w:proofErr w:type="spellEnd"/>
      <w:r w:rsidRPr="006635F2">
        <w:rPr>
          <w:szCs w:val="19"/>
        </w:rPr>
        <w:t xml:space="preserve">: Valor de cálculo de la respuesta estructural. </w:t>
      </w:r>
    </w:p>
    <w:p w14:paraId="2B7434DD" w14:textId="77777777" w:rsidR="002C4AB3" w:rsidRPr="006635F2" w:rsidRDefault="002C4AB3" w:rsidP="007D2E9F">
      <w:pPr>
        <w:pStyle w:val="UZPRRAFO"/>
        <w:spacing w:line="200" w:lineRule="exact"/>
        <w:ind w:firstLine="1562"/>
        <w:rPr>
          <w:szCs w:val="19"/>
        </w:rPr>
      </w:pPr>
      <w:proofErr w:type="spellStart"/>
      <w:r w:rsidRPr="006635F2">
        <w:rPr>
          <w:szCs w:val="19"/>
        </w:rPr>
        <w:t>Sd</w:t>
      </w:r>
      <w:proofErr w:type="spellEnd"/>
      <w:r w:rsidRPr="006635F2">
        <w:rPr>
          <w:szCs w:val="19"/>
        </w:rPr>
        <w:t>: Valor de cálculo del efecto de las acciones.</w:t>
      </w:r>
    </w:p>
    <w:p w14:paraId="241CDDB3" w14:textId="77777777" w:rsidR="002C4AB3" w:rsidRPr="006635F2" w:rsidRDefault="002C4AB3" w:rsidP="00207A14">
      <w:pPr>
        <w:pStyle w:val="UZPRRAFO"/>
      </w:pPr>
    </w:p>
    <w:p w14:paraId="0271E696" w14:textId="77777777" w:rsidR="002C4AB3" w:rsidRPr="006635F2" w:rsidRDefault="002C4AB3" w:rsidP="00207A14">
      <w:pPr>
        <w:pStyle w:val="UZPRRAFO"/>
      </w:pPr>
      <w:r w:rsidRPr="006635F2">
        <w:t>Para la evaluación del Estado Límite de Equilibrio (Artículo 41º) se satisface la condición:</w:t>
      </w:r>
    </w:p>
    <w:p w14:paraId="66A7B1B3" w14:textId="77777777" w:rsidR="002C4AB3" w:rsidRPr="006635F2" w:rsidRDefault="002C4AB3" w:rsidP="006E0AF8">
      <w:pPr>
        <w:pStyle w:val="UZPRRAFO"/>
        <w:jc w:val="center"/>
        <w:outlineLvl w:val="0"/>
      </w:pPr>
      <w:r w:rsidRPr="006635F2">
        <w:t>E</w:t>
      </w:r>
      <w:r w:rsidRPr="006635F2">
        <w:rPr>
          <w:vertAlign w:val="subscript"/>
        </w:rPr>
        <w:t xml:space="preserve">d, </w:t>
      </w:r>
      <w:proofErr w:type="spellStart"/>
      <w:r w:rsidRPr="006635F2">
        <w:rPr>
          <w:vertAlign w:val="subscript"/>
        </w:rPr>
        <w:t>estab</w:t>
      </w:r>
      <w:proofErr w:type="spellEnd"/>
      <w:r w:rsidRPr="006635F2">
        <w:t> </w:t>
      </w:r>
      <w:r w:rsidRPr="006635F2">
        <w:rPr>
          <w:rFonts w:cs="Garamond"/>
        </w:rPr>
        <w:t>≥</w:t>
      </w:r>
      <w:r w:rsidRPr="006635F2">
        <w:t xml:space="preserve"> E</w:t>
      </w:r>
      <w:r w:rsidRPr="006635F2">
        <w:rPr>
          <w:vertAlign w:val="subscript"/>
        </w:rPr>
        <w:t xml:space="preserve">d, </w:t>
      </w:r>
      <w:proofErr w:type="spellStart"/>
      <w:r w:rsidRPr="006635F2">
        <w:rPr>
          <w:vertAlign w:val="subscript"/>
        </w:rPr>
        <w:t>desestab</w:t>
      </w:r>
      <w:proofErr w:type="spellEnd"/>
    </w:p>
    <w:p w14:paraId="4A591C7C" w14:textId="77777777" w:rsidR="002C4AB3" w:rsidRPr="006635F2" w:rsidRDefault="002C4AB3" w:rsidP="007D2E9F">
      <w:pPr>
        <w:pStyle w:val="UZPRRAFO"/>
        <w:spacing w:line="200" w:lineRule="exact"/>
        <w:ind w:firstLine="994"/>
        <w:rPr>
          <w:szCs w:val="19"/>
        </w:rPr>
      </w:pPr>
      <w:r w:rsidRPr="006635F2">
        <w:rPr>
          <w:szCs w:val="19"/>
        </w:rPr>
        <w:t>donde:</w:t>
      </w:r>
    </w:p>
    <w:p w14:paraId="57A6A693" w14:textId="77777777" w:rsidR="002C4AB3" w:rsidRPr="006635F2" w:rsidRDefault="002C4AB3" w:rsidP="007D2E9F">
      <w:pPr>
        <w:pStyle w:val="UZPRRAFO"/>
        <w:spacing w:line="200" w:lineRule="exact"/>
        <w:ind w:firstLine="1562"/>
        <w:rPr>
          <w:szCs w:val="19"/>
        </w:rPr>
      </w:pPr>
      <w:r w:rsidRPr="006635F2">
        <w:rPr>
          <w:szCs w:val="19"/>
        </w:rPr>
        <w:t>E</w:t>
      </w:r>
      <w:r w:rsidRPr="006635F2">
        <w:rPr>
          <w:szCs w:val="19"/>
          <w:vertAlign w:val="subscript"/>
        </w:rPr>
        <w:t xml:space="preserve">d, </w:t>
      </w:r>
      <w:proofErr w:type="spellStart"/>
      <w:r w:rsidRPr="006635F2">
        <w:rPr>
          <w:szCs w:val="19"/>
          <w:vertAlign w:val="subscript"/>
        </w:rPr>
        <w:t>estab</w:t>
      </w:r>
      <w:proofErr w:type="spellEnd"/>
      <w:r w:rsidRPr="006635F2">
        <w:rPr>
          <w:szCs w:val="19"/>
        </w:rPr>
        <w:t xml:space="preserve">: Valor de cálculo de los efectos de las acciones estabilizadoras. </w:t>
      </w:r>
    </w:p>
    <w:p w14:paraId="2F5133F7" w14:textId="77777777" w:rsidR="002C4AB3" w:rsidRPr="006635F2" w:rsidRDefault="002C4AB3" w:rsidP="007D2E9F">
      <w:pPr>
        <w:pStyle w:val="UZPRRAFO"/>
        <w:spacing w:line="200" w:lineRule="exact"/>
        <w:ind w:firstLine="1562"/>
        <w:rPr>
          <w:szCs w:val="19"/>
        </w:rPr>
      </w:pPr>
      <w:r w:rsidRPr="006635F2">
        <w:rPr>
          <w:szCs w:val="19"/>
        </w:rPr>
        <w:t>E</w:t>
      </w:r>
      <w:r w:rsidRPr="006635F2">
        <w:rPr>
          <w:szCs w:val="19"/>
          <w:vertAlign w:val="subscript"/>
        </w:rPr>
        <w:t xml:space="preserve">d, </w:t>
      </w:r>
      <w:proofErr w:type="spellStart"/>
      <w:r w:rsidRPr="006635F2">
        <w:rPr>
          <w:szCs w:val="19"/>
          <w:vertAlign w:val="subscript"/>
        </w:rPr>
        <w:t>desestab</w:t>
      </w:r>
      <w:proofErr w:type="spellEnd"/>
      <w:r w:rsidRPr="006635F2">
        <w:rPr>
          <w:szCs w:val="19"/>
        </w:rPr>
        <w:t xml:space="preserve">: Valor de cálculo de los efectos de las acciones desestabilizadoras. </w:t>
      </w:r>
    </w:p>
    <w:p w14:paraId="5943470C" w14:textId="77777777" w:rsidR="002C4AB3" w:rsidRPr="006635F2" w:rsidRDefault="002C4AB3" w:rsidP="007D2E9F">
      <w:pPr>
        <w:pStyle w:val="UZPRRAFO"/>
      </w:pPr>
    </w:p>
    <w:p w14:paraId="050979AB" w14:textId="77777777" w:rsidR="002C4AB3" w:rsidRPr="006635F2" w:rsidRDefault="002C4AB3" w:rsidP="006E0AF8">
      <w:pPr>
        <w:pStyle w:val="UZPRRAFO"/>
        <w:outlineLvl w:val="0"/>
        <w:rPr>
          <w:b/>
        </w:rPr>
      </w:pPr>
      <w:r w:rsidRPr="006635F2">
        <w:rPr>
          <w:b/>
        </w:rPr>
        <w:t>Estados límite de servicio</w:t>
      </w:r>
    </w:p>
    <w:p w14:paraId="578D5496" w14:textId="77777777" w:rsidR="002C4AB3" w:rsidRPr="006635F2" w:rsidRDefault="002C4AB3" w:rsidP="00207A14">
      <w:pPr>
        <w:pStyle w:val="UZPRRAFO"/>
      </w:pPr>
      <w:r w:rsidRPr="006635F2">
        <w:t>La denominación de Estados Límite de Servicio engloba todos aquéllos para los que no se cumplen los requisitos de funcionalidad, de comodidad o de aspecto requeridos. En la comprobación de los Estados Límite de Servicio se satisface la condición:</w:t>
      </w:r>
    </w:p>
    <w:p w14:paraId="63F2D28F" w14:textId="77777777" w:rsidR="002C4AB3" w:rsidRPr="006635F2" w:rsidRDefault="002C4AB3" w:rsidP="006E0AF8">
      <w:pPr>
        <w:pStyle w:val="UZPRRAFO"/>
        <w:jc w:val="center"/>
        <w:outlineLvl w:val="0"/>
      </w:pPr>
      <w:r w:rsidRPr="006635F2">
        <w:t>C</w:t>
      </w:r>
      <w:r w:rsidRPr="006635F2">
        <w:rPr>
          <w:vertAlign w:val="subscript"/>
        </w:rPr>
        <w:t>d</w:t>
      </w:r>
      <w:r w:rsidRPr="006635F2">
        <w:t> </w:t>
      </w:r>
      <w:r w:rsidRPr="006635F2">
        <w:rPr>
          <w:rFonts w:cs="Garamond"/>
        </w:rPr>
        <w:t>≥</w:t>
      </w:r>
      <w:r w:rsidRPr="006635F2">
        <w:t xml:space="preserve"> E</w:t>
      </w:r>
      <w:r w:rsidRPr="006635F2">
        <w:rPr>
          <w:vertAlign w:val="subscript"/>
        </w:rPr>
        <w:t>d</w:t>
      </w:r>
    </w:p>
    <w:p w14:paraId="7584B082" w14:textId="77777777" w:rsidR="002C4AB3" w:rsidRPr="006635F2" w:rsidRDefault="002C4AB3" w:rsidP="00032029">
      <w:pPr>
        <w:pStyle w:val="UZPRRAFO"/>
        <w:ind w:firstLine="426"/>
        <w:rPr>
          <w:szCs w:val="19"/>
        </w:rPr>
      </w:pPr>
      <w:r w:rsidRPr="006635F2">
        <w:rPr>
          <w:szCs w:val="19"/>
        </w:rPr>
        <w:t>donde:</w:t>
      </w:r>
    </w:p>
    <w:p w14:paraId="7E744F07" w14:textId="77777777" w:rsidR="002C4AB3" w:rsidRPr="006635F2" w:rsidRDefault="002C4AB3" w:rsidP="00032029">
      <w:pPr>
        <w:pStyle w:val="UZPRRAFO"/>
        <w:spacing w:line="200" w:lineRule="exact"/>
        <w:ind w:left="1420" w:hanging="426"/>
        <w:rPr>
          <w:szCs w:val="19"/>
        </w:rPr>
      </w:pPr>
      <w:r w:rsidRPr="006635F2">
        <w:rPr>
          <w:szCs w:val="19"/>
        </w:rPr>
        <w:t>C</w:t>
      </w:r>
      <w:r w:rsidRPr="006635F2">
        <w:rPr>
          <w:szCs w:val="19"/>
          <w:vertAlign w:val="subscript"/>
        </w:rPr>
        <w:t>d</w:t>
      </w:r>
      <w:r w:rsidRPr="006635F2">
        <w:rPr>
          <w:szCs w:val="19"/>
        </w:rPr>
        <w:t xml:space="preserve">: Valor límite admisible para el Estado Límite a comprobar (deformaciones, vibraciones, abertura de fisura, etc.). </w:t>
      </w:r>
    </w:p>
    <w:p w14:paraId="4F08BDA6" w14:textId="77777777" w:rsidR="002C4AB3" w:rsidRPr="006635F2" w:rsidRDefault="002C4AB3" w:rsidP="00032029">
      <w:pPr>
        <w:pStyle w:val="UZPRRAFO"/>
        <w:spacing w:line="200" w:lineRule="exact"/>
        <w:ind w:left="1420" w:hanging="426"/>
        <w:rPr>
          <w:szCs w:val="19"/>
        </w:rPr>
      </w:pPr>
      <w:r w:rsidRPr="006635F2">
        <w:rPr>
          <w:szCs w:val="19"/>
        </w:rPr>
        <w:t>E</w:t>
      </w:r>
      <w:r w:rsidRPr="006635F2">
        <w:rPr>
          <w:szCs w:val="19"/>
          <w:vertAlign w:val="subscript"/>
        </w:rPr>
        <w:t>d</w:t>
      </w:r>
      <w:r w:rsidRPr="006635F2">
        <w:rPr>
          <w:szCs w:val="19"/>
        </w:rPr>
        <w:t xml:space="preserve">: Valor de cálculo del efecto de las acciones (tensiones, nivel de vibración, abertura de fisura, etc.). </w:t>
      </w:r>
    </w:p>
    <w:p w14:paraId="1D6057C2" w14:textId="77777777" w:rsidR="002C4AB3" w:rsidRPr="006635F2" w:rsidRDefault="002C4AB3" w:rsidP="00207A14">
      <w:pPr>
        <w:pStyle w:val="UZPRRAFO"/>
      </w:pPr>
    </w:p>
    <w:p w14:paraId="141367C6" w14:textId="77777777" w:rsidR="002C4AB3" w:rsidRPr="006635F2" w:rsidRDefault="007C2278" w:rsidP="007C2278">
      <w:pPr>
        <w:pStyle w:val="UZTTULO2"/>
      </w:pPr>
      <w:bookmarkStart w:id="509" w:name="_Toc299869493"/>
      <w:bookmarkStart w:id="510" w:name="_Toc299901886"/>
      <w:bookmarkStart w:id="511" w:name="_Toc299927372"/>
      <w:bookmarkStart w:id="512" w:name="_Toc300183808"/>
      <w:bookmarkStart w:id="513" w:name="_Toc300317536"/>
      <w:bookmarkStart w:id="514" w:name="_Toc300319851"/>
      <w:bookmarkStart w:id="515" w:name="_Toc300419854"/>
      <w:bookmarkStart w:id="516" w:name="_Toc300654772"/>
      <w:bookmarkStart w:id="517" w:name="_Toc300961107"/>
      <w:bookmarkStart w:id="518" w:name="_Toc301001661"/>
      <w:bookmarkStart w:id="519" w:name="_Toc302823371"/>
      <w:bookmarkStart w:id="520" w:name="_Toc303269964"/>
      <w:bookmarkStart w:id="521" w:name="_Toc304391270"/>
      <w:bookmarkStart w:id="522" w:name="_Toc304805052"/>
      <w:bookmarkStart w:id="523" w:name="_Toc457269613"/>
      <w:bookmarkStart w:id="524" w:name="_Toc457478378"/>
      <w:bookmarkStart w:id="525" w:name="_Toc457525545"/>
      <w:bookmarkStart w:id="526" w:name="_Toc457546404"/>
      <w:bookmarkStart w:id="527" w:name="_Toc457547943"/>
      <w:bookmarkStart w:id="528" w:name="_Toc457548371"/>
      <w:bookmarkStart w:id="529" w:name="_Toc457549129"/>
      <w:bookmarkStart w:id="530" w:name="_Toc492318584"/>
      <w:bookmarkStart w:id="531" w:name="_Toc492838213"/>
      <w:bookmarkStart w:id="532" w:name="_Toc492981191"/>
      <w:bookmarkStart w:id="533" w:name="_Toc493000144"/>
      <w:bookmarkStart w:id="534" w:name="_Toc493000453"/>
      <w:bookmarkStart w:id="535" w:name="_Toc493002816"/>
      <w:bookmarkStart w:id="536" w:name="_Toc495346471"/>
      <w:bookmarkStart w:id="537" w:name="_Toc18489022"/>
      <w:r w:rsidRPr="006635F2">
        <w:t>6.2. ACCIONES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4780D68B" w14:textId="77777777" w:rsidR="002C4AB3" w:rsidRPr="006635F2" w:rsidRDefault="002C4AB3" w:rsidP="00207A14">
      <w:pPr>
        <w:pStyle w:val="UZPRRAFO"/>
      </w:pPr>
      <w:r w:rsidRPr="006635F2">
        <w:t>Para el cálculo de los elementos de hormigón se han tenido en cuenta las acciones permanentes (G), las acciones variables (Q) y las acciones accidentales (A).</w:t>
      </w:r>
    </w:p>
    <w:p w14:paraId="34B37481" w14:textId="77777777" w:rsidR="002C4AB3" w:rsidRPr="006635F2" w:rsidRDefault="002C4AB3" w:rsidP="00207A14">
      <w:pPr>
        <w:pStyle w:val="UZPRRAFO"/>
      </w:pPr>
      <w:r w:rsidRPr="006635F2">
        <w:lastRenderedPageBreak/>
        <w:t>Para la obtención de los valores característicos, representativos y de cálculo de las acciones se han tenido en cuenta los artículos 10º, 11º y 12º de la instrucción EHE-08.</w:t>
      </w:r>
    </w:p>
    <w:p w14:paraId="638942D1" w14:textId="77777777" w:rsidR="002C4AB3" w:rsidRPr="006635F2" w:rsidRDefault="002C4AB3" w:rsidP="00207A14">
      <w:pPr>
        <w:pStyle w:val="UZPRRAFO"/>
        <w:rPr>
          <w:b/>
          <w:bCs/>
        </w:rPr>
      </w:pPr>
    </w:p>
    <w:p w14:paraId="23D5307B" w14:textId="77777777" w:rsidR="002C4AB3" w:rsidRPr="006635F2" w:rsidRDefault="002C4AB3" w:rsidP="006E0AF8">
      <w:pPr>
        <w:pStyle w:val="UZPRRAFO"/>
        <w:outlineLvl w:val="0"/>
        <w:rPr>
          <w:b/>
        </w:rPr>
      </w:pPr>
      <w:r w:rsidRPr="006635F2">
        <w:rPr>
          <w:b/>
        </w:rPr>
        <w:t>Combinación de acciones y coeficientes parciales de seguridad</w:t>
      </w:r>
    </w:p>
    <w:p w14:paraId="44B1AF62" w14:textId="77777777" w:rsidR="002C4AB3" w:rsidRPr="006635F2" w:rsidRDefault="002C4AB3" w:rsidP="00207A14">
      <w:pPr>
        <w:pStyle w:val="UZPRRAFO"/>
      </w:pPr>
      <w:r w:rsidRPr="006635F2">
        <w:t xml:space="preserve">Verificaciones basadas en coeficientes parciales (ver apartado Verificaciones basadas en coeficientes parciales). </w:t>
      </w:r>
    </w:p>
    <w:p w14:paraId="6FA20E20" w14:textId="77777777" w:rsidR="002C4AB3" w:rsidRPr="006635F2" w:rsidRDefault="002C4AB3" w:rsidP="00207A14">
      <w:pPr>
        <w:pStyle w:val="UZPRRAFO"/>
      </w:pPr>
    </w:p>
    <w:p w14:paraId="3704E56D" w14:textId="77777777" w:rsidR="002C4AB3" w:rsidRPr="006635F2" w:rsidRDefault="007C2278" w:rsidP="007C2278">
      <w:pPr>
        <w:pStyle w:val="UZTTULO2"/>
      </w:pPr>
      <w:bookmarkStart w:id="538" w:name="_Toc299869494"/>
      <w:bookmarkStart w:id="539" w:name="_Toc299901887"/>
      <w:bookmarkStart w:id="540" w:name="_Toc299927373"/>
      <w:bookmarkStart w:id="541" w:name="_Toc300183809"/>
      <w:bookmarkStart w:id="542" w:name="_Toc300317537"/>
      <w:bookmarkStart w:id="543" w:name="_Toc300319852"/>
      <w:bookmarkStart w:id="544" w:name="_Toc300419855"/>
      <w:bookmarkStart w:id="545" w:name="_Toc300654773"/>
      <w:bookmarkStart w:id="546" w:name="_Toc300961108"/>
      <w:bookmarkStart w:id="547" w:name="_Toc301001662"/>
      <w:bookmarkStart w:id="548" w:name="_Toc302823372"/>
      <w:bookmarkStart w:id="549" w:name="_Toc303269965"/>
      <w:bookmarkStart w:id="550" w:name="_Toc304391271"/>
      <w:bookmarkStart w:id="551" w:name="_Toc304805053"/>
      <w:bookmarkStart w:id="552" w:name="_Toc457269614"/>
      <w:bookmarkStart w:id="553" w:name="_Toc457478379"/>
      <w:bookmarkStart w:id="554" w:name="_Toc457525546"/>
      <w:bookmarkStart w:id="555" w:name="_Toc457546405"/>
      <w:bookmarkStart w:id="556" w:name="_Toc457547944"/>
      <w:bookmarkStart w:id="557" w:name="_Toc457548372"/>
      <w:bookmarkStart w:id="558" w:name="_Toc457549130"/>
      <w:bookmarkStart w:id="559" w:name="_Toc492318585"/>
      <w:bookmarkStart w:id="560" w:name="_Toc492838214"/>
      <w:bookmarkStart w:id="561" w:name="_Toc492981192"/>
      <w:bookmarkStart w:id="562" w:name="_Toc493000145"/>
      <w:bookmarkStart w:id="563" w:name="_Toc493000454"/>
      <w:bookmarkStart w:id="564" w:name="_Toc493002817"/>
      <w:bookmarkStart w:id="565" w:name="_Toc495346472"/>
      <w:bookmarkStart w:id="566" w:name="_Toc18489023"/>
      <w:r w:rsidRPr="006635F2">
        <w:t>6.3. MÉTODO DE DIMENSIONAMIENTO</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1E24D8E" w14:textId="77777777" w:rsidR="002C4AB3" w:rsidRPr="006635F2" w:rsidRDefault="002C4AB3" w:rsidP="00207A14">
      <w:pPr>
        <w:pStyle w:val="UZPRRAFO"/>
      </w:pPr>
      <w:r w:rsidRPr="006635F2">
        <w:t>El dimensionado de secciones se realiza según la Teoría de los Estados Limite del articulo 8º de la vigente instrucción EHE-08, utilizando el Método de Cálculo en Rotura.</w:t>
      </w:r>
    </w:p>
    <w:p w14:paraId="71C61AF2" w14:textId="77777777" w:rsidR="002C4AB3" w:rsidRPr="006635F2" w:rsidRDefault="002C4AB3" w:rsidP="00207A14">
      <w:pPr>
        <w:pStyle w:val="UZPRRAFO"/>
      </w:pPr>
    </w:p>
    <w:p w14:paraId="5804B85D" w14:textId="77777777" w:rsidR="002C4AB3" w:rsidRPr="006635F2" w:rsidRDefault="002C4AB3" w:rsidP="006E0AF8">
      <w:pPr>
        <w:pStyle w:val="UZPRRAFO"/>
        <w:outlineLvl w:val="0"/>
        <w:rPr>
          <w:b/>
        </w:rPr>
      </w:pPr>
      <w:r w:rsidRPr="006635F2">
        <w:rPr>
          <w:b/>
        </w:rPr>
        <w:t>Cuantías geométricas</w:t>
      </w:r>
    </w:p>
    <w:p w14:paraId="4821AAC4" w14:textId="77777777" w:rsidR="002C4AB3" w:rsidRPr="006635F2" w:rsidRDefault="002C4AB3" w:rsidP="006E0AF8">
      <w:pPr>
        <w:pStyle w:val="UZPRRAFO"/>
        <w:outlineLvl w:val="0"/>
      </w:pPr>
      <w:r w:rsidRPr="006635F2">
        <w:t>Se han adoptado las cuantías geométricas mínimas fijadas en la tabla 42.3.5 de la instrucción EHE-08.</w:t>
      </w:r>
    </w:p>
    <w:p w14:paraId="4EA0F905" w14:textId="77777777" w:rsidR="002C4AB3" w:rsidRPr="006635F2" w:rsidRDefault="002C4AB3" w:rsidP="00207A14">
      <w:pPr>
        <w:pStyle w:val="UZPRRAFO"/>
      </w:pPr>
    </w:p>
    <w:p w14:paraId="107E0A2A" w14:textId="77777777" w:rsidR="002C4AB3" w:rsidRPr="006635F2" w:rsidRDefault="002C4AB3" w:rsidP="006E0AF8">
      <w:pPr>
        <w:pStyle w:val="UZPRRAFO"/>
        <w:outlineLvl w:val="0"/>
        <w:rPr>
          <w:b/>
        </w:rPr>
      </w:pPr>
      <w:r w:rsidRPr="006635F2">
        <w:rPr>
          <w:b/>
        </w:rPr>
        <w:t>Características de los materiales</w:t>
      </w:r>
    </w:p>
    <w:p w14:paraId="4E589C76" w14:textId="77777777" w:rsidR="002C4AB3" w:rsidRPr="006635F2" w:rsidRDefault="002C4AB3" w:rsidP="00207A14">
      <w:pPr>
        <w:pStyle w:val="UZPRRAFO"/>
      </w:pPr>
      <w:r w:rsidRPr="006635F2">
        <w:t>Los coeficientes a utilizar para cada situación de proyecto y estado límite están definidos en el cumplimiento del Documento Básico SE.</w:t>
      </w:r>
    </w:p>
    <w:p w14:paraId="38774557" w14:textId="77777777" w:rsidR="002C4AB3" w:rsidRPr="006635F2" w:rsidRDefault="002C4AB3" w:rsidP="00207A14">
      <w:pPr>
        <w:pStyle w:val="UZPRRAFO"/>
      </w:pPr>
      <w:r w:rsidRPr="006635F2">
        <w:t>Los valores de los coeficientes parciales de seguridad de los materiales (</w:t>
      </w:r>
      <w:proofErr w:type="spellStart"/>
      <w:r w:rsidRPr="006635F2">
        <w:t>γc</w:t>
      </w:r>
      <w:proofErr w:type="spellEnd"/>
      <w:r w:rsidRPr="006635F2">
        <w:t xml:space="preserve"> y </w:t>
      </w:r>
      <w:proofErr w:type="spellStart"/>
      <w:r w:rsidRPr="006635F2">
        <w:t>γs</w:t>
      </w:r>
      <w:proofErr w:type="spellEnd"/>
      <w:r w:rsidRPr="006635F2">
        <w:t xml:space="preserve">) para el estudio de los Estados Límite Últimos son los que se indican a continuación: </w:t>
      </w:r>
    </w:p>
    <w:p w14:paraId="52ABF8B7" w14:textId="77777777" w:rsidR="002C4AB3" w:rsidRPr="006635F2" w:rsidRDefault="002C4AB3" w:rsidP="00207A14">
      <w:pPr>
        <w:pStyle w:val="UZPRRAFO"/>
      </w:pPr>
    </w:p>
    <w:p w14:paraId="5B0B3826" w14:textId="7D099C83" w:rsidR="002C4AB3" w:rsidRPr="006635F2" w:rsidRDefault="002C4AB3" w:rsidP="00DA56C6">
      <w:pPr>
        <w:pStyle w:val="UZPRRAFO"/>
        <w:rPr>
          <w:rFonts w:ascii="Verdana" w:hAnsi="Verdana"/>
          <w:sz w:val="23"/>
          <w:szCs w:val="23"/>
        </w:rPr>
      </w:pPr>
      <w:r w:rsidRPr="006635F2">
        <w:t xml:space="preserve">Hormigón: HA-25; </w:t>
      </w:r>
      <w:r w:rsidRPr="006635F2">
        <w:tab/>
      </w:r>
      <w:proofErr w:type="spellStart"/>
      <w:r w:rsidRPr="006635F2">
        <w:t>fck</w:t>
      </w:r>
      <w:proofErr w:type="spellEnd"/>
      <w:r w:rsidRPr="006635F2">
        <w:t xml:space="preserve"> = 25 </w:t>
      </w:r>
      <w:proofErr w:type="spellStart"/>
      <w:r w:rsidRPr="006635F2">
        <w:t>MPa</w:t>
      </w:r>
      <w:proofErr w:type="spellEnd"/>
      <w:r w:rsidRPr="006635F2">
        <w:t xml:space="preserve">; </w:t>
      </w:r>
      <w:r w:rsidRPr="006635F2">
        <w:tab/>
      </w:r>
      <w:r w:rsidRPr="006635F2">
        <w:tab/>
      </w:r>
      <w:proofErr w:type="spellStart"/>
      <w:r w:rsidRPr="006635F2">
        <w:t>γc</w:t>
      </w:r>
      <w:proofErr w:type="spellEnd"/>
      <w:r w:rsidRPr="006635F2">
        <w:t xml:space="preserve"> = 1.30 a 1.50 </w:t>
      </w:r>
    </w:p>
    <w:p w14:paraId="5875ED62" w14:textId="77777777" w:rsidR="002C4AB3" w:rsidRPr="006635F2" w:rsidRDefault="002C4AB3" w:rsidP="00207A14">
      <w:pPr>
        <w:pStyle w:val="UZPRRAFO"/>
      </w:pPr>
      <w:r w:rsidRPr="006635F2">
        <w:t xml:space="preserve">Acero: B 500 S; </w:t>
      </w:r>
      <w:r w:rsidRPr="006635F2">
        <w:tab/>
      </w:r>
      <w:proofErr w:type="spellStart"/>
      <w:r w:rsidRPr="006635F2">
        <w:t>fyk</w:t>
      </w:r>
      <w:proofErr w:type="spellEnd"/>
      <w:r w:rsidRPr="006635F2">
        <w:t xml:space="preserve"> = 500 </w:t>
      </w:r>
      <w:proofErr w:type="spellStart"/>
      <w:r w:rsidRPr="006635F2">
        <w:t>MPa</w:t>
      </w:r>
      <w:proofErr w:type="spellEnd"/>
      <w:r w:rsidRPr="006635F2">
        <w:t xml:space="preserve">; </w:t>
      </w:r>
      <w:r w:rsidR="00207A14" w:rsidRPr="006635F2">
        <w:tab/>
      </w:r>
      <w:r w:rsidRPr="006635F2">
        <w:tab/>
      </w:r>
      <w:proofErr w:type="spellStart"/>
      <w:r w:rsidRPr="006635F2">
        <w:t>γs</w:t>
      </w:r>
      <w:proofErr w:type="spellEnd"/>
      <w:r w:rsidRPr="006635F2">
        <w:t xml:space="preserve"> = 1.00 a 1.15 </w:t>
      </w:r>
    </w:p>
    <w:p w14:paraId="3F20B1CD" w14:textId="77777777" w:rsidR="00207A14" w:rsidRPr="006635F2" w:rsidRDefault="00207A14" w:rsidP="00207A14">
      <w:pPr>
        <w:pStyle w:val="UZPRRAFO"/>
        <w:rPr>
          <w:rFonts w:ascii="Verdana" w:hAnsi="Verdana"/>
          <w:b/>
          <w:bCs/>
          <w:sz w:val="23"/>
          <w:szCs w:val="23"/>
        </w:rPr>
      </w:pPr>
    </w:p>
    <w:p w14:paraId="6451E035" w14:textId="77777777" w:rsidR="002C4AB3" w:rsidRPr="006635F2" w:rsidRDefault="002C4AB3" w:rsidP="006E0AF8">
      <w:pPr>
        <w:pStyle w:val="UZPRRAFO"/>
        <w:outlineLvl w:val="0"/>
        <w:rPr>
          <w:rFonts w:ascii="Verdana" w:hAnsi="Verdana"/>
          <w:b/>
          <w:sz w:val="23"/>
          <w:szCs w:val="23"/>
        </w:rPr>
      </w:pPr>
      <w:r w:rsidRPr="006635F2">
        <w:rPr>
          <w:b/>
        </w:rPr>
        <w:t>Recubrimientos</w:t>
      </w:r>
    </w:p>
    <w:p w14:paraId="3413502F" w14:textId="77777777" w:rsidR="002C4AB3" w:rsidRPr="006635F2" w:rsidRDefault="002C4AB3" w:rsidP="006E0AF8">
      <w:pPr>
        <w:pStyle w:val="UZPRRAFO"/>
        <w:ind w:firstLine="1136"/>
        <w:outlineLvl w:val="0"/>
      </w:pPr>
      <w:r w:rsidRPr="006635F2">
        <w:t xml:space="preserve">Zunchos (geométricos): </w:t>
      </w:r>
      <w:r w:rsidRPr="006635F2">
        <w:tab/>
      </w:r>
      <w:r w:rsidRPr="006635F2">
        <w:tab/>
      </w:r>
      <w:r w:rsidR="00740BCE" w:rsidRPr="006635F2">
        <w:tab/>
      </w:r>
      <w:r w:rsidRPr="006635F2">
        <w:tab/>
        <w:t>3.50 cm</w:t>
      </w:r>
    </w:p>
    <w:p w14:paraId="63F7E95F" w14:textId="77777777" w:rsidR="002C4AB3" w:rsidRPr="006635F2" w:rsidRDefault="002C4AB3" w:rsidP="00207A14">
      <w:pPr>
        <w:pStyle w:val="UZPRRAFO"/>
        <w:ind w:firstLine="1136"/>
      </w:pPr>
      <w:r w:rsidRPr="006635F2">
        <w:t xml:space="preserve">Placas aligeradas (mecánico): </w:t>
      </w:r>
      <w:r w:rsidRPr="006635F2">
        <w:tab/>
      </w:r>
      <w:r w:rsidRPr="006635F2">
        <w:tab/>
      </w:r>
      <w:r w:rsidRPr="006635F2">
        <w:tab/>
        <w:t>3.50 cm</w:t>
      </w:r>
    </w:p>
    <w:p w14:paraId="38C0DA99" w14:textId="77777777" w:rsidR="002C4AB3" w:rsidRPr="006635F2" w:rsidRDefault="002C4AB3" w:rsidP="00207A14">
      <w:pPr>
        <w:pStyle w:val="UZPRRAFO"/>
      </w:pPr>
    </w:p>
    <w:p w14:paraId="598EE770" w14:textId="77777777" w:rsidR="002C4AB3" w:rsidRPr="006635F2" w:rsidRDefault="007C2278" w:rsidP="007C2278">
      <w:pPr>
        <w:pStyle w:val="UZTTULO2"/>
      </w:pPr>
      <w:bookmarkStart w:id="567" w:name="_Toc299869495"/>
      <w:bookmarkStart w:id="568" w:name="_Toc299901888"/>
      <w:bookmarkStart w:id="569" w:name="_Toc299927374"/>
      <w:bookmarkStart w:id="570" w:name="_Toc300183810"/>
      <w:bookmarkStart w:id="571" w:name="_Toc300317538"/>
      <w:bookmarkStart w:id="572" w:name="_Toc300319853"/>
      <w:bookmarkStart w:id="573" w:name="_Toc300419856"/>
      <w:bookmarkStart w:id="574" w:name="_Toc300654774"/>
      <w:bookmarkStart w:id="575" w:name="_Toc300961109"/>
      <w:bookmarkStart w:id="576" w:name="_Toc301001663"/>
      <w:bookmarkStart w:id="577" w:name="_Toc302823373"/>
      <w:bookmarkStart w:id="578" w:name="_Toc303269966"/>
      <w:bookmarkStart w:id="579" w:name="_Toc304391272"/>
      <w:bookmarkStart w:id="580" w:name="_Toc304805054"/>
      <w:bookmarkStart w:id="581" w:name="_Toc457269615"/>
      <w:bookmarkStart w:id="582" w:name="_Toc457478380"/>
      <w:bookmarkStart w:id="583" w:name="_Toc457525547"/>
      <w:bookmarkStart w:id="584" w:name="_Toc457546406"/>
      <w:bookmarkStart w:id="585" w:name="_Toc457547945"/>
      <w:bookmarkStart w:id="586" w:name="_Toc457548373"/>
      <w:bookmarkStart w:id="587" w:name="_Toc457549131"/>
      <w:bookmarkStart w:id="588" w:name="_Toc492318586"/>
      <w:bookmarkStart w:id="589" w:name="_Toc492838215"/>
      <w:bookmarkStart w:id="590" w:name="_Toc492981193"/>
      <w:bookmarkStart w:id="591" w:name="_Toc493000146"/>
      <w:bookmarkStart w:id="592" w:name="_Toc493000455"/>
      <w:bookmarkStart w:id="593" w:name="_Toc493002818"/>
      <w:bookmarkStart w:id="594" w:name="_Toc495346473"/>
      <w:bookmarkStart w:id="595" w:name="_Toc18489024"/>
      <w:r w:rsidRPr="006635F2">
        <w:t>6.4. CARACTERÍSTICAS TÉCNICAS DE LOS FORJADOS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5A5194F1" w14:textId="77777777" w:rsidR="002C4AB3" w:rsidRPr="006635F2" w:rsidRDefault="002C4AB3" w:rsidP="006E0AF8">
      <w:pPr>
        <w:pStyle w:val="UZPRRAFO"/>
        <w:outlineLvl w:val="0"/>
        <w:rPr>
          <w:b/>
        </w:rPr>
      </w:pPr>
      <w:r w:rsidRPr="006635F2">
        <w:rPr>
          <w:b/>
        </w:rPr>
        <w:t>Forjados de placas aligeradas</w:t>
      </w:r>
    </w:p>
    <w:tbl>
      <w:tblPr>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262"/>
        <w:gridCol w:w="1263"/>
        <w:gridCol w:w="1435"/>
        <w:gridCol w:w="1260"/>
        <w:gridCol w:w="1094"/>
        <w:gridCol w:w="1263"/>
      </w:tblGrid>
      <w:tr w:rsidR="006635F2" w:rsidRPr="006635F2" w14:paraId="596D7471" w14:textId="77777777" w:rsidTr="00117868">
        <w:trPr>
          <w:trHeight w:val="331"/>
        </w:trPr>
        <w:tc>
          <w:tcPr>
            <w:tcW w:w="1548" w:type="dxa"/>
            <w:tcBorders>
              <w:top w:val="nil"/>
              <w:left w:val="nil"/>
            </w:tcBorders>
            <w:shd w:val="clear" w:color="auto" w:fill="auto"/>
            <w:vAlign w:val="center"/>
          </w:tcPr>
          <w:p w14:paraId="554D4A0B" w14:textId="77777777" w:rsidR="002C4AB3" w:rsidRPr="006635F2" w:rsidRDefault="002C4AB3" w:rsidP="00093682">
            <w:pPr>
              <w:pStyle w:val="1Estilo"/>
              <w:spacing w:line="240" w:lineRule="auto"/>
              <w:ind w:left="0" w:firstLine="0"/>
              <w:jc w:val="center"/>
              <w:rPr>
                <w:rFonts w:ascii="Arial" w:hAnsi="Arial" w:cs="Arial"/>
                <w:sz w:val="18"/>
                <w:szCs w:val="18"/>
              </w:rPr>
            </w:pPr>
          </w:p>
        </w:tc>
        <w:tc>
          <w:tcPr>
            <w:tcW w:w="7577" w:type="dxa"/>
            <w:gridSpan w:val="6"/>
            <w:shd w:val="clear" w:color="auto" w:fill="CCCCCC"/>
            <w:vAlign w:val="center"/>
          </w:tcPr>
          <w:p w14:paraId="111E7B50" w14:textId="77777777" w:rsidR="002C4AB3" w:rsidRPr="006635F2" w:rsidRDefault="002C4AB3" w:rsidP="00093682">
            <w:pPr>
              <w:pStyle w:val="1Estilo"/>
              <w:spacing w:line="240" w:lineRule="auto"/>
              <w:ind w:left="0" w:firstLine="0"/>
              <w:jc w:val="center"/>
              <w:rPr>
                <w:rFonts w:ascii="Arial" w:hAnsi="Arial" w:cs="Arial"/>
                <w:sz w:val="18"/>
                <w:szCs w:val="18"/>
              </w:rPr>
            </w:pPr>
            <w:r w:rsidRPr="006635F2">
              <w:rPr>
                <w:rFonts w:ascii="Arial" w:hAnsi="Arial" w:cs="Arial"/>
                <w:sz w:val="18"/>
                <w:szCs w:val="18"/>
              </w:rPr>
              <w:t>Características</w:t>
            </w:r>
          </w:p>
        </w:tc>
      </w:tr>
      <w:tr w:rsidR="006635F2" w:rsidRPr="006635F2" w14:paraId="702A3974" w14:textId="77777777" w:rsidTr="00093682">
        <w:trPr>
          <w:trHeight w:val="530"/>
        </w:trPr>
        <w:tc>
          <w:tcPr>
            <w:tcW w:w="1548" w:type="dxa"/>
            <w:shd w:val="clear" w:color="auto" w:fill="E0E0E0"/>
            <w:vAlign w:val="center"/>
          </w:tcPr>
          <w:p w14:paraId="5718FEB9" w14:textId="77777777" w:rsidR="002C4AB3" w:rsidRPr="006635F2" w:rsidRDefault="002C4AB3" w:rsidP="00093682">
            <w:pPr>
              <w:pStyle w:val="1Estilo"/>
              <w:spacing w:line="240" w:lineRule="auto"/>
              <w:ind w:left="0" w:firstLine="0"/>
              <w:jc w:val="center"/>
              <w:rPr>
                <w:rFonts w:ascii="Arial" w:hAnsi="Arial" w:cs="Arial"/>
                <w:sz w:val="18"/>
                <w:szCs w:val="18"/>
              </w:rPr>
            </w:pPr>
            <w:r w:rsidRPr="006635F2">
              <w:rPr>
                <w:rFonts w:ascii="Arial" w:hAnsi="Arial" w:cs="Arial"/>
                <w:sz w:val="18"/>
                <w:szCs w:val="18"/>
              </w:rPr>
              <w:t>Nombre</w:t>
            </w:r>
          </w:p>
        </w:tc>
        <w:tc>
          <w:tcPr>
            <w:tcW w:w="1262" w:type="dxa"/>
            <w:shd w:val="clear" w:color="auto" w:fill="E0E0E0"/>
            <w:vAlign w:val="center"/>
          </w:tcPr>
          <w:p w14:paraId="74F0D9B8" w14:textId="77777777" w:rsidR="002C4AB3" w:rsidRPr="006635F2" w:rsidRDefault="002C4AB3" w:rsidP="00093682">
            <w:pPr>
              <w:pStyle w:val="1Estilo"/>
              <w:spacing w:line="240" w:lineRule="auto"/>
              <w:ind w:left="0" w:firstLine="0"/>
              <w:jc w:val="center"/>
              <w:rPr>
                <w:rFonts w:ascii="Arial" w:hAnsi="Arial" w:cs="Arial"/>
                <w:sz w:val="18"/>
                <w:szCs w:val="18"/>
              </w:rPr>
            </w:pPr>
            <w:r w:rsidRPr="006635F2">
              <w:rPr>
                <w:rFonts w:ascii="Arial" w:hAnsi="Arial" w:cs="Arial"/>
                <w:sz w:val="18"/>
                <w:szCs w:val="18"/>
              </w:rPr>
              <w:t xml:space="preserve">Canto total </w:t>
            </w:r>
          </w:p>
          <w:p w14:paraId="56DD51DE" w14:textId="77777777" w:rsidR="002C4AB3" w:rsidRPr="006635F2" w:rsidRDefault="002C4AB3" w:rsidP="00093682">
            <w:pPr>
              <w:pStyle w:val="1Estilo"/>
              <w:spacing w:line="240" w:lineRule="auto"/>
              <w:ind w:left="0" w:firstLine="0"/>
              <w:jc w:val="center"/>
              <w:rPr>
                <w:rFonts w:ascii="Arial" w:hAnsi="Arial" w:cs="Arial"/>
                <w:sz w:val="18"/>
                <w:szCs w:val="18"/>
              </w:rPr>
            </w:pPr>
            <w:r w:rsidRPr="006635F2">
              <w:rPr>
                <w:rFonts w:ascii="Arial" w:hAnsi="Arial" w:cs="Arial"/>
                <w:sz w:val="18"/>
                <w:szCs w:val="18"/>
              </w:rPr>
              <w:t>(cm)</w:t>
            </w:r>
          </w:p>
        </w:tc>
        <w:tc>
          <w:tcPr>
            <w:tcW w:w="1263" w:type="dxa"/>
            <w:shd w:val="clear" w:color="auto" w:fill="E0E0E0"/>
            <w:vAlign w:val="center"/>
          </w:tcPr>
          <w:p w14:paraId="039A8C64" w14:textId="77777777" w:rsidR="002C4AB3" w:rsidRPr="006635F2" w:rsidRDefault="002C4AB3" w:rsidP="00093682">
            <w:pPr>
              <w:pStyle w:val="1Estilo"/>
              <w:spacing w:line="240" w:lineRule="auto"/>
              <w:ind w:left="0" w:firstLine="0"/>
              <w:jc w:val="center"/>
              <w:rPr>
                <w:rFonts w:ascii="Arial" w:hAnsi="Arial" w:cs="Arial"/>
                <w:sz w:val="18"/>
                <w:szCs w:val="18"/>
              </w:rPr>
            </w:pPr>
            <w:r w:rsidRPr="006635F2">
              <w:rPr>
                <w:rFonts w:ascii="Arial" w:hAnsi="Arial" w:cs="Arial"/>
                <w:sz w:val="18"/>
                <w:szCs w:val="18"/>
              </w:rPr>
              <w:t>Canto placa (cm)</w:t>
            </w:r>
          </w:p>
        </w:tc>
        <w:tc>
          <w:tcPr>
            <w:tcW w:w="1435" w:type="dxa"/>
            <w:shd w:val="clear" w:color="auto" w:fill="E0E0E0"/>
            <w:vAlign w:val="center"/>
          </w:tcPr>
          <w:p w14:paraId="5B088A87" w14:textId="77777777" w:rsidR="002C4AB3" w:rsidRPr="006635F2" w:rsidRDefault="002C4AB3" w:rsidP="00093682">
            <w:pPr>
              <w:pStyle w:val="1Estilo"/>
              <w:spacing w:line="240" w:lineRule="auto"/>
              <w:ind w:left="0" w:firstLine="0"/>
              <w:jc w:val="center"/>
              <w:rPr>
                <w:rFonts w:ascii="Arial" w:hAnsi="Arial" w:cs="Arial"/>
                <w:sz w:val="18"/>
                <w:szCs w:val="18"/>
              </w:rPr>
            </w:pPr>
            <w:r w:rsidRPr="006635F2">
              <w:rPr>
                <w:rFonts w:ascii="Arial" w:hAnsi="Arial" w:cs="Arial"/>
                <w:sz w:val="18"/>
                <w:szCs w:val="18"/>
              </w:rPr>
              <w:t>Capa compresión (cm)</w:t>
            </w:r>
          </w:p>
        </w:tc>
        <w:tc>
          <w:tcPr>
            <w:tcW w:w="1260" w:type="dxa"/>
            <w:shd w:val="clear" w:color="auto" w:fill="E0E0E0"/>
            <w:vAlign w:val="center"/>
          </w:tcPr>
          <w:p w14:paraId="71B751B4" w14:textId="77777777" w:rsidR="002C4AB3" w:rsidRPr="006635F2" w:rsidRDefault="002C4AB3" w:rsidP="00093682">
            <w:pPr>
              <w:pStyle w:val="1Estilo"/>
              <w:spacing w:line="240" w:lineRule="auto"/>
              <w:ind w:left="0" w:firstLine="0"/>
              <w:jc w:val="center"/>
              <w:rPr>
                <w:rFonts w:ascii="Arial" w:hAnsi="Arial" w:cs="Arial"/>
                <w:sz w:val="18"/>
                <w:szCs w:val="18"/>
              </w:rPr>
            </w:pPr>
            <w:r w:rsidRPr="006635F2">
              <w:rPr>
                <w:rFonts w:ascii="Arial" w:hAnsi="Arial" w:cs="Arial"/>
                <w:sz w:val="18"/>
                <w:szCs w:val="18"/>
              </w:rPr>
              <w:t>Ancho placa (cm)</w:t>
            </w:r>
          </w:p>
        </w:tc>
        <w:tc>
          <w:tcPr>
            <w:tcW w:w="1094" w:type="dxa"/>
            <w:shd w:val="clear" w:color="auto" w:fill="E0E0E0"/>
            <w:vAlign w:val="center"/>
          </w:tcPr>
          <w:p w14:paraId="20C65F7A" w14:textId="77777777" w:rsidR="002C4AB3" w:rsidRPr="006635F2" w:rsidRDefault="002C4AB3" w:rsidP="00093682">
            <w:pPr>
              <w:pStyle w:val="1Estilo"/>
              <w:spacing w:line="240" w:lineRule="auto"/>
              <w:ind w:left="0" w:firstLine="0"/>
              <w:jc w:val="center"/>
              <w:rPr>
                <w:rFonts w:ascii="Arial" w:hAnsi="Arial" w:cs="Arial"/>
                <w:sz w:val="18"/>
                <w:szCs w:val="18"/>
              </w:rPr>
            </w:pPr>
            <w:r w:rsidRPr="006635F2">
              <w:rPr>
                <w:rFonts w:ascii="Arial" w:hAnsi="Arial" w:cs="Arial"/>
                <w:sz w:val="18"/>
                <w:szCs w:val="18"/>
              </w:rPr>
              <w:t>Entrega mínima</w:t>
            </w:r>
          </w:p>
          <w:p w14:paraId="7549932C" w14:textId="77777777" w:rsidR="002C4AB3" w:rsidRPr="006635F2" w:rsidRDefault="002C4AB3" w:rsidP="00093682">
            <w:pPr>
              <w:pStyle w:val="1Estilo"/>
              <w:spacing w:line="240" w:lineRule="auto"/>
              <w:ind w:left="0" w:firstLine="0"/>
              <w:jc w:val="center"/>
              <w:rPr>
                <w:rFonts w:ascii="Arial" w:hAnsi="Arial" w:cs="Arial"/>
                <w:sz w:val="18"/>
                <w:szCs w:val="18"/>
              </w:rPr>
            </w:pPr>
            <w:r w:rsidRPr="006635F2">
              <w:rPr>
                <w:rFonts w:ascii="Arial" w:hAnsi="Arial" w:cs="Arial"/>
                <w:sz w:val="18"/>
                <w:szCs w:val="18"/>
              </w:rPr>
              <w:t>(cm)</w:t>
            </w:r>
          </w:p>
        </w:tc>
        <w:tc>
          <w:tcPr>
            <w:tcW w:w="1263" w:type="dxa"/>
            <w:shd w:val="clear" w:color="auto" w:fill="E0E0E0"/>
            <w:vAlign w:val="center"/>
          </w:tcPr>
          <w:p w14:paraId="22A0069B" w14:textId="77777777" w:rsidR="002C4AB3" w:rsidRPr="006635F2" w:rsidRDefault="002C4AB3" w:rsidP="00093682">
            <w:pPr>
              <w:pStyle w:val="1Estilo"/>
              <w:spacing w:line="240" w:lineRule="auto"/>
              <w:ind w:left="0" w:firstLine="0"/>
              <w:jc w:val="center"/>
              <w:rPr>
                <w:rFonts w:ascii="Arial" w:hAnsi="Arial" w:cs="Arial"/>
                <w:sz w:val="18"/>
                <w:szCs w:val="18"/>
              </w:rPr>
            </w:pPr>
            <w:r w:rsidRPr="006635F2">
              <w:rPr>
                <w:rFonts w:ascii="Arial" w:hAnsi="Arial" w:cs="Arial"/>
                <w:sz w:val="18"/>
                <w:szCs w:val="18"/>
              </w:rPr>
              <w:t>Peso Propio (kN/m²)</w:t>
            </w:r>
          </w:p>
        </w:tc>
      </w:tr>
      <w:tr w:rsidR="006635F2" w:rsidRPr="006635F2" w14:paraId="25B5CE16" w14:textId="77777777" w:rsidTr="00093682">
        <w:trPr>
          <w:trHeight w:val="544"/>
        </w:trPr>
        <w:tc>
          <w:tcPr>
            <w:tcW w:w="1548" w:type="dxa"/>
            <w:shd w:val="clear" w:color="auto" w:fill="auto"/>
            <w:vAlign w:val="center"/>
          </w:tcPr>
          <w:p w14:paraId="1EEB0C7B" w14:textId="77777777" w:rsidR="002C4AB3" w:rsidRPr="006635F2" w:rsidRDefault="0017551C" w:rsidP="00093682">
            <w:pPr>
              <w:pStyle w:val="1Estilo"/>
              <w:spacing w:line="240" w:lineRule="auto"/>
              <w:ind w:left="0" w:firstLine="0"/>
              <w:jc w:val="center"/>
              <w:rPr>
                <w:rFonts w:ascii="Arial" w:hAnsi="Arial" w:cs="Arial"/>
                <w:b w:val="0"/>
                <w:sz w:val="18"/>
                <w:szCs w:val="18"/>
              </w:rPr>
            </w:pPr>
            <w:r w:rsidRPr="006635F2">
              <w:rPr>
                <w:rFonts w:ascii="Arial" w:hAnsi="Arial" w:cs="Arial"/>
                <w:b w:val="0"/>
                <w:sz w:val="18"/>
                <w:szCs w:val="18"/>
              </w:rPr>
              <w:t>ALVEOLAR P-25</w:t>
            </w:r>
            <w:r w:rsidR="002C4AB3" w:rsidRPr="006635F2">
              <w:rPr>
                <w:rFonts w:ascii="Arial" w:hAnsi="Arial" w:cs="Arial"/>
                <w:b w:val="0"/>
                <w:sz w:val="18"/>
                <w:szCs w:val="18"/>
              </w:rPr>
              <w:t>+5/120</w:t>
            </w:r>
          </w:p>
        </w:tc>
        <w:tc>
          <w:tcPr>
            <w:tcW w:w="1262" w:type="dxa"/>
            <w:shd w:val="clear" w:color="auto" w:fill="auto"/>
            <w:vAlign w:val="center"/>
          </w:tcPr>
          <w:p w14:paraId="3A4A8F8B" w14:textId="77777777" w:rsidR="002C4AB3" w:rsidRPr="006635F2" w:rsidRDefault="000124C4" w:rsidP="00093682">
            <w:pPr>
              <w:pStyle w:val="1Estilo"/>
              <w:spacing w:line="240" w:lineRule="auto"/>
              <w:ind w:left="0" w:firstLine="0"/>
              <w:jc w:val="center"/>
              <w:rPr>
                <w:rFonts w:ascii="Arial" w:hAnsi="Arial" w:cs="Arial"/>
                <w:b w:val="0"/>
                <w:sz w:val="18"/>
                <w:szCs w:val="18"/>
              </w:rPr>
            </w:pPr>
            <w:r w:rsidRPr="006635F2">
              <w:rPr>
                <w:rFonts w:ascii="Arial" w:hAnsi="Arial" w:cs="Arial"/>
                <w:b w:val="0"/>
                <w:sz w:val="18"/>
                <w:szCs w:val="18"/>
              </w:rPr>
              <w:t>30</w:t>
            </w:r>
          </w:p>
        </w:tc>
        <w:tc>
          <w:tcPr>
            <w:tcW w:w="1263" w:type="dxa"/>
            <w:shd w:val="clear" w:color="auto" w:fill="auto"/>
            <w:vAlign w:val="center"/>
          </w:tcPr>
          <w:p w14:paraId="59719E90" w14:textId="77777777" w:rsidR="002C4AB3" w:rsidRPr="006635F2" w:rsidRDefault="00A52835" w:rsidP="00093682">
            <w:pPr>
              <w:pStyle w:val="1Estilo"/>
              <w:spacing w:line="240" w:lineRule="auto"/>
              <w:ind w:left="0" w:firstLine="0"/>
              <w:jc w:val="center"/>
              <w:rPr>
                <w:rFonts w:ascii="Arial" w:hAnsi="Arial" w:cs="Arial"/>
                <w:b w:val="0"/>
                <w:sz w:val="18"/>
                <w:szCs w:val="18"/>
              </w:rPr>
            </w:pPr>
            <w:r w:rsidRPr="006635F2">
              <w:rPr>
                <w:rFonts w:ascii="Arial" w:hAnsi="Arial" w:cs="Arial"/>
                <w:b w:val="0"/>
                <w:sz w:val="18"/>
                <w:szCs w:val="18"/>
              </w:rPr>
              <w:t>2</w:t>
            </w:r>
            <w:r w:rsidR="000124C4" w:rsidRPr="006635F2">
              <w:rPr>
                <w:rFonts w:ascii="Arial" w:hAnsi="Arial" w:cs="Arial"/>
                <w:b w:val="0"/>
                <w:sz w:val="18"/>
                <w:szCs w:val="18"/>
              </w:rPr>
              <w:t>5</w:t>
            </w:r>
          </w:p>
        </w:tc>
        <w:tc>
          <w:tcPr>
            <w:tcW w:w="1435" w:type="dxa"/>
            <w:shd w:val="clear" w:color="auto" w:fill="auto"/>
            <w:vAlign w:val="center"/>
          </w:tcPr>
          <w:p w14:paraId="76DCD6B2" w14:textId="77777777" w:rsidR="002C4AB3" w:rsidRPr="006635F2" w:rsidRDefault="002C4AB3" w:rsidP="00093682">
            <w:pPr>
              <w:pStyle w:val="1Estilo"/>
              <w:spacing w:line="240" w:lineRule="auto"/>
              <w:ind w:left="0" w:firstLine="0"/>
              <w:jc w:val="center"/>
              <w:rPr>
                <w:rFonts w:ascii="Arial" w:hAnsi="Arial" w:cs="Arial"/>
                <w:b w:val="0"/>
                <w:sz w:val="18"/>
                <w:szCs w:val="18"/>
              </w:rPr>
            </w:pPr>
            <w:r w:rsidRPr="006635F2">
              <w:rPr>
                <w:rFonts w:ascii="Arial" w:hAnsi="Arial" w:cs="Arial"/>
                <w:b w:val="0"/>
                <w:sz w:val="18"/>
                <w:szCs w:val="18"/>
              </w:rPr>
              <w:t>5</w:t>
            </w:r>
          </w:p>
        </w:tc>
        <w:tc>
          <w:tcPr>
            <w:tcW w:w="1260" w:type="dxa"/>
            <w:shd w:val="clear" w:color="auto" w:fill="auto"/>
            <w:vAlign w:val="center"/>
          </w:tcPr>
          <w:p w14:paraId="11256972" w14:textId="77777777" w:rsidR="002C4AB3" w:rsidRPr="006635F2" w:rsidRDefault="002C4AB3" w:rsidP="00093682">
            <w:pPr>
              <w:pStyle w:val="1Estilo"/>
              <w:spacing w:line="240" w:lineRule="auto"/>
              <w:ind w:left="0" w:firstLine="0"/>
              <w:jc w:val="center"/>
              <w:rPr>
                <w:rFonts w:ascii="Arial" w:hAnsi="Arial" w:cs="Arial"/>
                <w:b w:val="0"/>
                <w:sz w:val="18"/>
                <w:szCs w:val="18"/>
              </w:rPr>
            </w:pPr>
            <w:r w:rsidRPr="006635F2">
              <w:rPr>
                <w:rFonts w:ascii="Arial" w:hAnsi="Arial" w:cs="Arial"/>
                <w:b w:val="0"/>
                <w:sz w:val="18"/>
                <w:szCs w:val="18"/>
              </w:rPr>
              <w:t>120</w:t>
            </w:r>
          </w:p>
        </w:tc>
        <w:tc>
          <w:tcPr>
            <w:tcW w:w="1094" w:type="dxa"/>
            <w:shd w:val="clear" w:color="auto" w:fill="auto"/>
            <w:vAlign w:val="center"/>
          </w:tcPr>
          <w:p w14:paraId="634AFAC7" w14:textId="77777777" w:rsidR="002C4AB3" w:rsidRPr="006635F2" w:rsidRDefault="000124C4" w:rsidP="00093682">
            <w:pPr>
              <w:pStyle w:val="1Estilo"/>
              <w:spacing w:line="240" w:lineRule="auto"/>
              <w:ind w:left="0" w:firstLine="0"/>
              <w:jc w:val="center"/>
              <w:rPr>
                <w:rFonts w:ascii="Arial" w:hAnsi="Arial" w:cs="Arial"/>
                <w:b w:val="0"/>
                <w:sz w:val="18"/>
                <w:szCs w:val="18"/>
              </w:rPr>
            </w:pPr>
            <w:r w:rsidRPr="006635F2">
              <w:rPr>
                <w:rFonts w:ascii="Arial" w:hAnsi="Arial" w:cs="Arial"/>
                <w:b w:val="0"/>
                <w:sz w:val="18"/>
                <w:szCs w:val="18"/>
              </w:rPr>
              <w:t>10</w:t>
            </w:r>
          </w:p>
        </w:tc>
        <w:tc>
          <w:tcPr>
            <w:tcW w:w="1263" w:type="dxa"/>
            <w:shd w:val="clear" w:color="auto" w:fill="auto"/>
            <w:vAlign w:val="center"/>
          </w:tcPr>
          <w:p w14:paraId="4E837F41" w14:textId="77777777" w:rsidR="002C4AB3" w:rsidRPr="006635F2" w:rsidRDefault="000124C4" w:rsidP="00093682">
            <w:pPr>
              <w:pStyle w:val="1Estilo"/>
              <w:spacing w:line="240" w:lineRule="auto"/>
              <w:ind w:left="0" w:firstLine="0"/>
              <w:jc w:val="center"/>
              <w:rPr>
                <w:rFonts w:ascii="Arial" w:hAnsi="Arial" w:cs="Arial"/>
                <w:b w:val="0"/>
                <w:sz w:val="18"/>
                <w:szCs w:val="18"/>
              </w:rPr>
            </w:pPr>
            <w:r w:rsidRPr="006635F2">
              <w:rPr>
                <w:rFonts w:ascii="Arial" w:hAnsi="Arial" w:cs="Arial"/>
                <w:b w:val="0"/>
                <w:sz w:val="18"/>
                <w:szCs w:val="18"/>
              </w:rPr>
              <w:t>4,7</w:t>
            </w:r>
            <w:r w:rsidR="002C4AB3" w:rsidRPr="006635F2">
              <w:rPr>
                <w:rFonts w:ascii="Arial" w:hAnsi="Arial" w:cs="Arial"/>
                <w:b w:val="0"/>
                <w:sz w:val="18"/>
                <w:szCs w:val="18"/>
              </w:rPr>
              <w:t>0</w:t>
            </w:r>
          </w:p>
        </w:tc>
      </w:tr>
    </w:tbl>
    <w:p w14:paraId="4AAFE3EE" w14:textId="087B5558" w:rsidR="002C4AB3" w:rsidRPr="006635F2" w:rsidRDefault="00DA56C6" w:rsidP="005F3945">
      <w:pPr>
        <w:pStyle w:val="UZPRRAFO"/>
      </w:pPr>
      <w:r w:rsidRPr="006635F2">
        <w:t>Nota: El fabricante del forjado deberá entregar una memoria de cálculo y planos de taller para su revisión y aprobación por la Dirección Facultativa, previo al suministro y ejecución del forjado. En dicho documento, se deberán justificar todos los requerimientos documentales exigidos por la normativa de aplicación, en particular por EHE y CTE.</w:t>
      </w:r>
    </w:p>
    <w:p w14:paraId="58C7F54E" w14:textId="77777777" w:rsidR="002C4AB3" w:rsidRPr="006635F2" w:rsidRDefault="002C4AB3" w:rsidP="0076156C">
      <w:pPr>
        <w:pStyle w:val="UZTTULO1"/>
      </w:pPr>
      <w:r w:rsidRPr="00B83BA6">
        <w:rPr>
          <w:color w:val="FF0000"/>
        </w:rPr>
        <w:br w:type="page"/>
      </w:r>
      <w:bookmarkStart w:id="596" w:name="_Toc299869496"/>
      <w:bookmarkStart w:id="597" w:name="_Toc299901889"/>
      <w:bookmarkStart w:id="598" w:name="_Toc299927375"/>
      <w:bookmarkStart w:id="599" w:name="_Toc300183811"/>
      <w:bookmarkStart w:id="600" w:name="_Toc300317539"/>
      <w:bookmarkStart w:id="601" w:name="_Toc300319854"/>
      <w:bookmarkStart w:id="602" w:name="_Toc300419857"/>
      <w:bookmarkStart w:id="603" w:name="_Toc300654775"/>
      <w:bookmarkStart w:id="604" w:name="_Toc300961110"/>
      <w:bookmarkStart w:id="605" w:name="_Toc301001664"/>
      <w:bookmarkStart w:id="606" w:name="_Toc302823374"/>
      <w:bookmarkStart w:id="607" w:name="_Toc303269967"/>
      <w:bookmarkStart w:id="608" w:name="_Toc304391273"/>
      <w:bookmarkStart w:id="609" w:name="_Toc304805055"/>
      <w:bookmarkStart w:id="610" w:name="_Toc457269616"/>
      <w:bookmarkStart w:id="611" w:name="_Toc457478381"/>
      <w:bookmarkStart w:id="612" w:name="_Toc457525548"/>
      <w:bookmarkStart w:id="613" w:name="_Toc457546407"/>
      <w:bookmarkStart w:id="614" w:name="_Toc457547946"/>
      <w:bookmarkStart w:id="615" w:name="_Toc457548374"/>
      <w:bookmarkStart w:id="616" w:name="_Toc457549132"/>
      <w:bookmarkStart w:id="617" w:name="_Toc492318587"/>
      <w:bookmarkStart w:id="618" w:name="_Toc492838216"/>
      <w:bookmarkStart w:id="619" w:name="_Toc492981194"/>
      <w:bookmarkStart w:id="620" w:name="_Toc493000147"/>
      <w:bookmarkStart w:id="621" w:name="_Toc493000456"/>
      <w:bookmarkStart w:id="622" w:name="_Toc493002819"/>
      <w:bookmarkStart w:id="623" w:name="_Toc495346474"/>
      <w:bookmarkStart w:id="624" w:name="_Toc18489025"/>
      <w:r w:rsidRPr="006635F2">
        <w:lastRenderedPageBreak/>
        <w:t>ELEMENTOS ESTRUCTURALES DE ACERO (DB SE A)</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A1A94FF" w14:textId="77777777" w:rsidR="002C4AB3" w:rsidRPr="006635F2" w:rsidRDefault="0076156C" w:rsidP="0076156C">
      <w:pPr>
        <w:pStyle w:val="UZTTULO2"/>
      </w:pPr>
      <w:bookmarkStart w:id="625" w:name="_Toc299869497"/>
      <w:bookmarkStart w:id="626" w:name="_Toc299901890"/>
      <w:bookmarkStart w:id="627" w:name="_Toc299927376"/>
      <w:bookmarkStart w:id="628" w:name="_Toc300183812"/>
      <w:bookmarkStart w:id="629" w:name="_Toc300317540"/>
      <w:bookmarkStart w:id="630" w:name="_Toc300319855"/>
      <w:bookmarkStart w:id="631" w:name="_Toc300419858"/>
      <w:bookmarkStart w:id="632" w:name="_Toc300654776"/>
      <w:bookmarkStart w:id="633" w:name="_Toc300961111"/>
      <w:bookmarkStart w:id="634" w:name="_Toc301001665"/>
      <w:bookmarkStart w:id="635" w:name="_Toc302823375"/>
      <w:bookmarkStart w:id="636" w:name="_Toc303269968"/>
      <w:bookmarkStart w:id="637" w:name="_Toc304391274"/>
      <w:bookmarkStart w:id="638" w:name="_Toc304805056"/>
      <w:bookmarkStart w:id="639" w:name="_Toc457269617"/>
      <w:bookmarkStart w:id="640" w:name="_Toc457478382"/>
      <w:bookmarkStart w:id="641" w:name="_Toc457525549"/>
      <w:bookmarkStart w:id="642" w:name="_Toc457546408"/>
      <w:bookmarkStart w:id="643" w:name="_Toc457547947"/>
      <w:bookmarkStart w:id="644" w:name="_Toc457548375"/>
      <w:bookmarkStart w:id="645" w:name="_Toc457549133"/>
      <w:bookmarkStart w:id="646" w:name="_Toc492318588"/>
      <w:bookmarkStart w:id="647" w:name="_Toc492838217"/>
      <w:bookmarkStart w:id="648" w:name="_Toc492981195"/>
      <w:bookmarkStart w:id="649" w:name="_Toc493000148"/>
      <w:bookmarkStart w:id="650" w:name="_Toc493000457"/>
      <w:bookmarkStart w:id="651" w:name="_Toc493002820"/>
      <w:bookmarkStart w:id="652" w:name="_Toc495346475"/>
      <w:bookmarkStart w:id="653" w:name="_Toc18489026"/>
      <w:r w:rsidRPr="006635F2">
        <w:t>7.1. GENERALIDADES</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38D29E14" w14:textId="77777777" w:rsidR="002C4AB3" w:rsidRPr="006635F2" w:rsidRDefault="002C4AB3" w:rsidP="00713B29">
      <w:pPr>
        <w:pStyle w:val="UZPRRAFO"/>
      </w:pPr>
      <w:r w:rsidRPr="006635F2">
        <w:t>Se comprueba el cumplimiento del presente Documento Básico para aquellos elementos realizados con acero.</w:t>
      </w:r>
    </w:p>
    <w:p w14:paraId="03073BE3" w14:textId="77777777" w:rsidR="002C4AB3" w:rsidRPr="006635F2" w:rsidRDefault="002C4AB3" w:rsidP="00713B29">
      <w:pPr>
        <w:pStyle w:val="UZPRRAFO"/>
      </w:pPr>
      <w:r w:rsidRPr="006635F2">
        <w:t>En el diseño de la estructura se contempla la seguridad adecuada de utilización, incluyendo los aspectos relativos a la durabilidad, fabricación, montaje, control de calidad, conservación y mantenimiento.</w:t>
      </w:r>
    </w:p>
    <w:p w14:paraId="4791260B" w14:textId="77777777" w:rsidR="002C4AB3" w:rsidRPr="006635F2" w:rsidRDefault="002C4AB3" w:rsidP="00713B29">
      <w:pPr>
        <w:pStyle w:val="UZPRRAFO"/>
      </w:pPr>
    </w:p>
    <w:p w14:paraId="266D3EC7" w14:textId="77777777" w:rsidR="002C4AB3" w:rsidRPr="006635F2" w:rsidRDefault="0076156C" w:rsidP="0076156C">
      <w:pPr>
        <w:pStyle w:val="UZTTULO2"/>
      </w:pPr>
      <w:bookmarkStart w:id="654" w:name="_Toc299869498"/>
      <w:bookmarkStart w:id="655" w:name="_Toc299901891"/>
      <w:bookmarkStart w:id="656" w:name="_Toc299927377"/>
      <w:bookmarkStart w:id="657" w:name="_Toc300183813"/>
      <w:bookmarkStart w:id="658" w:name="_Toc300317541"/>
      <w:bookmarkStart w:id="659" w:name="_Toc300319856"/>
      <w:bookmarkStart w:id="660" w:name="_Toc300419859"/>
      <w:bookmarkStart w:id="661" w:name="_Toc300654777"/>
      <w:bookmarkStart w:id="662" w:name="_Toc300961112"/>
      <w:bookmarkStart w:id="663" w:name="_Toc301001666"/>
      <w:bookmarkStart w:id="664" w:name="_Toc302823376"/>
      <w:bookmarkStart w:id="665" w:name="_Toc303269969"/>
      <w:bookmarkStart w:id="666" w:name="_Toc304391275"/>
      <w:bookmarkStart w:id="667" w:name="_Toc304805057"/>
      <w:bookmarkStart w:id="668" w:name="_Toc457269618"/>
      <w:bookmarkStart w:id="669" w:name="_Toc457478383"/>
      <w:bookmarkStart w:id="670" w:name="_Toc457525550"/>
      <w:bookmarkStart w:id="671" w:name="_Toc457546409"/>
      <w:bookmarkStart w:id="672" w:name="_Toc457547948"/>
      <w:bookmarkStart w:id="673" w:name="_Toc457548376"/>
      <w:bookmarkStart w:id="674" w:name="_Toc457549134"/>
      <w:bookmarkStart w:id="675" w:name="_Toc492318589"/>
      <w:bookmarkStart w:id="676" w:name="_Toc492838218"/>
      <w:bookmarkStart w:id="677" w:name="_Toc492981196"/>
      <w:bookmarkStart w:id="678" w:name="_Toc493000149"/>
      <w:bookmarkStart w:id="679" w:name="_Toc493000458"/>
      <w:bookmarkStart w:id="680" w:name="_Toc493002821"/>
      <w:bookmarkStart w:id="681" w:name="_Toc495346476"/>
      <w:bookmarkStart w:id="682" w:name="_Toc18489027"/>
      <w:r w:rsidRPr="006635F2">
        <w:t>7.2. BASES DE CÁLCULO</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80E2D69" w14:textId="77777777" w:rsidR="002C4AB3" w:rsidRPr="006635F2" w:rsidRDefault="002C4AB3" w:rsidP="00713B29">
      <w:pPr>
        <w:pStyle w:val="UZPRRAFO"/>
      </w:pPr>
      <w:r w:rsidRPr="006635F2">
        <w:t>Para verificar el cumplimiento del apartado 3.2 del Documento Básico SE, se ha comprobado:</w:t>
      </w:r>
    </w:p>
    <w:p w14:paraId="62F0FC2B" w14:textId="77777777" w:rsidR="002C4AB3" w:rsidRPr="006635F2" w:rsidRDefault="002C4AB3" w:rsidP="00713B29">
      <w:pPr>
        <w:pStyle w:val="UZListado"/>
        <w:ind w:firstLine="66"/>
      </w:pPr>
      <w:r w:rsidRPr="006635F2">
        <w:t>La estabilidad y la resistencia (estados límite últimos).</w:t>
      </w:r>
    </w:p>
    <w:p w14:paraId="5206F475" w14:textId="77777777" w:rsidR="002C4AB3" w:rsidRPr="006635F2" w:rsidRDefault="002C4AB3" w:rsidP="00713B29">
      <w:pPr>
        <w:pStyle w:val="UZListado"/>
        <w:ind w:firstLine="66"/>
      </w:pPr>
      <w:r w:rsidRPr="006635F2">
        <w:t>La aptitud para el servicio (estados límite de servicio).</w:t>
      </w:r>
    </w:p>
    <w:p w14:paraId="6FDD097D" w14:textId="77777777" w:rsidR="002C4AB3" w:rsidRPr="006635F2" w:rsidRDefault="002C4AB3" w:rsidP="00713B29">
      <w:pPr>
        <w:pStyle w:val="UZPRRAFO"/>
      </w:pPr>
    </w:p>
    <w:p w14:paraId="0DC1EA36" w14:textId="77777777" w:rsidR="002C4AB3" w:rsidRPr="006635F2" w:rsidRDefault="002C4AB3" w:rsidP="006E0AF8">
      <w:pPr>
        <w:pStyle w:val="UZPRRAFO"/>
        <w:outlineLvl w:val="0"/>
        <w:rPr>
          <w:b/>
        </w:rPr>
      </w:pPr>
      <w:r w:rsidRPr="006635F2">
        <w:rPr>
          <w:b/>
        </w:rPr>
        <w:t>Estados límite últimos</w:t>
      </w:r>
    </w:p>
    <w:p w14:paraId="6342DF60" w14:textId="77777777" w:rsidR="002C4AB3" w:rsidRPr="006635F2" w:rsidRDefault="002C4AB3" w:rsidP="00713B29">
      <w:pPr>
        <w:pStyle w:val="UZPRRAFO"/>
      </w:pPr>
      <w:r w:rsidRPr="006635F2">
        <w:t>La determinación de la resistencia de las secciones se hace de acuerdo a lo especificado en el capítulo 6 del documento DB SE A, partiendo de las esbelteces, longitudes de pandeo y esfuerzos actuantes para todas las combinaciones definidas en la presente memoria, teniendo en cuenta la interacción de los mismos y comprobando que se cumplen los límites de resistencia establecidos para los materiales seleccionados.</w:t>
      </w:r>
    </w:p>
    <w:p w14:paraId="178043D6" w14:textId="77777777" w:rsidR="002C4AB3" w:rsidRPr="006635F2" w:rsidRDefault="002C4AB3" w:rsidP="00713B29">
      <w:pPr>
        <w:pStyle w:val="UZPRRAFO"/>
      </w:pPr>
    </w:p>
    <w:p w14:paraId="2EB73A0A" w14:textId="77777777" w:rsidR="002C4AB3" w:rsidRPr="006635F2" w:rsidRDefault="002C4AB3" w:rsidP="006E0AF8">
      <w:pPr>
        <w:pStyle w:val="UZPRRAFO"/>
        <w:outlineLvl w:val="0"/>
        <w:rPr>
          <w:b/>
        </w:rPr>
      </w:pPr>
      <w:r w:rsidRPr="006635F2">
        <w:rPr>
          <w:b/>
        </w:rPr>
        <w:t>Estados límite de servicio</w:t>
      </w:r>
    </w:p>
    <w:p w14:paraId="463A6E8B" w14:textId="77777777" w:rsidR="002C4AB3" w:rsidRPr="006635F2" w:rsidRDefault="002C4AB3" w:rsidP="00713B29">
      <w:pPr>
        <w:pStyle w:val="UZPRRAFO"/>
      </w:pPr>
      <w:r w:rsidRPr="006635F2">
        <w:t>Se comprueba que todas las barras cumplen, para las combinaciones de acciones establecidas en el apartado 4.3.2 del Documento Básico SE, con los límites de deformaciones, flechas y desplazamientos horizontales.</w:t>
      </w:r>
    </w:p>
    <w:p w14:paraId="4AAFAD54" w14:textId="77777777" w:rsidR="002C4AB3" w:rsidRPr="006635F2" w:rsidRDefault="002C4AB3" w:rsidP="00713B29">
      <w:pPr>
        <w:pStyle w:val="UZPRRAFO"/>
      </w:pPr>
    </w:p>
    <w:p w14:paraId="50993965" w14:textId="77777777" w:rsidR="002C4AB3" w:rsidRPr="006635F2" w:rsidRDefault="0076156C" w:rsidP="0076156C">
      <w:pPr>
        <w:pStyle w:val="UZTTULO2"/>
        <w:rPr>
          <w:spacing w:val="-2"/>
          <w:lang w:val="es-ES"/>
        </w:rPr>
      </w:pPr>
      <w:bookmarkStart w:id="683" w:name="_Toc299869499"/>
      <w:bookmarkStart w:id="684" w:name="_Toc299901892"/>
      <w:bookmarkStart w:id="685" w:name="_Toc299927378"/>
      <w:bookmarkStart w:id="686" w:name="_Toc300183814"/>
      <w:bookmarkStart w:id="687" w:name="_Toc300317542"/>
      <w:bookmarkStart w:id="688" w:name="_Toc300319857"/>
      <w:bookmarkStart w:id="689" w:name="_Toc300419860"/>
      <w:bookmarkStart w:id="690" w:name="_Toc300654778"/>
      <w:bookmarkStart w:id="691" w:name="_Toc300961113"/>
      <w:bookmarkStart w:id="692" w:name="_Toc301001667"/>
      <w:bookmarkStart w:id="693" w:name="_Toc302823377"/>
      <w:bookmarkStart w:id="694" w:name="_Toc303269970"/>
      <w:bookmarkStart w:id="695" w:name="_Toc304391276"/>
      <w:bookmarkStart w:id="696" w:name="_Toc304805058"/>
      <w:bookmarkStart w:id="697" w:name="_Toc457269619"/>
      <w:bookmarkStart w:id="698" w:name="_Toc457478384"/>
      <w:bookmarkStart w:id="699" w:name="_Toc457525551"/>
      <w:bookmarkStart w:id="700" w:name="_Toc457546410"/>
      <w:bookmarkStart w:id="701" w:name="_Toc457547949"/>
      <w:bookmarkStart w:id="702" w:name="_Toc457548377"/>
      <w:bookmarkStart w:id="703" w:name="_Toc457549135"/>
      <w:bookmarkStart w:id="704" w:name="_Toc492318590"/>
      <w:bookmarkStart w:id="705" w:name="_Toc492838219"/>
      <w:bookmarkStart w:id="706" w:name="_Toc492981197"/>
      <w:bookmarkStart w:id="707" w:name="_Toc493000150"/>
      <w:bookmarkStart w:id="708" w:name="_Toc493000459"/>
      <w:bookmarkStart w:id="709" w:name="_Toc493002822"/>
      <w:bookmarkStart w:id="710" w:name="_Toc495346477"/>
      <w:bookmarkStart w:id="711" w:name="_Toc18489028"/>
      <w:r w:rsidRPr="006635F2">
        <w:t>7.3. DURABILIDAD</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213BB547" w14:textId="77777777" w:rsidR="0076156C" w:rsidRPr="006635F2" w:rsidRDefault="002C4AB3" w:rsidP="006D2EC9">
      <w:pPr>
        <w:pStyle w:val="UZPRRAFO"/>
      </w:pPr>
      <w:r w:rsidRPr="006635F2">
        <w:t>Los perfiles de acero están protegidos de acuerdo a las condiciones de uso y ambientales y a su situación, de manera que se asegura su resistencia, estabilidad y durabilidad durante el periodo de vida útil, debiendo mantenerse de acuerdo a las instrucciones de uso y plan de mantenimiento correspondiente.</w:t>
      </w:r>
    </w:p>
    <w:p w14:paraId="0AA6399E" w14:textId="77777777" w:rsidR="0076156C" w:rsidRPr="006635F2" w:rsidRDefault="0076156C" w:rsidP="006D2EC9">
      <w:pPr>
        <w:pStyle w:val="UZPRRAFO"/>
      </w:pPr>
    </w:p>
    <w:p w14:paraId="25FD0731" w14:textId="77777777" w:rsidR="002C4AB3" w:rsidRPr="000754F3" w:rsidRDefault="0076156C" w:rsidP="0076156C">
      <w:pPr>
        <w:pStyle w:val="UZTTULO2"/>
        <w:rPr>
          <w:spacing w:val="-2"/>
        </w:rPr>
      </w:pPr>
      <w:bookmarkStart w:id="712" w:name="_Toc299869500"/>
      <w:bookmarkStart w:id="713" w:name="_Toc299901893"/>
      <w:bookmarkStart w:id="714" w:name="_Toc299927379"/>
      <w:bookmarkStart w:id="715" w:name="_Toc300183815"/>
      <w:bookmarkStart w:id="716" w:name="_Toc300317543"/>
      <w:bookmarkStart w:id="717" w:name="_Toc300319858"/>
      <w:bookmarkStart w:id="718" w:name="_Toc300419861"/>
      <w:bookmarkStart w:id="719" w:name="_Toc300654779"/>
      <w:bookmarkStart w:id="720" w:name="_Toc300961114"/>
      <w:bookmarkStart w:id="721" w:name="_Toc301001668"/>
      <w:bookmarkStart w:id="722" w:name="_Toc302823378"/>
      <w:bookmarkStart w:id="723" w:name="_Toc303269971"/>
      <w:bookmarkStart w:id="724" w:name="_Toc304391277"/>
      <w:bookmarkStart w:id="725" w:name="_Toc304805059"/>
      <w:bookmarkStart w:id="726" w:name="_Toc457269620"/>
      <w:bookmarkStart w:id="727" w:name="_Toc457478385"/>
      <w:bookmarkStart w:id="728" w:name="_Toc457525552"/>
      <w:bookmarkStart w:id="729" w:name="_Toc457546411"/>
      <w:bookmarkStart w:id="730" w:name="_Toc457547950"/>
      <w:bookmarkStart w:id="731" w:name="_Toc457548378"/>
      <w:bookmarkStart w:id="732" w:name="_Toc457549136"/>
      <w:bookmarkStart w:id="733" w:name="_Toc492318591"/>
      <w:bookmarkStart w:id="734" w:name="_Toc492838220"/>
      <w:bookmarkStart w:id="735" w:name="_Toc492981198"/>
      <w:bookmarkStart w:id="736" w:name="_Toc493000151"/>
      <w:bookmarkStart w:id="737" w:name="_Toc493000460"/>
      <w:bookmarkStart w:id="738" w:name="_Toc493002823"/>
      <w:bookmarkStart w:id="739" w:name="_Toc495346478"/>
      <w:bookmarkStart w:id="740" w:name="_Toc18489029"/>
      <w:r w:rsidRPr="000754F3">
        <w:t>7.4. MATERIALES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7099D64" w14:textId="77777777" w:rsidR="002C4AB3" w:rsidRPr="000754F3" w:rsidRDefault="002C4AB3" w:rsidP="006D2EC9">
      <w:pPr>
        <w:pStyle w:val="UZPRRAFO"/>
      </w:pPr>
      <w:r w:rsidRPr="000754F3">
        <w:t>Los coeficientes parciales de seguridad utilizados para las comprobaciones de resistencia son:</w:t>
      </w:r>
    </w:p>
    <w:p w14:paraId="46E8072E" w14:textId="77777777" w:rsidR="002C4AB3" w:rsidRPr="000754F3" w:rsidRDefault="002C4AB3" w:rsidP="006D2EC9">
      <w:pPr>
        <w:pStyle w:val="UZListado"/>
        <w:ind w:left="710" w:hanging="284"/>
      </w:pPr>
      <w:r w:rsidRPr="000754F3">
        <w:rPr>
          <w:rFonts w:cs="Garamond"/>
        </w:rPr>
        <w:t>γ</w:t>
      </w:r>
      <w:r w:rsidRPr="000754F3">
        <w:rPr>
          <w:vertAlign w:val="subscript"/>
        </w:rPr>
        <w:t>M0</w:t>
      </w:r>
      <w:r w:rsidRPr="000754F3">
        <w:t xml:space="preserve"> = 1,05 coeficiente parcial de seguridad relativo a la plastificación del material. </w:t>
      </w:r>
    </w:p>
    <w:p w14:paraId="4E68414F" w14:textId="77777777" w:rsidR="002C4AB3" w:rsidRPr="000754F3" w:rsidRDefault="002C4AB3" w:rsidP="006D2EC9">
      <w:pPr>
        <w:pStyle w:val="UZListado"/>
        <w:ind w:left="710" w:hanging="284"/>
      </w:pPr>
      <w:r w:rsidRPr="000754F3">
        <w:rPr>
          <w:rFonts w:cs="Garamond"/>
        </w:rPr>
        <w:t>γ</w:t>
      </w:r>
      <w:r w:rsidRPr="000754F3">
        <w:rPr>
          <w:vertAlign w:val="subscript"/>
        </w:rPr>
        <w:t>M1</w:t>
      </w:r>
      <w:r w:rsidRPr="000754F3">
        <w:t xml:space="preserve"> = 1,05 coeficiente parcial de seguridad relativo a los fenómenos de inestabilidad. </w:t>
      </w:r>
    </w:p>
    <w:p w14:paraId="109E4620" w14:textId="77777777" w:rsidR="002C4AB3" w:rsidRPr="000754F3" w:rsidRDefault="002C4AB3" w:rsidP="006D2EC9">
      <w:pPr>
        <w:pStyle w:val="UZListado"/>
        <w:ind w:left="710" w:hanging="284"/>
      </w:pPr>
      <w:r w:rsidRPr="000754F3">
        <w:rPr>
          <w:rFonts w:cs="Garamond"/>
        </w:rPr>
        <w:t>γ</w:t>
      </w:r>
      <w:r w:rsidRPr="000754F3">
        <w:rPr>
          <w:vertAlign w:val="subscript"/>
        </w:rPr>
        <w:t>M2</w:t>
      </w:r>
      <w:r w:rsidRPr="000754F3">
        <w:t xml:space="preserve"> = 1,25 coeficiente parcial de seguridad relativo a la resistencia última del material o sección, y a la resistencia de los medios de unión. </w:t>
      </w:r>
    </w:p>
    <w:p w14:paraId="22F4E59C" w14:textId="77777777" w:rsidR="002C4AB3" w:rsidRPr="000754F3" w:rsidRDefault="002C4AB3" w:rsidP="006D2EC9">
      <w:pPr>
        <w:pStyle w:val="UZPRRAFO"/>
      </w:pPr>
    </w:p>
    <w:p w14:paraId="28195D0D" w14:textId="77777777" w:rsidR="004A0400" w:rsidRPr="000754F3" w:rsidRDefault="004A0400">
      <w:pPr>
        <w:rPr>
          <w:b/>
          <w:sz w:val="19"/>
          <w:szCs w:val="20"/>
        </w:rPr>
      </w:pPr>
      <w:r w:rsidRPr="000754F3">
        <w:rPr>
          <w:b/>
        </w:rPr>
        <w:br w:type="page"/>
      </w:r>
    </w:p>
    <w:p w14:paraId="70138B38" w14:textId="77777777" w:rsidR="002C4AB3" w:rsidRPr="000754F3" w:rsidRDefault="002C4AB3" w:rsidP="006E0AF8">
      <w:pPr>
        <w:pStyle w:val="UZPRRAFO"/>
        <w:outlineLvl w:val="0"/>
        <w:rPr>
          <w:b/>
        </w:rPr>
      </w:pPr>
      <w:r w:rsidRPr="000754F3">
        <w:rPr>
          <w:b/>
        </w:rPr>
        <w:lastRenderedPageBreak/>
        <w:t>Características de los aceros empleados</w:t>
      </w:r>
    </w:p>
    <w:p w14:paraId="38D0D8D5" w14:textId="77777777" w:rsidR="002C4AB3" w:rsidRPr="000754F3" w:rsidRDefault="002C4AB3" w:rsidP="00D95650">
      <w:pPr>
        <w:pStyle w:val="UZPRRAFO"/>
      </w:pPr>
      <w:r w:rsidRPr="000754F3">
        <w:t>Los aceros empleados en este proyecto se corresponden con los indicados en la norma UNE EN 10025: Productos laminados en caliente de acero no aleado, para construcciones metálicas de uso general.</w:t>
      </w:r>
    </w:p>
    <w:p w14:paraId="3F1B3606" w14:textId="77777777" w:rsidR="002C4AB3" w:rsidRPr="000754F3" w:rsidRDefault="002C4AB3" w:rsidP="00D95650">
      <w:pPr>
        <w:pStyle w:val="UZPRRAFO"/>
      </w:pPr>
      <w:r w:rsidRPr="000754F3">
        <w:t>Las propiedades de los aceros utilizados son las siguientes:</w:t>
      </w:r>
    </w:p>
    <w:p w14:paraId="11F46B6F" w14:textId="77777777" w:rsidR="002C4AB3" w:rsidRPr="000754F3" w:rsidRDefault="002C4AB3" w:rsidP="00D95650">
      <w:pPr>
        <w:pStyle w:val="UZListado"/>
        <w:ind w:firstLine="66"/>
      </w:pPr>
      <w:r w:rsidRPr="000754F3">
        <w:t>Módulo de elasticidad longitudinal (E): 210.000 N/mm²</w:t>
      </w:r>
    </w:p>
    <w:p w14:paraId="68CA4056" w14:textId="77777777" w:rsidR="002C4AB3" w:rsidRPr="000754F3" w:rsidRDefault="002C4AB3" w:rsidP="00D95650">
      <w:pPr>
        <w:pStyle w:val="UZListado"/>
        <w:ind w:firstLine="66"/>
      </w:pPr>
      <w:r w:rsidRPr="000754F3">
        <w:t>Módulo de elasticidad transversal o módulo de rigidez (G): 81.000 N/mm²</w:t>
      </w:r>
    </w:p>
    <w:p w14:paraId="32131A3B" w14:textId="77777777" w:rsidR="002C4AB3" w:rsidRPr="000754F3" w:rsidRDefault="002C4AB3" w:rsidP="00D95650">
      <w:pPr>
        <w:pStyle w:val="UZListado"/>
        <w:ind w:firstLine="66"/>
      </w:pPr>
      <w:r w:rsidRPr="000754F3">
        <w:t xml:space="preserve">Coeficiente de Poisson (ν): 0.30 </w:t>
      </w:r>
    </w:p>
    <w:p w14:paraId="21E20DFF" w14:textId="77777777" w:rsidR="002C4AB3" w:rsidRPr="000754F3" w:rsidRDefault="002C4AB3" w:rsidP="00D95650">
      <w:pPr>
        <w:pStyle w:val="UZListado"/>
        <w:ind w:firstLine="66"/>
      </w:pPr>
      <w:r w:rsidRPr="000754F3">
        <w:t xml:space="preserve">Coeficiente de dilatación térmica (α): 1,2·10-5(°C)-1 </w:t>
      </w:r>
    </w:p>
    <w:p w14:paraId="783FAAD4" w14:textId="77777777" w:rsidR="002C4AB3" w:rsidRPr="000754F3" w:rsidRDefault="002C4AB3" w:rsidP="00D95650">
      <w:pPr>
        <w:pStyle w:val="UZListado"/>
        <w:ind w:firstLine="66"/>
      </w:pPr>
      <w:r w:rsidRPr="000754F3">
        <w:t xml:space="preserve">Densidad (γ): 78.5 kN/m³ </w:t>
      </w:r>
    </w:p>
    <w:p w14:paraId="3D8973E3" w14:textId="77777777" w:rsidR="002C4AB3" w:rsidRPr="000754F3" w:rsidRDefault="002C4AB3" w:rsidP="00D95650">
      <w:pPr>
        <w:pStyle w:val="UZPRRAFO"/>
      </w:pPr>
    </w:p>
    <w:p w14:paraId="5D2FA275" w14:textId="77777777" w:rsidR="002C4AB3" w:rsidRPr="000754F3" w:rsidRDefault="002C4AB3" w:rsidP="006E0AF8">
      <w:pPr>
        <w:pStyle w:val="UZPRRAFO"/>
        <w:outlineLvl w:val="0"/>
        <w:rPr>
          <w:b/>
        </w:rPr>
      </w:pPr>
      <w:r w:rsidRPr="000754F3">
        <w:rPr>
          <w:b/>
        </w:rPr>
        <w:t>Tipos de acero empleados</w:t>
      </w:r>
    </w:p>
    <w:p w14:paraId="077837ED" w14:textId="77777777" w:rsidR="009718B4" w:rsidRPr="000754F3" w:rsidRDefault="009718B4" w:rsidP="00C84998">
      <w:pPr>
        <w:pStyle w:val="UZPRRAF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1"/>
        <w:gridCol w:w="1256"/>
        <w:gridCol w:w="1846"/>
        <w:gridCol w:w="2334"/>
      </w:tblGrid>
      <w:tr w:rsidR="00B83BA6" w:rsidRPr="000754F3" w14:paraId="403B06FE" w14:textId="77777777" w:rsidTr="009718B4">
        <w:trPr>
          <w:trHeight w:val="773"/>
          <w:jc w:val="center"/>
        </w:trPr>
        <w:tc>
          <w:tcPr>
            <w:tcW w:w="1811" w:type="dxa"/>
            <w:shd w:val="clear" w:color="auto" w:fill="CCCCCC"/>
            <w:vAlign w:val="center"/>
          </w:tcPr>
          <w:p w14:paraId="2A063546" w14:textId="77777777" w:rsidR="002C4AB3" w:rsidRPr="000754F3" w:rsidRDefault="002C4AB3" w:rsidP="00D95650">
            <w:pPr>
              <w:pStyle w:val="UZPRRAFO"/>
              <w:ind w:firstLine="0"/>
              <w:jc w:val="center"/>
              <w:rPr>
                <w:sz w:val="18"/>
                <w:szCs w:val="18"/>
              </w:rPr>
            </w:pPr>
            <w:r w:rsidRPr="000754F3">
              <w:rPr>
                <w:sz w:val="18"/>
                <w:szCs w:val="18"/>
              </w:rPr>
              <w:t>Tipo de acero para perfiles</w:t>
            </w:r>
          </w:p>
        </w:tc>
        <w:tc>
          <w:tcPr>
            <w:tcW w:w="1256" w:type="dxa"/>
            <w:shd w:val="clear" w:color="auto" w:fill="CCCCCC"/>
            <w:vAlign w:val="center"/>
          </w:tcPr>
          <w:p w14:paraId="4B367E6B" w14:textId="77777777" w:rsidR="002C4AB3" w:rsidRPr="000754F3" w:rsidRDefault="002C4AB3" w:rsidP="00D95650">
            <w:pPr>
              <w:pStyle w:val="UZPRRAFO"/>
              <w:ind w:firstLine="12"/>
              <w:jc w:val="center"/>
              <w:rPr>
                <w:sz w:val="18"/>
                <w:szCs w:val="18"/>
              </w:rPr>
            </w:pPr>
            <w:r w:rsidRPr="000754F3">
              <w:rPr>
                <w:sz w:val="18"/>
                <w:szCs w:val="18"/>
              </w:rPr>
              <w:t>Acero</w:t>
            </w:r>
          </w:p>
        </w:tc>
        <w:tc>
          <w:tcPr>
            <w:tcW w:w="1846" w:type="dxa"/>
            <w:shd w:val="clear" w:color="auto" w:fill="CCCCCC"/>
            <w:vAlign w:val="center"/>
          </w:tcPr>
          <w:p w14:paraId="049CAD5C" w14:textId="77777777" w:rsidR="002C4AB3" w:rsidRPr="000754F3" w:rsidRDefault="002C4AB3" w:rsidP="00D95650">
            <w:pPr>
              <w:pStyle w:val="UZPRRAFO"/>
              <w:ind w:firstLine="0"/>
              <w:jc w:val="center"/>
              <w:rPr>
                <w:sz w:val="18"/>
                <w:szCs w:val="18"/>
              </w:rPr>
            </w:pPr>
            <w:r w:rsidRPr="000754F3">
              <w:rPr>
                <w:sz w:val="18"/>
                <w:szCs w:val="18"/>
              </w:rPr>
              <w:t>Límite elástico</w:t>
            </w:r>
            <w:r w:rsidRPr="000754F3">
              <w:rPr>
                <w:sz w:val="18"/>
                <w:szCs w:val="18"/>
              </w:rPr>
              <w:br/>
              <w:t>(MPa)</w:t>
            </w:r>
          </w:p>
        </w:tc>
        <w:tc>
          <w:tcPr>
            <w:tcW w:w="2334" w:type="dxa"/>
            <w:shd w:val="clear" w:color="auto" w:fill="CCCCCC"/>
            <w:vAlign w:val="center"/>
          </w:tcPr>
          <w:p w14:paraId="09B357C6" w14:textId="77777777" w:rsidR="002C4AB3" w:rsidRPr="000754F3" w:rsidRDefault="002C4AB3" w:rsidP="00D95650">
            <w:pPr>
              <w:pStyle w:val="UZPRRAFO"/>
              <w:ind w:firstLine="0"/>
              <w:jc w:val="center"/>
              <w:rPr>
                <w:sz w:val="18"/>
                <w:szCs w:val="18"/>
              </w:rPr>
            </w:pPr>
            <w:r w:rsidRPr="000754F3">
              <w:rPr>
                <w:sz w:val="18"/>
                <w:szCs w:val="18"/>
              </w:rPr>
              <w:t>Módulo de elasticidad</w:t>
            </w:r>
            <w:r w:rsidRPr="000754F3">
              <w:rPr>
                <w:sz w:val="18"/>
                <w:szCs w:val="18"/>
              </w:rPr>
              <w:br/>
              <w:t>(</w:t>
            </w:r>
            <w:proofErr w:type="spellStart"/>
            <w:r w:rsidRPr="000754F3">
              <w:rPr>
                <w:sz w:val="18"/>
                <w:szCs w:val="18"/>
              </w:rPr>
              <w:t>GPa</w:t>
            </w:r>
            <w:proofErr w:type="spellEnd"/>
            <w:r w:rsidRPr="000754F3">
              <w:rPr>
                <w:sz w:val="18"/>
                <w:szCs w:val="18"/>
              </w:rPr>
              <w:t>)</w:t>
            </w:r>
          </w:p>
        </w:tc>
      </w:tr>
      <w:tr w:rsidR="002C4AB3" w:rsidRPr="000754F3" w14:paraId="41A60F91" w14:textId="77777777" w:rsidTr="009718B4">
        <w:trPr>
          <w:jc w:val="center"/>
        </w:trPr>
        <w:tc>
          <w:tcPr>
            <w:tcW w:w="1811" w:type="dxa"/>
            <w:shd w:val="clear" w:color="auto" w:fill="auto"/>
            <w:vAlign w:val="center"/>
          </w:tcPr>
          <w:p w14:paraId="338823BA" w14:textId="77777777" w:rsidR="002C4AB3" w:rsidRPr="000754F3" w:rsidRDefault="002C4AB3" w:rsidP="00D95650">
            <w:pPr>
              <w:pStyle w:val="UZPRRAFO"/>
              <w:ind w:firstLine="0"/>
              <w:jc w:val="center"/>
              <w:rPr>
                <w:sz w:val="18"/>
                <w:szCs w:val="18"/>
              </w:rPr>
            </w:pPr>
            <w:r w:rsidRPr="000754F3">
              <w:rPr>
                <w:sz w:val="18"/>
                <w:szCs w:val="18"/>
              </w:rPr>
              <w:t>Aceros laminados</w:t>
            </w:r>
          </w:p>
        </w:tc>
        <w:tc>
          <w:tcPr>
            <w:tcW w:w="1256" w:type="dxa"/>
            <w:shd w:val="clear" w:color="auto" w:fill="auto"/>
            <w:vAlign w:val="center"/>
          </w:tcPr>
          <w:p w14:paraId="08CF6E2A" w14:textId="77777777" w:rsidR="002C4AB3" w:rsidRPr="000754F3" w:rsidRDefault="002C4AB3" w:rsidP="00D95650">
            <w:pPr>
              <w:pStyle w:val="UZPRRAFO"/>
              <w:ind w:firstLine="12"/>
              <w:jc w:val="center"/>
              <w:rPr>
                <w:sz w:val="18"/>
                <w:szCs w:val="18"/>
              </w:rPr>
            </w:pPr>
            <w:r w:rsidRPr="000754F3">
              <w:rPr>
                <w:sz w:val="18"/>
                <w:szCs w:val="18"/>
              </w:rPr>
              <w:t>S275 JR</w:t>
            </w:r>
          </w:p>
        </w:tc>
        <w:tc>
          <w:tcPr>
            <w:tcW w:w="1846" w:type="dxa"/>
            <w:shd w:val="clear" w:color="auto" w:fill="auto"/>
            <w:vAlign w:val="center"/>
          </w:tcPr>
          <w:p w14:paraId="18C201B3" w14:textId="77777777" w:rsidR="002C4AB3" w:rsidRPr="000754F3" w:rsidRDefault="002C4AB3" w:rsidP="00D95650">
            <w:pPr>
              <w:pStyle w:val="UZPRRAFO"/>
              <w:ind w:firstLine="0"/>
              <w:jc w:val="center"/>
              <w:rPr>
                <w:sz w:val="18"/>
                <w:szCs w:val="18"/>
              </w:rPr>
            </w:pPr>
            <w:r w:rsidRPr="000754F3">
              <w:rPr>
                <w:sz w:val="18"/>
                <w:szCs w:val="18"/>
              </w:rPr>
              <w:t>275</w:t>
            </w:r>
          </w:p>
        </w:tc>
        <w:tc>
          <w:tcPr>
            <w:tcW w:w="2334" w:type="dxa"/>
            <w:shd w:val="clear" w:color="auto" w:fill="auto"/>
            <w:vAlign w:val="center"/>
          </w:tcPr>
          <w:p w14:paraId="65C7EB98" w14:textId="77777777" w:rsidR="002C4AB3" w:rsidRPr="000754F3" w:rsidRDefault="002C4AB3" w:rsidP="00D95650">
            <w:pPr>
              <w:pStyle w:val="UZPRRAFO"/>
              <w:ind w:firstLine="0"/>
              <w:jc w:val="center"/>
              <w:rPr>
                <w:sz w:val="18"/>
                <w:szCs w:val="18"/>
              </w:rPr>
            </w:pPr>
            <w:r w:rsidRPr="000754F3">
              <w:rPr>
                <w:sz w:val="18"/>
                <w:szCs w:val="18"/>
              </w:rPr>
              <w:t>210</w:t>
            </w:r>
          </w:p>
        </w:tc>
      </w:tr>
    </w:tbl>
    <w:p w14:paraId="1AB0165A" w14:textId="77777777" w:rsidR="002C4AB3" w:rsidRPr="000754F3" w:rsidRDefault="002C4AB3" w:rsidP="00D95650">
      <w:pPr>
        <w:pStyle w:val="UZPRRAFO"/>
      </w:pPr>
    </w:p>
    <w:p w14:paraId="70564B04" w14:textId="77777777" w:rsidR="002C4AB3" w:rsidRPr="000754F3" w:rsidRDefault="006E7CD1" w:rsidP="006E7CD1">
      <w:pPr>
        <w:pStyle w:val="UZTTULO2"/>
      </w:pPr>
      <w:bookmarkStart w:id="741" w:name="_Toc299869501"/>
      <w:bookmarkStart w:id="742" w:name="_Toc299901894"/>
      <w:bookmarkStart w:id="743" w:name="_Toc299927380"/>
      <w:bookmarkStart w:id="744" w:name="_Toc300183816"/>
      <w:bookmarkStart w:id="745" w:name="_Toc300317544"/>
      <w:bookmarkStart w:id="746" w:name="_Toc300319859"/>
      <w:bookmarkStart w:id="747" w:name="_Toc300419862"/>
      <w:bookmarkStart w:id="748" w:name="_Toc300654780"/>
      <w:bookmarkStart w:id="749" w:name="_Toc300961115"/>
      <w:bookmarkStart w:id="750" w:name="_Toc301001669"/>
      <w:bookmarkStart w:id="751" w:name="_Toc302823379"/>
      <w:bookmarkStart w:id="752" w:name="_Toc303269972"/>
      <w:bookmarkStart w:id="753" w:name="_Toc304391278"/>
      <w:bookmarkStart w:id="754" w:name="_Toc304805060"/>
      <w:bookmarkStart w:id="755" w:name="_Toc457269621"/>
      <w:bookmarkStart w:id="756" w:name="_Toc457478386"/>
      <w:bookmarkStart w:id="757" w:name="_Toc457525553"/>
      <w:bookmarkStart w:id="758" w:name="_Toc457546412"/>
      <w:bookmarkStart w:id="759" w:name="_Toc457547951"/>
      <w:bookmarkStart w:id="760" w:name="_Toc457548379"/>
      <w:bookmarkStart w:id="761" w:name="_Toc457549137"/>
      <w:bookmarkStart w:id="762" w:name="_Toc492318592"/>
      <w:bookmarkStart w:id="763" w:name="_Toc492838221"/>
      <w:bookmarkStart w:id="764" w:name="_Toc492981199"/>
      <w:bookmarkStart w:id="765" w:name="_Toc493000152"/>
      <w:bookmarkStart w:id="766" w:name="_Toc493000461"/>
      <w:bookmarkStart w:id="767" w:name="_Toc493002824"/>
      <w:bookmarkStart w:id="768" w:name="_Toc495346479"/>
      <w:bookmarkStart w:id="769" w:name="_Toc18489030"/>
      <w:r w:rsidRPr="000754F3">
        <w:t>7.5. ANÁLISIS ESTRUCTURAL</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988CDDE" w14:textId="77777777" w:rsidR="002C4AB3" w:rsidRPr="000754F3" w:rsidRDefault="002C4AB3" w:rsidP="00D95650">
      <w:pPr>
        <w:pStyle w:val="UZPRRAFO"/>
      </w:pPr>
      <w:r w:rsidRPr="000754F3">
        <w:t>El análisis estructural se ha realizado con el modelo descrito en el Documento Básico SE, discretizándose las barras de acero con las propiedades geométricas obtenidas de las bibliotecas de perfiles de los fabricantes o calculadas de acuerdo a la forma y dimensiones de los perfiles.</w:t>
      </w:r>
    </w:p>
    <w:p w14:paraId="504E8966" w14:textId="77777777" w:rsidR="002C4AB3" w:rsidRPr="000754F3" w:rsidRDefault="002C4AB3" w:rsidP="00D95650">
      <w:pPr>
        <w:pStyle w:val="UZPRRAFO"/>
      </w:pPr>
      <w:r w:rsidRPr="000754F3">
        <w:t>Los tipos de sección a efectos de dimensionamiento se clasifican de acuerdo a la tabla 5.1 del Documento Básico SE A, aplicando los métodos de cálculo descritos en la tabla 5.2 y los límites de esbeltez de las tablas 5.3, 5.4, y 5.5 del mencionado documento.</w:t>
      </w:r>
    </w:p>
    <w:p w14:paraId="5D5978DD" w14:textId="029E50B7" w:rsidR="00C45E82" w:rsidRPr="000754F3" w:rsidRDefault="00C45E82" w:rsidP="008C7196">
      <w:pPr>
        <w:pStyle w:val="UZPRRAFO"/>
      </w:pPr>
    </w:p>
    <w:p w14:paraId="4C7E91EC" w14:textId="77777777" w:rsidR="00C45E82" w:rsidRPr="00B83BA6" w:rsidRDefault="00C45E82" w:rsidP="008C7196">
      <w:pPr>
        <w:pStyle w:val="UZPRRAFO"/>
        <w:rPr>
          <w:b/>
          <w:color w:val="FF0000"/>
          <w:sz w:val="22"/>
          <w:u w:val="single"/>
        </w:rPr>
      </w:pPr>
    </w:p>
    <w:p w14:paraId="1A0BF300" w14:textId="13AC8AE7" w:rsidR="002C4AB3" w:rsidRPr="000754F3" w:rsidRDefault="002C4AB3" w:rsidP="0005615F">
      <w:pPr>
        <w:pStyle w:val="UZTTULO1"/>
      </w:pPr>
      <w:r w:rsidRPr="000754F3">
        <w:t xml:space="preserve"> </w:t>
      </w:r>
      <w:bookmarkStart w:id="770" w:name="_Toc323206638"/>
      <w:bookmarkStart w:id="771" w:name="_Toc299869502"/>
      <w:bookmarkStart w:id="772" w:name="_Toc299901895"/>
      <w:bookmarkStart w:id="773" w:name="_Toc299927381"/>
      <w:bookmarkStart w:id="774" w:name="_Toc300183817"/>
      <w:bookmarkStart w:id="775" w:name="_Toc300317545"/>
      <w:bookmarkStart w:id="776" w:name="_Toc300319860"/>
      <w:bookmarkStart w:id="777" w:name="_Toc300419863"/>
      <w:bookmarkStart w:id="778" w:name="_Toc300654781"/>
      <w:bookmarkStart w:id="779" w:name="_Toc300961116"/>
      <w:bookmarkStart w:id="780" w:name="_Toc301001670"/>
      <w:bookmarkStart w:id="781" w:name="_Toc302823380"/>
      <w:bookmarkStart w:id="782" w:name="_Toc303269973"/>
      <w:bookmarkStart w:id="783" w:name="_Toc304391279"/>
      <w:bookmarkStart w:id="784" w:name="_Toc304805061"/>
      <w:bookmarkStart w:id="785" w:name="_Toc457269622"/>
      <w:bookmarkStart w:id="786" w:name="_Toc457478387"/>
      <w:bookmarkStart w:id="787" w:name="_Toc457525554"/>
      <w:bookmarkStart w:id="788" w:name="_Toc457546413"/>
      <w:bookmarkStart w:id="789" w:name="_Toc457547952"/>
      <w:bookmarkStart w:id="790" w:name="_Toc457548380"/>
      <w:bookmarkStart w:id="791" w:name="_Toc457549138"/>
      <w:bookmarkStart w:id="792" w:name="_Toc492318593"/>
      <w:bookmarkStart w:id="793" w:name="_Toc492838222"/>
      <w:bookmarkStart w:id="794" w:name="_Toc492981200"/>
      <w:bookmarkStart w:id="795" w:name="_Toc493000153"/>
      <w:bookmarkStart w:id="796" w:name="_Toc493000462"/>
      <w:bookmarkStart w:id="797" w:name="_Toc493002825"/>
      <w:bookmarkStart w:id="798" w:name="_Toc495346480"/>
      <w:bookmarkStart w:id="799" w:name="_Toc18489031"/>
      <w:r w:rsidRPr="000754F3">
        <w:t xml:space="preserve">RESISTENCIA AL FUEGO DE LA </w:t>
      </w:r>
      <w:proofErr w:type="gramStart"/>
      <w:r w:rsidRPr="000754F3">
        <w:t>ESTRUCTURA  (</w:t>
      </w:r>
      <w:proofErr w:type="gramEnd"/>
      <w:r w:rsidRPr="000754F3">
        <w:t>DB SI)</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5775FD3F" w14:textId="77777777" w:rsidR="002C4AB3" w:rsidRPr="000754F3" w:rsidRDefault="0005615F" w:rsidP="0005615F">
      <w:pPr>
        <w:pStyle w:val="UZTTULO2"/>
      </w:pPr>
      <w:bookmarkStart w:id="800" w:name="_Toc299869503"/>
      <w:bookmarkStart w:id="801" w:name="_Toc299901896"/>
      <w:bookmarkStart w:id="802" w:name="_Toc299927382"/>
      <w:bookmarkStart w:id="803" w:name="_Toc300183818"/>
      <w:bookmarkStart w:id="804" w:name="_Toc300317546"/>
      <w:bookmarkStart w:id="805" w:name="_Toc300319861"/>
      <w:bookmarkStart w:id="806" w:name="_Toc300419864"/>
      <w:bookmarkStart w:id="807" w:name="_Toc300654782"/>
      <w:bookmarkStart w:id="808" w:name="_Toc300961117"/>
      <w:bookmarkStart w:id="809" w:name="_Toc301001671"/>
      <w:bookmarkStart w:id="810" w:name="_Toc302823381"/>
      <w:bookmarkStart w:id="811" w:name="_Toc303269974"/>
      <w:bookmarkStart w:id="812" w:name="_Toc304391280"/>
      <w:bookmarkStart w:id="813" w:name="_Toc304805062"/>
      <w:bookmarkStart w:id="814" w:name="_Toc457269623"/>
      <w:bookmarkStart w:id="815" w:name="_Toc457478388"/>
      <w:bookmarkStart w:id="816" w:name="_Toc457525555"/>
      <w:bookmarkStart w:id="817" w:name="_Toc457546414"/>
      <w:bookmarkStart w:id="818" w:name="_Toc457547953"/>
      <w:bookmarkStart w:id="819" w:name="_Toc457548381"/>
      <w:bookmarkStart w:id="820" w:name="_Toc457549139"/>
      <w:bookmarkStart w:id="821" w:name="_Toc492318594"/>
      <w:bookmarkStart w:id="822" w:name="_Toc492838223"/>
      <w:bookmarkStart w:id="823" w:name="_Toc492981201"/>
      <w:bookmarkStart w:id="824" w:name="_Toc493000154"/>
      <w:bookmarkStart w:id="825" w:name="_Toc493000463"/>
      <w:bookmarkStart w:id="826" w:name="_Toc493002826"/>
      <w:bookmarkStart w:id="827" w:name="_Toc495346481"/>
      <w:bookmarkStart w:id="828" w:name="_Toc18489032"/>
      <w:r w:rsidRPr="000754F3">
        <w:t>8.1. ESTRUCTURA DE HORMIGÓN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2EB0EA32" w14:textId="77777777" w:rsidR="00C45E82" w:rsidRPr="000754F3" w:rsidRDefault="00C45E82" w:rsidP="00B44076">
      <w:pPr>
        <w:pStyle w:val="UZPRRAFO"/>
      </w:pPr>
    </w:p>
    <w:p w14:paraId="64814735" w14:textId="77777777" w:rsidR="002C4AB3" w:rsidRPr="000754F3" w:rsidRDefault="002C4AB3" w:rsidP="00B44076">
      <w:pPr>
        <w:pStyle w:val="UZPRRAFO"/>
      </w:pPr>
      <w:r w:rsidRPr="000754F3">
        <w:t>CTE DB SI - Anejo C: Resistencia al fuego de las estructuras de hormigón armado.</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1136"/>
        <w:gridCol w:w="1704"/>
        <w:gridCol w:w="1988"/>
        <w:gridCol w:w="1988"/>
      </w:tblGrid>
      <w:tr w:rsidR="00B83BA6" w:rsidRPr="000754F3" w14:paraId="5BC0077C" w14:textId="77777777" w:rsidTr="000E710A">
        <w:trPr>
          <w:trHeight w:val="465"/>
        </w:trPr>
        <w:tc>
          <w:tcPr>
            <w:tcW w:w="8378" w:type="dxa"/>
            <w:gridSpan w:val="5"/>
            <w:shd w:val="clear" w:color="auto" w:fill="CCCCCC"/>
            <w:vAlign w:val="center"/>
          </w:tcPr>
          <w:p w14:paraId="4E95969E" w14:textId="5ED8CE10" w:rsidR="002C4AB3" w:rsidRPr="000754F3" w:rsidRDefault="002C4AB3" w:rsidP="00093682">
            <w:pPr>
              <w:jc w:val="center"/>
              <w:rPr>
                <w:rFonts w:ascii="Arial" w:hAnsi="Arial" w:cs="Arial"/>
                <w:spacing w:val="-2"/>
                <w:szCs w:val="18"/>
              </w:rPr>
            </w:pPr>
            <w:r w:rsidRPr="000754F3">
              <w:rPr>
                <w:rFonts w:ascii="Arial" w:hAnsi="Arial" w:cs="Arial"/>
                <w:b/>
                <w:bCs/>
                <w:szCs w:val="18"/>
              </w:rPr>
              <w:t>ELEMENTOS DE HORMIG</w:t>
            </w:r>
            <w:r w:rsidR="000754F3" w:rsidRPr="000754F3">
              <w:rPr>
                <w:rFonts w:ascii="Arial" w:hAnsi="Arial" w:cs="Arial"/>
                <w:b/>
                <w:bCs/>
                <w:szCs w:val="18"/>
              </w:rPr>
              <w:t>Ó</w:t>
            </w:r>
            <w:r w:rsidRPr="000754F3">
              <w:rPr>
                <w:rFonts w:ascii="Arial" w:hAnsi="Arial" w:cs="Arial"/>
                <w:b/>
                <w:bCs/>
                <w:szCs w:val="18"/>
              </w:rPr>
              <w:t>N</w:t>
            </w:r>
          </w:p>
        </w:tc>
      </w:tr>
      <w:tr w:rsidR="00B83BA6" w:rsidRPr="000754F3" w14:paraId="48B1DB90" w14:textId="77777777" w:rsidTr="000E710A">
        <w:tc>
          <w:tcPr>
            <w:tcW w:w="1562" w:type="dxa"/>
            <w:vMerge w:val="restart"/>
            <w:shd w:val="clear" w:color="auto" w:fill="E0E0E0"/>
            <w:vAlign w:val="center"/>
          </w:tcPr>
          <w:p w14:paraId="70EC02F3" w14:textId="77777777" w:rsidR="002C4AB3" w:rsidRPr="000754F3" w:rsidRDefault="002C4AB3" w:rsidP="00093682">
            <w:pPr>
              <w:jc w:val="center"/>
              <w:rPr>
                <w:rFonts w:ascii="Arial" w:hAnsi="Arial" w:cs="Arial"/>
                <w:szCs w:val="18"/>
              </w:rPr>
            </w:pPr>
            <w:r w:rsidRPr="000754F3">
              <w:rPr>
                <w:rFonts w:ascii="Arial" w:hAnsi="Arial" w:cs="Arial"/>
                <w:szCs w:val="18"/>
              </w:rPr>
              <w:t>Planta</w:t>
            </w:r>
          </w:p>
        </w:tc>
        <w:tc>
          <w:tcPr>
            <w:tcW w:w="1136" w:type="dxa"/>
            <w:vMerge w:val="restart"/>
            <w:shd w:val="clear" w:color="auto" w:fill="E0E0E0"/>
            <w:vAlign w:val="center"/>
          </w:tcPr>
          <w:p w14:paraId="293A1B7D" w14:textId="77777777" w:rsidR="002C4AB3" w:rsidRPr="000754F3" w:rsidRDefault="002C4AB3" w:rsidP="00093682">
            <w:pPr>
              <w:jc w:val="center"/>
              <w:rPr>
                <w:rFonts w:ascii="Arial" w:hAnsi="Arial" w:cs="Arial"/>
                <w:spacing w:val="-2"/>
                <w:szCs w:val="18"/>
              </w:rPr>
            </w:pPr>
            <w:r w:rsidRPr="000754F3">
              <w:rPr>
                <w:rFonts w:ascii="Arial" w:hAnsi="Arial" w:cs="Arial"/>
                <w:spacing w:val="-2"/>
                <w:szCs w:val="18"/>
              </w:rPr>
              <w:t>Resistencia requerida</w:t>
            </w:r>
          </w:p>
        </w:tc>
        <w:tc>
          <w:tcPr>
            <w:tcW w:w="1704" w:type="dxa"/>
            <w:vMerge w:val="restart"/>
            <w:shd w:val="clear" w:color="auto" w:fill="E0E0E0"/>
            <w:vAlign w:val="center"/>
          </w:tcPr>
          <w:p w14:paraId="353D63F3" w14:textId="77777777" w:rsidR="002C4AB3" w:rsidRPr="000754F3" w:rsidRDefault="002C4AB3" w:rsidP="00093682">
            <w:pPr>
              <w:jc w:val="center"/>
              <w:rPr>
                <w:rFonts w:ascii="Arial" w:hAnsi="Arial" w:cs="Arial"/>
                <w:spacing w:val="-2"/>
                <w:szCs w:val="18"/>
              </w:rPr>
            </w:pPr>
            <w:r w:rsidRPr="000754F3">
              <w:rPr>
                <w:rFonts w:ascii="Arial" w:hAnsi="Arial" w:cs="Arial"/>
                <w:spacing w:val="-2"/>
                <w:szCs w:val="18"/>
              </w:rPr>
              <w:t>Función de compartimentación</w:t>
            </w:r>
          </w:p>
        </w:tc>
        <w:tc>
          <w:tcPr>
            <w:tcW w:w="3976" w:type="dxa"/>
            <w:gridSpan w:val="2"/>
            <w:shd w:val="clear" w:color="auto" w:fill="E0E0E0"/>
            <w:vAlign w:val="center"/>
          </w:tcPr>
          <w:p w14:paraId="0F303D71" w14:textId="77777777" w:rsidR="002C4AB3" w:rsidRPr="000754F3" w:rsidRDefault="002C4AB3" w:rsidP="00093682">
            <w:pPr>
              <w:jc w:val="center"/>
              <w:rPr>
                <w:rFonts w:ascii="Arial" w:hAnsi="Arial" w:cs="Arial"/>
                <w:spacing w:val="-2"/>
                <w:szCs w:val="18"/>
              </w:rPr>
            </w:pPr>
            <w:r w:rsidRPr="000754F3">
              <w:rPr>
                <w:rFonts w:ascii="Arial" w:hAnsi="Arial" w:cs="Arial"/>
                <w:spacing w:val="-2"/>
                <w:szCs w:val="18"/>
              </w:rPr>
              <w:t>Revestimiento de los elementos</w:t>
            </w:r>
          </w:p>
        </w:tc>
      </w:tr>
      <w:tr w:rsidR="00B83BA6" w:rsidRPr="000754F3" w14:paraId="3E357FEA" w14:textId="77777777" w:rsidTr="000E710A">
        <w:trPr>
          <w:trHeight w:val="512"/>
        </w:trPr>
        <w:tc>
          <w:tcPr>
            <w:tcW w:w="1562" w:type="dxa"/>
            <w:vMerge/>
            <w:shd w:val="clear" w:color="auto" w:fill="auto"/>
            <w:vAlign w:val="center"/>
          </w:tcPr>
          <w:p w14:paraId="6A40F009" w14:textId="77777777" w:rsidR="002C4AB3" w:rsidRPr="000754F3" w:rsidRDefault="002C4AB3" w:rsidP="00093682">
            <w:pPr>
              <w:jc w:val="center"/>
              <w:rPr>
                <w:rFonts w:ascii="Arial" w:hAnsi="Arial" w:cs="Arial"/>
                <w:szCs w:val="18"/>
              </w:rPr>
            </w:pPr>
          </w:p>
        </w:tc>
        <w:tc>
          <w:tcPr>
            <w:tcW w:w="1136" w:type="dxa"/>
            <w:vMerge/>
            <w:shd w:val="clear" w:color="auto" w:fill="auto"/>
            <w:vAlign w:val="center"/>
          </w:tcPr>
          <w:p w14:paraId="58458978" w14:textId="77777777" w:rsidR="002C4AB3" w:rsidRPr="000754F3" w:rsidRDefault="002C4AB3" w:rsidP="00093682">
            <w:pPr>
              <w:jc w:val="center"/>
              <w:rPr>
                <w:rFonts w:ascii="Arial" w:hAnsi="Arial" w:cs="Arial"/>
                <w:spacing w:val="-2"/>
                <w:szCs w:val="18"/>
              </w:rPr>
            </w:pPr>
          </w:p>
        </w:tc>
        <w:tc>
          <w:tcPr>
            <w:tcW w:w="1704" w:type="dxa"/>
            <w:vMerge/>
            <w:shd w:val="clear" w:color="auto" w:fill="auto"/>
            <w:vAlign w:val="center"/>
          </w:tcPr>
          <w:p w14:paraId="7EB7B8A0" w14:textId="77777777" w:rsidR="002C4AB3" w:rsidRPr="000754F3" w:rsidRDefault="002C4AB3" w:rsidP="00093682">
            <w:pPr>
              <w:jc w:val="center"/>
              <w:rPr>
                <w:rFonts w:ascii="Arial" w:hAnsi="Arial" w:cs="Arial"/>
                <w:spacing w:val="-2"/>
                <w:szCs w:val="18"/>
              </w:rPr>
            </w:pPr>
          </w:p>
        </w:tc>
        <w:tc>
          <w:tcPr>
            <w:tcW w:w="1988" w:type="dxa"/>
            <w:shd w:val="clear" w:color="auto" w:fill="E0E0E0"/>
            <w:vAlign w:val="center"/>
          </w:tcPr>
          <w:p w14:paraId="6932D1E0" w14:textId="77777777" w:rsidR="002C4AB3" w:rsidRPr="000754F3" w:rsidRDefault="002C4AB3" w:rsidP="00093682">
            <w:pPr>
              <w:jc w:val="center"/>
              <w:rPr>
                <w:rFonts w:ascii="Arial" w:hAnsi="Arial" w:cs="Arial"/>
                <w:szCs w:val="18"/>
              </w:rPr>
            </w:pPr>
            <w:r w:rsidRPr="000754F3">
              <w:rPr>
                <w:rFonts w:ascii="Arial" w:hAnsi="Arial" w:cs="Arial"/>
                <w:szCs w:val="18"/>
              </w:rPr>
              <w:t xml:space="preserve">Inferior </w:t>
            </w:r>
          </w:p>
          <w:p w14:paraId="5DAA7309" w14:textId="77777777" w:rsidR="002C4AB3" w:rsidRPr="000754F3" w:rsidRDefault="002C4AB3" w:rsidP="00093682">
            <w:pPr>
              <w:jc w:val="center"/>
              <w:rPr>
                <w:rFonts w:ascii="Arial" w:hAnsi="Arial" w:cs="Arial"/>
                <w:szCs w:val="18"/>
              </w:rPr>
            </w:pPr>
            <w:r w:rsidRPr="000754F3">
              <w:rPr>
                <w:rFonts w:ascii="Arial" w:hAnsi="Arial" w:cs="Arial"/>
                <w:szCs w:val="18"/>
              </w:rPr>
              <w:t>(forjados y vigas)</w:t>
            </w:r>
          </w:p>
        </w:tc>
        <w:tc>
          <w:tcPr>
            <w:tcW w:w="1988" w:type="dxa"/>
            <w:shd w:val="clear" w:color="auto" w:fill="E0E0E0"/>
            <w:vAlign w:val="center"/>
          </w:tcPr>
          <w:p w14:paraId="6F0C195A" w14:textId="77777777" w:rsidR="002C4AB3" w:rsidRPr="000754F3" w:rsidRDefault="002C4AB3" w:rsidP="00093682">
            <w:pPr>
              <w:jc w:val="center"/>
              <w:rPr>
                <w:rFonts w:ascii="Arial" w:hAnsi="Arial" w:cs="Arial"/>
                <w:szCs w:val="18"/>
              </w:rPr>
            </w:pPr>
            <w:r w:rsidRPr="000754F3">
              <w:rPr>
                <w:rFonts w:ascii="Arial" w:hAnsi="Arial" w:cs="Arial"/>
                <w:szCs w:val="18"/>
              </w:rPr>
              <w:t>Pilares y muros</w:t>
            </w:r>
          </w:p>
        </w:tc>
      </w:tr>
      <w:tr w:rsidR="00B83BA6" w:rsidRPr="000754F3" w14:paraId="3F09458B" w14:textId="77777777" w:rsidTr="000E710A">
        <w:trPr>
          <w:trHeight w:val="497"/>
        </w:trPr>
        <w:tc>
          <w:tcPr>
            <w:tcW w:w="1562" w:type="dxa"/>
            <w:shd w:val="clear" w:color="auto" w:fill="auto"/>
            <w:vAlign w:val="center"/>
          </w:tcPr>
          <w:p w14:paraId="25791557" w14:textId="77777777" w:rsidR="002C4AB3" w:rsidRPr="000754F3" w:rsidRDefault="000124C4" w:rsidP="00093682">
            <w:pPr>
              <w:jc w:val="center"/>
              <w:rPr>
                <w:rFonts w:ascii="Arial" w:hAnsi="Arial" w:cs="Arial"/>
                <w:szCs w:val="18"/>
              </w:rPr>
            </w:pPr>
            <w:r w:rsidRPr="000754F3">
              <w:rPr>
                <w:rFonts w:ascii="Arial" w:hAnsi="Arial" w:cs="Arial"/>
                <w:szCs w:val="18"/>
              </w:rPr>
              <w:t xml:space="preserve">Planta </w:t>
            </w:r>
            <w:r w:rsidR="00C65FCF" w:rsidRPr="000754F3">
              <w:rPr>
                <w:rFonts w:ascii="Arial" w:hAnsi="Arial" w:cs="Arial"/>
                <w:szCs w:val="18"/>
              </w:rPr>
              <w:t>C</w:t>
            </w:r>
            <w:r w:rsidR="002C4AB3" w:rsidRPr="000754F3">
              <w:rPr>
                <w:rFonts w:ascii="Arial" w:hAnsi="Arial" w:cs="Arial"/>
                <w:szCs w:val="18"/>
              </w:rPr>
              <w:t>ubierta</w:t>
            </w:r>
            <w:r w:rsidR="00C65FCF" w:rsidRPr="000754F3">
              <w:rPr>
                <w:rFonts w:ascii="Arial" w:hAnsi="Arial" w:cs="Arial"/>
                <w:szCs w:val="18"/>
              </w:rPr>
              <w:t>s</w:t>
            </w:r>
          </w:p>
        </w:tc>
        <w:tc>
          <w:tcPr>
            <w:tcW w:w="1136" w:type="dxa"/>
            <w:shd w:val="clear" w:color="auto" w:fill="auto"/>
            <w:vAlign w:val="center"/>
          </w:tcPr>
          <w:p w14:paraId="31348293" w14:textId="77777777" w:rsidR="002C4AB3" w:rsidRPr="000754F3" w:rsidRDefault="002C4AB3" w:rsidP="00093682">
            <w:pPr>
              <w:jc w:val="center"/>
              <w:rPr>
                <w:rFonts w:ascii="Arial" w:hAnsi="Arial" w:cs="Arial"/>
                <w:spacing w:val="-2"/>
                <w:szCs w:val="18"/>
              </w:rPr>
            </w:pPr>
            <w:r w:rsidRPr="000754F3">
              <w:rPr>
                <w:rFonts w:ascii="Arial" w:hAnsi="Arial" w:cs="Arial"/>
                <w:spacing w:val="-2"/>
                <w:szCs w:val="18"/>
              </w:rPr>
              <w:t>R-60</w:t>
            </w:r>
          </w:p>
        </w:tc>
        <w:tc>
          <w:tcPr>
            <w:tcW w:w="1704" w:type="dxa"/>
            <w:shd w:val="clear" w:color="auto" w:fill="auto"/>
            <w:vAlign w:val="center"/>
          </w:tcPr>
          <w:p w14:paraId="4681FE52" w14:textId="77777777" w:rsidR="002C4AB3" w:rsidRPr="000754F3" w:rsidRDefault="002C4AB3" w:rsidP="00093682">
            <w:pPr>
              <w:jc w:val="center"/>
              <w:rPr>
                <w:rFonts w:ascii="Arial" w:hAnsi="Arial" w:cs="Arial"/>
                <w:spacing w:val="-2"/>
                <w:szCs w:val="18"/>
              </w:rPr>
            </w:pPr>
            <w:r w:rsidRPr="000754F3">
              <w:rPr>
                <w:rFonts w:ascii="Arial" w:hAnsi="Arial" w:cs="Arial"/>
                <w:spacing w:val="-2"/>
                <w:szCs w:val="18"/>
              </w:rPr>
              <w:t>SI</w:t>
            </w:r>
          </w:p>
        </w:tc>
        <w:tc>
          <w:tcPr>
            <w:tcW w:w="1988" w:type="dxa"/>
            <w:shd w:val="clear" w:color="auto" w:fill="auto"/>
            <w:vAlign w:val="center"/>
          </w:tcPr>
          <w:p w14:paraId="04065D1E" w14:textId="77777777" w:rsidR="002C4AB3" w:rsidRPr="000754F3" w:rsidRDefault="002C4AB3" w:rsidP="00093682">
            <w:pPr>
              <w:jc w:val="center"/>
              <w:rPr>
                <w:rFonts w:ascii="Arial" w:hAnsi="Arial" w:cs="Arial"/>
                <w:spacing w:val="-2"/>
                <w:szCs w:val="18"/>
              </w:rPr>
            </w:pPr>
            <w:r w:rsidRPr="000754F3">
              <w:rPr>
                <w:rFonts w:ascii="Arial" w:hAnsi="Arial" w:cs="Arial"/>
                <w:szCs w:val="18"/>
              </w:rPr>
              <w:t>Sin revestimiento ignífugo</w:t>
            </w:r>
          </w:p>
        </w:tc>
        <w:tc>
          <w:tcPr>
            <w:tcW w:w="1988" w:type="dxa"/>
            <w:shd w:val="clear" w:color="auto" w:fill="auto"/>
            <w:vAlign w:val="center"/>
          </w:tcPr>
          <w:p w14:paraId="032F0CC3" w14:textId="77777777" w:rsidR="002C4AB3" w:rsidRPr="000754F3" w:rsidRDefault="002C4AB3" w:rsidP="00093682">
            <w:pPr>
              <w:jc w:val="center"/>
              <w:rPr>
                <w:rFonts w:ascii="Arial" w:hAnsi="Arial" w:cs="Arial"/>
                <w:szCs w:val="18"/>
              </w:rPr>
            </w:pPr>
            <w:r w:rsidRPr="000754F3">
              <w:rPr>
                <w:rFonts w:ascii="Arial" w:hAnsi="Arial" w:cs="Arial"/>
                <w:szCs w:val="18"/>
              </w:rPr>
              <w:t>Sin revestimiento ignífugo</w:t>
            </w:r>
          </w:p>
        </w:tc>
      </w:tr>
      <w:tr w:rsidR="00B83BA6" w:rsidRPr="000754F3" w14:paraId="257468B9" w14:textId="77777777" w:rsidTr="000E710A">
        <w:trPr>
          <w:trHeight w:val="519"/>
        </w:trPr>
        <w:tc>
          <w:tcPr>
            <w:tcW w:w="1562" w:type="dxa"/>
            <w:shd w:val="clear" w:color="auto" w:fill="auto"/>
            <w:vAlign w:val="center"/>
          </w:tcPr>
          <w:p w14:paraId="61BDC1E2" w14:textId="77777777" w:rsidR="002C4AB3" w:rsidRPr="000754F3" w:rsidRDefault="002C4AB3" w:rsidP="00093682">
            <w:pPr>
              <w:jc w:val="center"/>
              <w:rPr>
                <w:rFonts w:ascii="Arial" w:hAnsi="Arial" w:cs="Arial"/>
                <w:szCs w:val="18"/>
              </w:rPr>
            </w:pPr>
            <w:r w:rsidRPr="000754F3">
              <w:rPr>
                <w:rFonts w:ascii="Arial" w:hAnsi="Arial" w:cs="Arial"/>
                <w:szCs w:val="18"/>
              </w:rPr>
              <w:t>Planta Primera</w:t>
            </w:r>
          </w:p>
        </w:tc>
        <w:tc>
          <w:tcPr>
            <w:tcW w:w="1136" w:type="dxa"/>
            <w:shd w:val="clear" w:color="auto" w:fill="auto"/>
            <w:vAlign w:val="center"/>
          </w:tcPr>
          <w:p w14:paraId="47C3EA85" w14:textId="77777777" w:rsidR="002C4AB3" w:rsidRPr="000754F3" w:rsidRDefault="002C4AB3" w:rsidP="00093682">
            <w:pPr>
              <w:jc w:val="center"/>
              <w:rPr>
                <w:rFonts w:ascii="Arial" w:hAnsi="Arial" w:cs="Arial"/>
                <w:spacing w:val="-2"/>
                <w:szCs w:val="18"/>
              </w:rPr>
            </w:pPr>
            <w:r w:rsidRPr="000754F3">
              <w:rPr>
                <w:rFonts w:ascii="Arial" w:hAnsi="Arial" w:cs="Arial"/>
                <w:spacing w:val="-2"/>
                <w:szCs w:val="18"/>
              </w:rPr>
              <w:t>R-60</w:t>
            </w:r>
          </w:p>
        </w:tc>
        <w:tc>
          <w:tcPr>
            <w:tcW w:w="1704" w:type="dxa"/>
            <w:shd w:val="clear" w:color="auto" w:fill="auto"/>
            <w:vAlign w:val="center"/>
          </w:tcPr>
          <w:p w14:paraId="4208CDFA" w14:textId="77777777" w:rsidR="002C4AB3" w:rsidRPr="000754F3" w:rsidRDefault="002C4AB3" w:rsidP="00093682">
            <w:pPr>
              <w:jc w:val="center"/>
              <w:rPr>
                <w:rFonts w:ascii="Arial" w:hAnsi="Arial" w:cs="Arial"/>
                <w:spacing w:val="-2"/>
                <w:szCs w:val="18"/>
              </w:rPr>
            </w:pPr>
            <w:r w:rsidRPr="000754F3">
              <w:rPr>
                <w:rFonts w:ascii="Arial" w:hAnsi="Arial" w:cs="Arial"/>
                <w:spacing w:val="-2"/>
                <w:szCs w:val="18"/>
              </w:rPr>
              <w:t>SI</w:t>
            </w:r>
          </w:p>
        </w:tc>
        <w:tc>
          <w:tcPr>
            <w:tcW w:w="1988" w:type="dxa"/>
            <w:shd w:val="clear" w:color="auto" w:fill="auto"/>
            <w:vAlign w:val="center"/>
          </w:tcPr>
          <w:p w14:paraId="66D2CB9B" w14:textId="77777777" w:rsidR="002C4AB3" w:rsidRPr="000754F3" w:rsidRDefault="002C4AB3" w:rsidP="00093682">
            <w:pPr>
              <w:jc w:val="center"/>
              <w:rPr>
                <w:rFonts w:ascii="Arial" w:hAnsi="Arial" w:cs="Arial"/>
                <w:szCs w:val="18"/>
              </w:rPr>
            </w:pPr>
            <w:r w:rsidRPr="000754F3">
              <w:rPr>
                <w:rFonts w:ascii="Arial" w:hAnsi="Arial" w:cs="Arial"/>
                <w:szCs w:val="18"/>
              </w:rPr>
              <w:t>Sin revestimiento ignífugo</w:t>
            </w:r>
          </w:p>
        </w:tc>
        <w:tc>
          <w:tcPr>
            <w:tcW w:w="1988" w:type="dxa"/>
            <w:shd w:val="clear" w:color="auto" w:fill="auto"/>
            <w:vAlign w:val="center"/>
          </w:tcPr>
          <w:p w14:paraId="3FD9E6B4" w14:textId="77777777" w:rsidR="002C4AB3" w:rsidRPr="000754F3" w:rsidRDefault="002C4AB3" w:rsidP="00093682">
            <w:pPr>
              <w:jc w:val="center"/>
              <w:rPr>
                <w:rFonts w:ascii="Arial" w:hAnsi="Arial" w:cs="Arial"/>
                <w:szCs w:val="18"/>
              </w:rPr>
            </w:pPr>
            <w:r w:rsidRPr="000754F3">
              <w:rPr>
                <w:rFonts w:ascii="Arial" w:hAnsi="Arial" w:cs="Arial"/>
                <w:szCs w:val="18"/>
              </w:rPr>
              <w:t>Sin revestimiento ignífugo</w:t>
            </w:r>
          </w:p>
        </w:tc>
      </w:tr>
      <w:tr w:rsidR="00BF4D8E" w:rsidRPr="000754F3" w14:paraId="7085408B" w14:textId="77777777" w:rsidTr="000E710A">
        <w:trPr>
          <w:trHeight w:val="541"/>
        </w:trPr>
        <w:tc>
          <w:tcPr>
            <w:tcW w:w="1562" w:type="dxa"/>
            <w:shd w:val="clear" w:color="auto" w:fill="auto"/>
            <w:vAlign w:val="center"/>
          </w:tcPr>
          <w:p w14:paraId="7DE2592B" w14:textId="77777777" w:rsidR="002C4AB3" w:rsidRPr="000754F3" w:rsidRDefault="002C4AB3" w:rsidP="00093682">
            <w:pPr>
              <w:jc w:val="center"/>
              <w:rPr>
                <w:rFonts w:ascii="Arial" w:hAnsi="Arial" w:cs="Arial"/>
                <w:szCs w:val="18"/>
              </w:rPr>
            </w:pPr>
            <w:r w:rsidRPr="000754F3">
              <w:rPr>
                <w:rFonts w:ascii="Arial" w:hAnsi="Arial" w:cs="Arial"/>
                <w:szCs w:val="18"/>
              </w:rPr>
              <w:lastRenderedPageBreak/>
              <w:t xml:space="preserve">Planta Baja </w:t>
            </w:r>
          </w:p>
        </w:tc>
        <w:tc>
          <w:tcPr>
            <w:tcW w:w="1136" w:type="dxa"/>
            <w:shd w:val="clear" w:color="auto" w:fill="auto"/>
            <w:vAlign w:val="center"/>
          </w:tcPr>
          <w:p w14:paraId="6F83D043" w14:textId="77777777" w:rsidR="002C4AB3" w:rsidRPr="000754F3" w:rsidRDefault="002C4AB3" w:rsidP="00093682">
            <w:pPr>
              <w:jc w:val="center"/>
              <w:rPr>
                <w:rFonts w:ascii="Arial" w:hAnsi="Arial" w:cs="Arial"/>
                <w:spacing w:val="-2"/>
                <w:szCs w:val="18"/>
              </w:rPr>
            </w:pPr>
            <w:r w:rsidRPr="000754F3">
              <w:rPr>
                <w:rFonts w:ascii="Arial" w:hAnsi="Arial" w:cs="Arial"/>
                <w:spacing w:val="-2"/>
                <w:szCs w:val="18"/>
              </w:rPr>
              <w:t>R-60</w:t>
            </w:r>
          </w:p>
        </w:tc>
        <w:tc>
          <w:tcPr>
            <w:tcW w:w="1704" w:type="dxa"/>
            <w:shd w:val="clear" w:color="auto" w:fill="auto"/>
            <w:vAlign w:val="center"/>
          </w:tcPr>
          <w:p w14:paraId="2ED98E1B" w14:textId="77777777" w:rsidR="002C4AB3" w:rsidRPr="000754F3" w:rsidRDefault="002C4AB3" w:rsidP="00093682">
            <w:pPr>
              <w:jc w:val="center"/>
              <w:rPr>
                <w:rFonts w:ascii="Arial" w:hAnsi="Arial" w:cs="Arial"/>
                <w:spacing w:val="-2"/>
                <w:szCs w:val="18"/>
              </w:rPr>
            </w:pPr>
            <w:r w:rsidRPr="000754F3">
              <w:rPr>
                <w:rFonts w:ascii="Arial" w:hAnsi="Arial" w:cs="Arial"/>
                <w:spacing w:val="-2"/>
                <w:szCs w:val="18"/>
              </w:rPr>
              <w:t>SI</w:t>
            </w:r>
          </w:p>
        </w:tc>
        <w:tc>
          <w:tcPr>
            <w:tcW w:w="1988" w:type="dxa"/>
            <w:shd w:val="clear" w:color="auto" w:fill="auto"/>
            <w:vAlign w:val="center"/>
          </w:tcPr>
          <w:p w14:paraId="6B2D6DB5" w14:textId="77777777" w:rsidR="002C4AB3" w:rsidRPr="000754F3" w:rsidRDefault="002C4AB3" w:rsidP="00093682">
            <w:pPr>
              <w:jc w:val="center"/>
              <w:rPr>
                <w:rFonts w:ascii="Arial" w:hAnsi="Arial" w:cs="Arial"/>
                <w:szCs w:val="18"/>
              </w:rPr>
            </w:pPr>
            <w:r w:rsidRPr="000754F3">
              <w:rPr>
                <w:rFonts w:ascii="Arial" w:hAnsi="Arial" w:cs="Arial"/>
                <w:szCs w:val="18"/>
              </w:rPr>
              <w:t>Sin revestimiento ignífugo</w:t>
            </w:r>
          </w:p>
        </w:tc>
        <w:tc>
          <w:tcPr>
            <w:tcW w:w="1988" w:type="dxa"/>
            <w:shd w:val="clear" w:color="auto" w:fill="auto"/>
            <w:vAlign w:val="center"/>
          </w:tcPr>
          <w:p w14:paraId="48D6B908" w14:textId="77777777" w:rsidR="002C4AB3" w:rsidRPr="000754F3" w:rsidRDefault="002C4AB3" w:rsidP="00093682">
            <w:pPr>
              <w:jc w:val="center"/>
              <w:rPr>
                <w:rFonts w:ascii="Arial" w:hAnsi="Arial" w:cs="Arial"/>
                <w:szCs w:val="18"/>
              </w:rPr>
            </w:pPr>
            <w:r w:rsidRPr="000754F3">
              <w:rPr>
                <w:rFonts w:ascii="Arial" w:hAnsi="Arial" w:cs="Arial"/>
                <w:szCs w:val="18"/>
              </w:rPr>
              <w:t>Sin revestimiento ignífugo</w:t>
            </w:r>
          </w:p>
        </w:tc>
      </w:tr>
    </w:tbl>
    <w:p w14:paraId="430A1021" w14:textId="77777777" w:rsidR="002C4AB3" w:rsidRPr="000754F3" w:rsidRDefault="002C4AB3" w:rsidP="00794B60">
      <w:pPr>
        <w:pStyle w:val="UZPRRAFO"/>
      </w:pPr>
    </w:p>
    <w:p w14:paraId="741990BC" w14:textId="77777777" w:rsidR="002C4AB3" w:rsidRPr="000754F3" w:rsidRDefault="0005615F" w:rsidP="0005615F">
      <w:pPr>
        <w:pStyle w:val="UZTTULO2"/>
      </w:pPr>
      <w:bookmarkStart w:id="829" w:name="_Toc299869504"/>
      <w:bookmarkStart w:id="830" w:name="_Toc299901897"/>
      <w:bookmarkStart w:id="831" w:name="_Toc299927383"/>
      <w:bookmarkStart w:id="832" w:name="_Toc300183819"/>
      <w:bookmarkStart w:id="833" w:name="_Toc300317547"/>
      <w:bookmarkStart w:id="834" w:name="_Toc300319862"/>
      <w:bookmarkStart w:id="835" w:name="_Toc300419865"/>
      <w:bookmarkStart w:id="836" w:name="_Toc300654783"/>
      <w:bookmarkStart w:id="837" w:name="_Toc300961118"/>
      <w:bookmarkStart w:id="838" w:name="_Toc301001672"/>
      <w:bookmarkStart w:id="839" w:name="_Toc302823382"/>
      <w:bookmarkStart w:id="840" w:name="_Toc303269975"/>
      <w:bookmarkStart w:id="841" w:name="_Toc304391281"/>
      <w:bookmarkStart w:id="842" w:name="_Toc304805063"/>
      <w:bookmarkStart w:id="843" w:name="_Toc457269624"/>
      <w:bookmarkStart w:id="844" w:name="_Toc457478389"/>
      <w:bookmarkStart w:id="845" w:name="_Toc457525556"/>
      <w:bookmarkStart w:id="846" w:name="_Toc457546415"/>
      <w:bookmarkStart w:id="847" w:name="_Toc457547954"/>
      <w:bookmarkStart w:id="848" w:name="_Toc457548382"/>
      <w:bookmarkStart w:id="849" w:name="_Toc457549140"/>
      <w:bookmarkStart w:id="850" w:name="_Toc492318595"/>
      <w:bookmarkStart w:id="851" w:name="_Toc492838224"/>
      <w:bookmarkStart w:id="852" w:name="_Toc492981202"/>
      <w:bookmarkStart w:id="853" w:name="_Toc493000155"/>
      <w:bookmarkStart w:id="854" w:name="_Toc493000464"/>
      <w:bookmarkStart w:id="855" w:name="_Toc493002827"/>
      <w:bookmarkStart w:id="856" w:name="_Toc495346482"/>
      <w:bookmarkStart w:id="857" w:name="_Toc18489033"/>
      <w:r w:rsidRPr="000754F3">
        <w:t>8.2. ESTRUCTURA DE ACERO</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13D278D5" w14:textId="77777777" w:rsidR="002C4AB3" w:rsidRPr="000754F3" w:rsidRDefault="002C4AB3" w:rsidP="00794B60">
      <w:pPr>
        <w:pStyle w:val="UZPRRAFO"/>
      </w:pPr>
      <w:r w:rsidRPr="000754F3">
        <w:t>CTE DB SI - Anejo D: Resistencia al fuego de los elementos de acero.</w:t>
      </w:r>
    </w:p>
    <w:p w14:paraId="0C7232AA" w14:textId="77777777" w:rsidR="00794B60" w:rsidRPr="000754F3" w:rsidRDefault="00794B60" w:rsidP="00794B60">
      <w:pPr>
        <w:pStyle w:val="UZPRRAFO"/>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1125"/>
        <w:gridCol w:w="1846"/>
        <w:gridCol w:w="1988"/>
        <w:gridCol w:w="1845"/>
      </w:tblGrid>
      <w:tr w:rsidR="00B83BA6" w:rsidRPr="000754F3" w14:paraId="02FF23F3" w14:textId="77777777" w:rsidTr="00F715CB">
        <w:trPr>
          <w:trHeight w:val="465"/>
        </w:trPr>
        <w:tc>
          <w:tcPr>
            <w:tcW w:w="8363" w:type="dxa"/>
            <w:gridSpan w:val="5"/>
            <w:shd w:val="clear" w:color="auto" w:fill="CCCCCC"/>
            <w:vAlign w:val="center"/>
          </w:tcPr>
          <w:p w14:paraId="140E487A" w14:textId="77777777" w:rsidR="002C4AB3" w:rsidRPr="000754F3" w:rsidRDefault="002C4AB3" w:rsidP="00093682">
            <w:pPr>
              <w:jc w:val="center"/>
              <w:rPr>
                <w:rFonts w:ascii="Arial" w:hAnsi="Arial" w:cs="Arial"/>
                <w:spacing w:val="-2"/>
                <w:szCs w:val="18"/>
              </w:rPr>
            </w:pPr>
            <w:r w:rsidRPr="000754F3">
              <w:rPr>
                <w:rFonts w:ascii="Arial" w:hAnsi="Arial" w:cs="Arial"/>
                <w:b/>
                <w:bCs/>
                <w:szCs w:val="18"/>
              </w:rPr>
              <w:t>ELEMENTOS DE ACERO</w:t>
            </w:r>
          </w:p>
        </w:tc>
      </w:tr>
      <w:tr w:rsidR="00B83BA6" w:rsidRPr="000754F3" w14:paraId="71BF6B1C" w14:textId="77777777" w:rsidTr="00F715CB">
        <w:trPr>
          <w:trHeight w:val="343"/>
        </w:trPr>
        <w:tc>
          <w:tcPr>
            <w:tcW w:w="1559" w:type="dxa"/>
            <w:vMerge w:val="restart"/>
            <w:shd w:val="clear" w:color="auto" w:fill="E0E0E0"/>
            <w:vAlign w:val="center"/>
          </w:tcPr>
          <w:p w14:paraId="1112DA87" w14:textId="77777777" w:rsidR="002C4AB3" w:rsidRPr="000754F3" w:rsidRDefault="002C4AB3" w:rsidP="00093682">
            <w:pPr>
              <w:jc w:val="center"/>
              <w:rPr>
                <w:rFonts w:ascii="Arial" w:hAnsi="Arial" w:cs="Arial"/>
                <w:szCs w:val="18"/>
              </w:rPr>
            </w:pPr>
            <w:r w:rsidRPr="000754F3">
              <w:rPr>
                <w:rFonts w:ascii="Arial" w:hAnsi="Arial" w:cs="Arial"/>
                <w:szCs w:val="18"/>
              </w:rPr>
              <w:t>Planta</w:t>
            </w:r>
          </w:p>
        </w:tc>
        <w:tc>
          <w:tcPr>
            <w:tcW w:w="1125" w:type="dxa"/>
            <w:vMerge w:val="restart"/>
            <w:shd w:val="clear" w:color="auto" w:fill="E0E0E0"/>
            <w:vAlign w:val="center"/>
          </w:tcPr>
          <w:p w14:paraId="1B5617D5" w14:textId="77777777" w:rsidR="002C4AB3" w:rsidRPr="000754F3" w:rsidRDefault="002C4AB3" w:rsidP="00093682">
            <w:pPr>
              <w:jc w:val="center"/>
              <w:rPr>
                <w:rFonts w:ascii="Arial" w:hAnsi="Arial" w:cs="Arial"/>
                <w:spacing w:val="-2"/>
                <w:szCs w:val="18"/>
              </w:rPr>
            </w:pPr>
            <w:r w:rsidRPr="000754F3">
              <w:rPr>
                <w:rFonts w:ascii="Arial" w:hAnsi="Arial" w:cs="Arial"/>
                <w:spacing w:val="-2"/>
                <w:szCs w:val="18"/>
              </w:rPr>
              <w:t>Resistencia requerida</w:t>
            </w:r>
          </w:p>
        </w:tc>
        <w:tc>
          <w:tcPr>
            <w:tcW w:w="1846" w:type="dxa"/>
            <w:vMerge w:val="restart"/>
            <w:shd w:val="clear" w:color="auto" w:fill="E0E0E0"/>
            <w:vAlign w:val="center"/>
          </w:tcPr>
          <w:p w14:paraId="50DD05FE" w14:textId="77777777" w:rsidR="002C4AB3" w:rsidRPr="000754F3" w:rsidRDefault="002C4AB3" w:rsidP="00093682">
            <w:pPr>
              <w:jc w:val="center"/>
              <w:rPr>
                <w:rFonts w:ascii="Arial" w:hAnsi="Arial" w:cs="Arial"/>
                <w:spacing w:val="-2"/>
                <w:szCs w:val="18"/>
              </w:rPr>
            </w:pPr>
            <w:r w:rsidRPr="000754F3">
              <w:rPr>
                <w:rFonts w:ascii="Arial" w:hAnsi="Arial" w:cs="Arial"/>
                <w:spacing w:val="-2"/>
                <w:szCs w:val="18"/>
              </w:rPr>
              <w:t>Función de compartimentación</w:t>
            </w:r>
          </w:p>
        </w:tc>
        <w:tc>
          <w:tcPr>
            <w:tcW w:w="3833" w:type="dxa"/>
            <w:gridSpan w:val="2"/>
            <w:shd w:val="clear" w:color="auto" w:fill="E0E0E0"/>
            <w:vAlign w:val="center"/>
          </w:tcPr>
          <w:p w14:paraId="4A3BC348" w14:textId="77777777" w:rsidR="002C4AB3" w:rsidRPr="000754F3" w:rsidRDefault="002C4AB3" w:rsidP="00093682">
            <w:pPr>
              <w:jc w:val="center"/>
              <w:rPr>
                <w:rFonts w:ascii="Arial" w:hAnsi="Arial" w:cs="Arial"/>
                <w:spacing w:val="-2"/>
                <w:szCs w:val="18"/>
              </w:rPr>
            </w:pPr>
            <w:r w:rsidRPr="000754F3">
              <w:rPr>
                <w:rFonts w:ascii="Arial" w:hAnsi="Arial" w:cs="Arial"/>
                <w:spacing w:val="-2"/>
                <w:szCs w:val="18"/>
              </w:rPr>
              <w:t>Revestimiento de los elementos</w:t>
            </w:r>
          </w:p>
        </w:tc>
      </w:tr>
      <w:tr w:rsidR="00B83BA6" w:rsidRPr="000754F3" w14:paraId="728F9CEB" w14:textId="77777777" w:rsidTr="00F715CB">
        <w:trPr>
          <w:trHeight w:val="400"/>
        </w:trPr>
        <w:tc>
          <w:tcPr>
            <w:tcW w:w="1559" w:type="dxa"/>
            <w:vMerge/>
            <w:shd w:val="clear" w:color="auto" w:fill="auto"/>
            <w:vAlign w:val="center"/>
          </w:tcPr>
          <w:p w14:paraId="577CF5B9" w14:textId="77777777" w:rsidR="002C4AB3" w:rsidRPr="000754F3" w:rsidRDefault="002C4AB3" w:rsidP="00093682">
            <w:pPr>
              <w:jc w:val="center"/>
              <w:rPr>
                <w:rFonts w:ascii="Arial" w:hAnsi="Arial" w:cs="Arial"/>
                <w:szCs w:val="18"/>
              </w:rPr>
            </w:pPr>
          </w:p>
        </w:tc>
        <w:tc>
          <w:tcPr>
            <w:tcW w:w="1125" w:type="dxa"/>
            <w:vMerge/>
            <w:shd w:val="clear" w:color="auto" w:fill="auto"/>
            <w:vAlign w:val="center"/>
          </w:tcPr>
          <w:p w14:paraId="6FEBB16A" w14:textId="77777777" w:rsidR="002C4AB3" w:rsidRPr="000754F3" w:rsidRDefault="002C4AB3" w:rsidP="00093682">
            <w:pPr>
              <w:jc w:val="center"/>
              <w:rPr>
                <w:rFonts w:ascii="Arial" w:hAnsi="Arial" w:cs="Arial"/>
                <w:spacing w:val="-2"/>
                <w:szCs w:val="18"/>
              </w:rPr>
            </w:pPr>
          </w:p>
        </w:tc>
        <w:tc>
          <w:tcPr>
            <w:tcW w:w="1846" w:type="dxa"/>
            <w:vMerge/>
            <w:shd w:val="clear" w:color="auto" w:fill="auto"/>
            <w:vAlign w:val="center"/>
          </w:tcPr>
          <w:p w14:paraId="40022F56" w14:textId="77777777" w:rsidR="002C4AB3" w:rsidRPr="000754F3" w:rsidRDefault="002C4AB3" w:rsidP="00093682">
            <w:pPr>
              <w:jc w:val="center"/>
              <w:rPr>
                <w:rFonts w:ascii="Arial" w:hAnsi="Arial" w:cs="Arial"/>
                <w:spacing w:val="-2"/>
                <w:szCs w:val="18"/>
              </w:rPr>
            </w:pPr>
          </w:p>
        </w:tc>
        <w:tc>
          <w:tcPr>
            <w:tcW w:w="1988" w:type="dxa"/>
            <w:shd w:val="clear" w:color="auto" w:fill="E0E0E0"/>
            <w:vAlign w:val="center"/>
          </w:tcPr>
          <w:p w14:paraId="2EDECB96" w14:textId="77777777" w:rsidR="002C4AB3" w:rsidRPr="000754F3" w:rsidRDefault="002C4AB3" w:rsidP="00093682">
            <w:pPr>
              <w:jc w:val="center"/>
              <w:rPr>
                <w:rFonts w:ascii="Arial" w:hAnsi="Arial" w:cs="Arial"/>
                <w:szCs w:val="18"/>
              </w:rPr>
            </w:pPr>
            <w:r w:rsidRPr="000754F3">
              <w:rPr>
                <w:rFonts w:ascii="Arial" w:hAnsi="Arial" w:cs="Arial"/>
                <w:szCs w:val="18"/>
              </w:rPr>
              <w:t xml:space="preserve">Vigas </w:t>
            </w:r>
          </w:p>
        </w:tc>
        <w:tc>
          <w:tcPr>
            <w:tcW w:w="1845" w:type="dxa"/>
            <w:shd w:val="clear" w:color="auto" w:fill="E0E0E0"/>
            <w:vAlign w:val="center"/>
          </w:tcPr>
          <w:p w14:paraId="34350F10" w14:textId="77777777" w:rsidR="002C4AB3" w:rsidRPr="000754F3" w:rsidRDefault="002C4AB3" w:rsidP="00093682">
            <w:pPr>
              <w:jc w:val="center"/>
              <w:rPr>
                <w:rFonts w:ascii="Arial" w:hAnsi="Arial" w:cs="Arial"/>
                <w:szCs w:val="18"/>
              </w:rPr>
            </w:pPr>
            <w:r w:rsidRPr="000754F3">
              <w:rPr>
                <w:rFonts w:ascii="Arial" w:hAnsi="Arial" w:cs="Arial"/>
                <w:szCs w:val="18"/>
              </w:rPr>
              <w:t>Pilares</w:t>
            </w:r>
          </w:p>
        </w:tc>
      </w:tr>
      <w:tr w:rsidR="00B83BA6" w:rsidRPr="000754F3" w14:paraId="15FDB9E0" w14:textId="77777777" w:rsidTr="00F715CB">
        <w:trPr>
          <w:trHeight w:val="483"/>
        </w:trPr>
        <w:tc>
          <w:tcPr>
            <w:tcW w:w="1559" w:type="dxa"/>
            <w:shd w:val="clear" w:color="auto" w:fill="auto"/>
            <w:vAlign w:val="center"/>
          </w:tcPr>
          <w:p w14:paraId="0A83E7D9" w14:textId="77777777" w:rsidR="002C4AB3" w:rsidRPr="000754F3" w:rsidRDefault="000124C4" w:rsidP="00093682">
            <w:pPr>
              <w:jc w:val="center"/>
              <w:rPr>
                <w:rFonts w:ascii="Arial" w:hAnsi="Arial" w:cs="Arial"/>
                <w:szCs w:val="18"/>
              </w:rPr>
            </w:pPr>
            <w:r w:rsidRPr="000754F3">
              <w:rPr>
                <w:rFonts w:ascii="Arial" w:hAnsi="Arial" w:cs="Arial"/>
                <w:szCs w:val="18"/>
              </w:rPr>
              <w:t>Bajocubierta</w:t>
            </w:r>
          </w:p>
        </w:tc>
        <w:tc>
          <w:tcPr>
            <w:tcW w:w="1125" w:type="dxa"/>
            <w:shd w:val="clear" w:color="auto" w:fill="auto"/>
            <w:vAlign w:val="center"/>
          </w:tcPr>
          <w:p w14:paraId="016228B5" w14:textId="77777777" w:rsidR="002C4AB3" w:rsidRPr="000754F3" w:rsidRDefault="002C4AB3" w:rsidP="00093682">
            <w:pPr>
              <w:jc w:val="center"/>
              <w:rPr>
                <w:rFonts w:ascii="Arial" w:hAnsi="Arial" w:cs="Arial"/>
                <w:spacing w:val="-2"/>
                <w:szCs w:val="18"/>
              </w:rPr>
            </w:pPr>
            <w:r w:rsidRPr="000754F3">
              <w:rPr>
                <w:rFonts w:ascii="Arial" w:hAnsi="Arial" w:cs="Arial"/>
                <w:spacing w:val="-2"/>
                <w:szCs w:val="18"/>
              </w:rPr>
              <w:t>R-60</w:t>
            </w:r>
          </w:p>
        </w:tc>
        <w:tc>
          <w:tcPr>
            <w:tcW w:w="1846" w:type="dxa"/>
            <w:shd w:val="clear" w:color="auto" w:fill="auto"/>
            <w:vAlign w:val="center"/>
          </w:tcPr>
          <w:p w14:paraId="2DC05610" w14:textId="77777777" w:rsidR="002C4AB3" w:rsidRPr="000754F3" w:rsidRDefault="000124C4" w:rsidP="00093682">
            <w:pPr>
              <w:jc w:val="center"/>
              <w:rPr>
                <w:rFonts w:ascii="Arial" w:hAnsi="Arial" w:cs="Arial"/>
                <w:spacing w:val="-2"/>
                <w:szCs w:val="18"/>
              </w:rPr>
            </w:pPr>
            <w:r w:rsidRPr="000754F3">
              <w:rPr>
                <w:rFonts w:ascii="Arial" w:hAnsi="Arial" w:cs="Arial"/>
                <w:spacing w:val="-2"/>
                <w:szCs w:val="18"/>
              </w:rPr>
              <w:t>SI</w:t>
            </w:r>
          </w:p>
        </w:tc>
        <w:tc>
          <w:tcPr>
            <w:tcW w:w="1988" w:type="dxa"/>
            <w:shd w:val="clear" w:color="auto" w:fill="auto"/>
            <w:vAlign w:val="center"/>
          </w:tcPr>
          <w:p w14:paraId="46B26108" w14:textId="77777777" w:rsidR="002C4AB3" w:rsidRPr="000754F3" w:rsidRDefault="000124C4" w:rsidP="00093682">
            <w:pPr>
              <w:jc w:val="center"/>
              <w:rPr>
                <w:rFonts w:ascii="Arial" w:hAnsi="Arial" w:cs="Arial"/>
                <w:szCs w:val="18"/>
              </w:rPr>
            </w:pPr>
            <w:r w:rsidRPr="000754F3">
              <w:rPr>
                <w:rFonts w:ascii="Arial" w:hAnsi="Arial" w:cs="Arial"/>
                <w:szCs w:val="18"/>
              </w:rPr>
              <w:t>1.0 mm</w:t>
            </w:r>
          </w:p>
        </w:tc>
        <w:tc>
          <w:tcPr>
            <w:tcW w:w="1845" w:type="dxa"/>
            <w:shd w:val="clear" w:color="auto" w:fill="auto"/>
            <w:vAlign w:val="center"/>
          </w:tcPr>
          <w:p w14:paraId="44413E3E" w14:textId="2ED852AB" w:rsidR="002C4AB3" w:rsidRPr="000754F3" w:rsidRDefault="000124C4" w:rsidP="00093682">
            <w:pPr>
              <w:jc w:val="center"/>
              <w:rPr>
                <w:rFonts w:ascii="Arial" w:hAnsi="Arial" w:cs="Arial"/>
                <w:szCs w:val="18"/>
              </w:rPr>
            </w:pPr>
            <w:r w:rsidRPr="000754F3">
              <w:rPr>
                <w:rFonts w:ascii="Arial" w:hAnsi="Arial" w:cs="Arial"/>
                <w:szCs w:val="18"/>
              </w:rPr>
              <w:t>1.</w:t>
            </w:r>
            <w:r w:rsidR="000754F3" w:rsidRPr="000754F3">
              <w:rPr>
                <w:rFonts w:ascii="Arial" w:hAnsi="Arial" w:cs="Arial"/>
                <w:szCs w:val="18"/>
              </w:rPr>
              <w:t xml:space="preserve">2 </w:t>
            </w:r>
            <w:r w:rsidRPr="000754F3">
              <w:rPr>
                <w:rFonts w:ascii="Arial" w:hAnsi="Arial" w:cs="Arial"/>
                <w:szCs w:val="18"/>
              </w:rPr>
              <w:t>mm</w:t>
            </w:r>
          </w:p>
        </w:tc>
      </w:tr>
      <w:tr w:rsidR="00B83BA6" w:rsidRPr="000754F3" w14:paraId="7E630530" w14:textId="77777777" w:rsidTr="00F715CB">
        <w:trPr>
          <w:trHeight w:val="497"/>
        </w:trPr>
        <w:tc>
          <w:tcPr>
            <w:tcW w:w="1559" w:type="dxa"/>
            <w:shd w:val="clear" w:color="auto" w:fill="auto"/>
            <w:vAlign w:val="center"/>
          </w:tcPr>
          <w:p w14:paraId="41D088B0" w14:textId="77777777" w:rsidR="002C4AB3" w:rsidRPr="000754F3" w:rsidRDefault="002C4AB3" w:rsidP="00093682">
            <w:pPr>
              <w:jc w:val="center"/>
              <w:rPr>
                <w:rFonts w:ascii="Arial" w:hAnsi="Arial" w:cs="Arial"/>
                <w:szCs w:val="18"/>
              </w:rPr>
            </w:pPr>
            <w:r w:rsidRPr="000754F3">
              <w:rPr>
                <w:rFonts w:ascii="Arial" w:hAnsi="Arial" w:cs="Arial"/>
                <w:szCs w:val="18"/>
              </w:rPr>
              <w:t>Planta Primera</w:t>
            </w:r>
          </w:p>
        </w:tc>
        <w:tc>
          <w:tcPr>
            <w:tcW w:w="1125" w:type="dxa"/>
            <w:shd w:val="clear" w:color="auto" w:fill="auto"/>
            <w:vAlign w:val="center"/>
          </w:tcPr>
          <w:p w14:paraId="78189842" w14:textId="77777777" w:rsidR="002C4AB3" w:rsidRPr="000754F3" w:rsidRDefault="002C4AB3" w:rsidP="00093682">
            <w:pPr>
              <w:jc w:val="center"/>
              <w:rPr>
                <w:rFonts w:ascii="Arial" w:hAnsi="Arial" w:cs="Arial"/>
                <w:spacing w:val="-2"/>
                <w:szCs w:val="18"/>
              </w:rPr>
            </w:pPr>
            <w:r w:rsidRPr="000754F3">
              <w:rPr>
                <w:rFonts w:ascii="Arial" w:hAnsi="Arial" w:cs="Arial"/>
                <w:spacing w:val="-2"/>
                <w:szCs w:val="18"/>
              </w:rPr>
              <w:t>R-60</w:t>
            </w:r>
          </w:p>
        </w:tc>
        <w:tc>
          <w:tcPr>
            <w:tcW w:w="1846" w:type="dxa"/>
            <w:shd w:val="clear" w:color="auto" w:fill="auto"/>
            <w:vAlign w:val="center"/>
          </w:tcPr>
          <w:p w14:paraId="62961163" w14:textId="77777777" w:rsidR="002C4AB3" w:rsidRPr="000754F3" w:rsidRDefault="000124C4" w:rsidP="00093682">
            <w:pPr>
              <w:jc w:val="center"/>
              <w:rPr>
                <w:rFonts w:ascii="Arial" w:hAnsi="Arial" w:cs="Arial"/>
                <w:spacing w:val="-2"/>
                <w:szCs w:val="18"/>
              </w:rPr>
            </w:pPr>
            <w:r w:rsidRPr="000754F3">
              <w:rPr>
                <w:rFonts w:ascii="Arial" w:hAnsi="Arial" w:cs="Arial"/>
                <w:spacing w:val="-2"/>
                <w:szCs w:val="18"/>
              </w:rPr>
              <w:t>SI</w:t>
            </w:r>
          </w:p>
        </w:tc>
        <w:tc>
          <w:tcPr>
            <w:tcW w:w="1988" w:type="dxa"/>
            <w:shd w:val="clear" w:color="auto" w:fill="auto"/>
            <w:vAlign w:val="center"/>
          </w:tcPr>
          <w:p w14:paraId="3225F515" w14:textId="6CF4DDDD" w:rsidR="002C4AB3" w:rsidRPr="000754F3" w:rsidRDefault="000124C4" w:rsidP="00093682">
            <w:pPr>
              <w:jc w:val="center"/>
              <w:rPr>
                <w:rFonts w:ascii="Arial" w:hAnsi="Arial" w:cs="Arial"/>
                <w:szCs w:val="18"/>
              </w:rPr>
            </w:pPr>
            <w:r w:rsidRPr="000754F3">
              <w:rPr>
                <w:rFonts w:ascii="Arial" w:hAnsi="Arial" w:cs="Arial"/>
                <w:szCs w:val="18"/>
              </w:rPr>
              <w:t>1.</w:t>
            </w:r>
            <w:r w:rsidR="000754F3" w:rsidRPr="000754F3">
              <w:rPr>
                <w:rFonts w:ascii="Arial" w:hAnsi="Arial" w:cs="Arial"/>
                <w:szCs w:val="18"/>
              </w:rPr>
              <w:t>0</w:t>
            </w:r>
            <w:r w:rsidRPr="000754F3">
              <w:rPr>
                <w:rFonts w:ascii="Arial" w:hAnsi="Arial" w:cs="Arial"/>
                <w:szCs w:val="18"/>
              </w:rPr>
              <w:t xml:space="preserve"> mm</w:t>
            </w:r>
          </w:p>
        </w:tc>
        <w:tc>
          <w:tcPr>
            <w:tcW w:w="1845" w:type="dxa"/>
            <w:shd w:val="clear" w:color="auto" w:fill="auto"/>
            <w:vAlign w:val="center"/>
          </w:tcPr>
          <w:p w14:paraId="7537F29A" w14:textId="559E6767" w:rsidR="002C4AB3" w:rsidRPr="000754F3" w:rsidRDefault="000124C4" w:rsidP="00093682">
            <w:pPr>
              <w:jc w:val="center"/>
              <w:rPr>
                <w:rFonts w:ascii="Arial" w:hAnsi="Arial" w:cs="Arial"/>
                <w:szCs w:val="18"/>
              </w:rPr>
            </w:pPr>
            <w:r w:rsidRPr="000754F3">
              <w:rPr>
                <w:rFonts w:ascii="Arial" w:hAnsi="Arial" w:cs="Arial"/>
                <w:szCs w:val="18"/>
              </w:rPr>
              <w:t>1.</w:t>
            </w:r>
            <w:r w:rsidR="000754F3" w:rsidRPr="000754F3">
              <w:rPr>
                <w:rFonts w:ascii="Arial" w:hAnsi="Arial" w:cs="Arial"/>
                <w:szCs w:val="18"/>
              </w:rPr>
              <w:t>2</w:t>
            </w:r>
            <w:r w:rsidRPr="000754F3">
              <w:rPr>
                <w:rFonts w:ascii="Arial" w:hAnsi="Arial" w:cs="Arial"/>
                <w:szCs w:val="18"/>
              </w:rPr>
              <w:t xml:space="preserve"> mm</w:t>
            </w:r>
          </w:p>
        </w:tc>
      </w:tr>
    </w:tbl>
    <w:p w14:paraId="37CAFD65" w14:textId="77777777" w:rsidR="002D6AF5" w:rsidRPr="00F715CB" w:rsidRDefault="002D6AF5" w:rsidP="00D876AD">
      <w:pPr>
        <w:pStyle w:val="UZPRRAFO"/>
        <w:ind w:firstLine="0"/>
        <w:sectPr w:rsidR="002D6AF5" w:rsidRPr="00F715CB" w:rsidSect="003C6661">
          <w:headerReference w:type="default" r:id="rId17"/>
          <w:footerReference w:type="default" r:id="rId18"/>
          <w:pgSz w:w="11900" w:h="16840"/>
          <w:pgMar w:top="1701" w:right="1134" w:bottom="1134" w:left="1701" w:header="709" w:footer="567" w:gutter="0"/>
          <w:pgNumType w:start="2"/>
          <w:cols w:space="708"/>
          <w:docGrid w:linePitch="360"/>
        </w:sectPr>
      </w:pPr>
    </w:p>
    <w:p w14:paraId="617E56FE" w14:textId="77777777" w:rsidR="0045319F" w:rsidRPr="00A538FD" w:rsidRDefault="0045319F" w:rsidP="00D876AD">
      <w:pPr>
        <w:pStyle w:val="Ttulo"/>
        <w:spacing w:line="600" w:lineRule="auto"/>
        <w:ind w:right="835"/>
        <w:outlineLvl w:val="0"/>
      </w:pPr>
    </w:p>
    <w:sectPr w:rsidR="0045319F" w:rsidRPr="00A538FD" w:rsidSect="00FC3AA1">
      <w:headerReference w:type="default" r:id="rId19"/>
      <w:footerReference w:type="default" r:id="rId20"/>
      <w:pgSz w:w="11906" w:h="16838" w:code="9"/>
      <w:pgMar w:top="1701" w:right="1134" w:bottom="1134" w:left="1701" w:header="709" w:footer="567" w:gutter="0"/>
      <w:cols w:space="1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5CFC3" w14:textId="77777777" w:rsidR="004F70B7" w:rsidRDefault="004F70B7" w:rsidP="00487801">
      <w:r>
        <w:separator/>
      </w:r>
    </w:p>
    <w:p w14:paraId="41C06D9E" w14:textId="77777777" w:rsidR="004F70B7" w:rsidRDefault="004F70B7"/>
  </w:endnote>
  <w:endnote w:type="continuationSeparator" w:id="0">
    <w:p w14:paraId="64A93036" w14:textId="77777777" w:rsidR="004F70B7" w:rsidRDefault="004F70B7" w:rsidP="00487801">
      <w:r>
        <w:continuationSeparator/>
      </w:r>
    </w:p>
    <w:p w14:paraId="49AB8413" w14:textId="77777777" w:rsidR="004F70B7" w:rsidRDefault="004F70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OpenSymbol">
    <w:altName w:val="Calibri"/>
    <w:panose1 w:val="020B0604020202020204"/>
    <w:charset w:val="00"/>
    <w:family w:val="auto"/>
    <w:pitch w:val="variable"/>
    <w:sig w:usb0="00000003" w:usb1="1001ECEA"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Grande">
    <w:altName w:val="Arial"/>
    <w:panose1 w:val="020B0600040502020204"/>
    <w:charset w:val="00"/>
    <w:family w:val="swiss"/>
    <w:pitch w:val="variable"/>
    <w:sig w:usb0="E1000AEF" w:usb1="5000A1FF" w:usb2="00000000" w:usb3="00000000" w:csb0="000001BF" w:csb1="00000000"/>
  </w:font>
  <w:font w:name="Arial,Italic">
    <w:altName w:val="Cambria"/>
    <w:panose1 w:val="020B0604020202020204"/>
    <w:charset w:val="00"/>
    <w:family w:val="swiss"/>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w:panose1 w:val="00000000000000000000"/>
    <w:charset w:val="00"/>
    <w:family w:val="auto"/>
    <w:pitch w:val="variable"/>
    <w:sig w:usb0="00000003" w:usb1="00000000" w:usb2="00000000" w:usb3="00000000" w:csb0="00000003" w:csb1="00000000"/>
  </w:font>
  <w:font w:name="Arial Black">
    <w:panose1 w:val="020B0A04020102020204"/>
    <w:charset w:val="00"/>
    <w:family w:val="swiss"/>
    <w:pitch w:val="variable"/>
    <w:sig w:usb0="A00002AF" w:usb1="400078FB" w:usb2="00000000" w:usb3="00000000" w:csb0="0000009F" w:csb1="00000000"/>
  </w:font>
  <w:font w:name="CG Omega">
    <w:altName w:val="Segoe Print"/>
    <w:panose1 w:val="020B0604020202020204"/>
    <w:charset w:val="00"/>
    <w:family w:val="swiss"/>
    <w:pitch w:val="variable"/>
    <w:sig w:usb0="00000001"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324C4" w14:textId="77777777" w:rsidR="006B4E63" w:rsidRPr="006B5B3A" w:rsidRDefault="006B4E63">
    <w:pPr>
      <w:pStyle w:val="Piedepgina"/>
      <w:tabs>
        <w:tab w:val="clear" w:pos="4252"/>
        <w:tab w:val="clear" w:pos="8504"/>
      </w:tabs>
      <w:jc w:val="right"/>
      <w:rPr>
        <w:rFonts w:cs="Arial"/>
        <w:color w:val="808080" w:themeColor="background1" w:themeShade="80"/>
        <w:sz w:val="16"/>
        <w:szCs w:val="16"/>
      </w:rPr>
    </w:pPr>
    <w:r w:rsidRPr="006B5B3A">
      <w:rPr>
        <w:rFonts w:cs="Arial"/>
        <w:color w:val="808080" w:themeColor="background1" w:themeShade="80"/>
        <w:sz w:val="16"/>
        <w:szCs w:val="16"/>
      </w:rPr>
      <w:t>—————————————————————————</w:t>
    </w:r>
    <w:r>
      <w:rPr>
        <w:rFonts w:cs="Arial"/>
        <w:color w:val="808080" w:themeColor="background1" w:themeShade="80"/>
        <w:sz w:val="16"/>
        <w:szCs w:val="16"/>
      </w:rPr>
      <w:t>———————————————————————————————</w:t>
    </w:r>
  </w:p>
  <w:p w14:paraId="1E56300C" w14:textId="77777777" w:rsidR="006B4E63" w:rsidRPr="00473A3A" w:rsidRDefault="006B4E63" w:rsidP="00CF138B">
    <w:pPr>
      <w:pStyle w:val="Piedepgina"/>
      <w:tabs>
        <w:tab w:val="clear" w:pos="4252"/>
        <w:tab w:val="clear" w:pos="8504"/>
        <w:tab w:val="right" w:pos="9088"/>
      </w:tabs>
      <w:jc w:val="left"/>
      <w:rPr>
        <w:rFonts w:cs="Arial"/>
        <w:color w:val="808080" w:themeColor="background1" w:themeShade="80"/>
        <w:sz w:val="16"/>
        <w:szCs w:val="16"/>
      </w:rPr>
    </w:pPr>
    <w:r>
      <w:rPr>
        <w:rFonts w:cs="Arial"/>
        <w:color w:val="808080" w:themeColor="background1" w:themeShade="80"/>
        <w:sz w:val="16"/>
        <w:szCs w:val="16"/>
      </w:rPr>
      <w:t xml:space="preserve">  II. Pliego de prescripciones técnicas</w:t>
    </w:r>
    <w:r w:rsidRPr="00473A3A">
      <w:rPr>
        <w:rFonts w:cs="Arial"/>
        <w:color w:val="808080" w:themeColor="background1" w:themeShade="80"/>
        <w:sz w:val="16"/>
        <w:szCs w:val="16"/>
      </w:rPr>
      <w:tab/>
    </w:r>
    <w:r w:rsidRPr="006266BF">
      <w:rPr>
        <w:rFonts w:cs="Arial"/>
        <w:color w:val="808080" w:themeColor="background1" w:themeShade="80"/>
        <w:sz w:val="16"/>
        <w:szCs w:val="16"/>
      </w:rPr>
      <w:t xml:space="preserve">Página </w:t>
    </w:r>
    <w:r w:rsidRPr="006266BF">
      <w:rPr>
        <w:rStyle w:val="Nmerodepgina"/>
        <w:rFonts w:cs="Arial"/>
        <w:color w:val="808080" w:themeColor="background1" w:themeShade="80"/>
        <w:sz w:val="16"/>
        <w:szCs w:val="16"/>
      </w:rPr>
      <w:fldChar w:fldCharType="begin"/>
    </w:r>
    <w:r w:rsidRPr="006266BF">
      <w:rPr>
        <w:rStyle w:val="Nmerodepgina"/>
        <w:rFonts w:cs="Arial"/>
        <w:color w:val="808080" w:themeColor="background1" w:themeShade="80"/>
        <w:sz w:val="16"/>
        <w:szCs w:val="16"/>
      </w:rPr>
      <w:instrText xml:space="preserve"> </w:instrText>
    </w:r>
    <w:r>
      <w:rPr>
        <w:rStyle w:val="Nmerodepgina"/>
        <w:rFonts w:cs="Arial"/>
        <w:color w:val="808080" w:themeColor="background1" w:themeShade="80"/>
        <w:sz w:val="16"/>
        <w:szCs w:val="16"/>
      </w:rPr>
      <w:instrText>PAGE</w:instrText>
    </w:r>
    <w:r w:rsidRPr="006266BF">
      <w:rPr>
        <w:rStyle w:val="Nmerodepgina"/>
        <w:rFonts w:cs="Arial"/>
        <w:color w:val="808080" w:themeColor="background1" w:themeShade="80"/>
        <w:sz w:val="16"/>
        <w:szCs w:val="16"/>
      </w:rPr>
      <w:instrText xml:space="preserve"> </w:instrText>
    </w:r>
    <w:r w:rsidRPr="006266BF">
      <w:rPr>
        <w:rStyle w:val="Nmerodepgina"/>
        <w:rFonts w:cs="Arial"/>
        <w:color w:val="808080" w:themeColor="background1" w:themeShade="80"/>
        <w:sz w:val="16"/>
        <w:szCs w:val="16"/>
      </w:rPr>
      <w:fldChar w:fldCharType="separate"/>
    </w:r>
    <w:r>
      <w:rPr>
        <w:rStyle w:val="Nmerodepgina"/>
        <w:rFonts w:cs="Arial"/>
        <w:noProof/>
        <w:color w:val="808080" w:themeColor="background1" w:themeShade="80"/>
        <w:sz w:val="16"/>
        <w:szCs w:val="16"/>
      </w:rPr>
      <w:t>94</w:t>
    </w:r>
    <w:r w:rsidRPr="006266BF">
      <w:rPr>
        <w:rStyle w:val="Nmerodepgina"/>
        <w:rFonts w:cs="Arial"/>
        <w:color w:val="808080" w:themeColor="background1" w:themeShade="8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B15D3" w14:textId="77777777" w:rsidR="006B4E63" w:rsidRPr="00EA7BA6" w:rsidRDefault="006B4E63">
    <w:pPr>
      <w:pStyle w:val="Piedepgina"/>
      <w:tabs>
        <w:tab w:val="clear" w:pos="4252"/>
        <w:tab w:val="clear" w:pos="8504"/>
        <w:tab w:val="right" w:pos="9639"/>
      </w:tabs>
      <w:rPr>
        <w:rFonts w:cs="Arial"/>
        <w:color w:val="808080" w:themeColor="background1" w:themeShade="8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0D26F" w14:textId="77777777" w:rsidR="006B4E63" w:rsidRPr="006B5B3A" w:rsidRDefault="006B4E63">
    <w:pPr>
      <w:pStyle w:val="Piedepgina"/>
      <w:tabs>
        <w:tab w:val="clear" w:pos="4252"/>
        <w:tab w:val="clear" w:pos="8504"/>
      </w:tabs>
      <w:jc w:val="right"/>
      <w:rPr>
        <w:rFonts w:cs="Arial"/>
        <w:color w:val="808080" w:themeColor="background1" w:themeShade="80"/>
        <w:sz w:val="16"/>
        <w:szCs w:val="16"/>
      </w:rPr>
    </w:pPr>
    <w:r w:rsidRPr="006B5B3A">
      <w:rPr>
        <w:rFonts w:cs="Arial"/>
        <w:color w:val="808080" w:themeColor="background1" w:themeShade="80"/>
        <w:sz w:val="16"/>
        <w:szCs w:val="16"/>
      </w:rPr>
      <w:t>—————————————————————————</w:t>
    </w:r>
    <w:r>
      <w:rPr>
        <w:rFonts w:cs="Arial"/>
        <w:color w:val="808080" w:themeColor="background1" w:themeShade="80"/>
        <w:sz w:val="16"/>
        <w:szCs w:val="16"/>
      </w:rPr>
      <w:t>———————————————————————————————</w:t>
    </w:r>
  </w:p>
  <w:p w14:paraId="47B5B78D" w14:textId="77777777" w:rsidR="006B4E63" w:rsidRDefault="006B4E63" w:rsidP="00CF138B">
    <w:pPr>
      <w:pStyle w:val="Piedepgina"/>
      <w:tabs>
        <w:tab w:val="clear" w:pos="4252"/>
        <w:tab w:val="clear" w:pos="8504"/>
        <w:tab w:val="right" w:pos="9088"/>
      </w:tabs>
      <w:jc w:val="left"/>
      <w:rPr>
        <w:rStyle w:val="Nmerodepgina"/>
        <w:rFonts w:cs="Arial"/>
        <w:color w:val="808080" w:themeColor="background1" w:themeShade="80"/>
        <w:sz w:val="16"/>
        <w:szCs w:val="16"/>
      </w:rPr>
    </w:pPr>
    <w:r>
      <w:rPr>
        <w:rFonts w:cs="Arial"/>
        <w:color w:val="808080" w:themeColor="background1" w:themeShade="80"/>
        <w:sz w:val="16"/>
        <w:szCs w:val="16"/>
      </w:rPr>
      <w:t xml:space="preserve">  AM1. Anexo de cálculo de estructuras</w:t>
    </w:r>
    <w:r w:rsidRPr="00473A3A">
      <w:rPr>
        <w:rFonts w:cs="Arial"/>
        <w:color w:val="808080" w:themeColor="background1" w:themeShade="80"/>
        <w:sz w:val="16"/>
        <w:szCs w:val="16"/>
      </w:rPr>
      <w:tab/>
    </w:r>
    <w:r w:rsidRPr="006266BF">
      <w:rPr>
        <w:rFonts w:cs="Arial"/>
        <w:color w:val="808080" w:themeColor="background1" w:themeShade="80"/>
        <w:sz w:val="16"/>
        <w:szCs w:val="16"/>
      </w:rPr>
      <w:t xml:space="preserve">Página </w:t>
    </w:r>
    <w:r w:rsidRPr="006266BF">
      <w:rPr>
        <w:rStyle w:val="Nmerodepgina"/>
        <w:rFonts w:cs="Arial"/>
        <w:color w:val="808080" w:themeColor="background1" w:themeShade="80"/>
        <w:sz w:val="16"/>
        <w:szCs w:val="16"/>
      </w:rPr>
      <w:fldChar w:fldCharType="begin"/>
    </w:r>
    <w:r w:rsidRPr="006266BF">
      <w:rPr>
        <w:rStyle w:val="Nmerodepgina"/>
        <w:rFonts w:cs="Arial"/>
        <w:color w:val="808080" w:themeColor="background1" w:themeShade="80"/>
        <w:sz w:val="16"/>
        <w:szCs w:val="16"/>
      </w:rPr>
      <w:instrText xml:space="preserve"> </w:instrText>
    </w:r>
    <w:r>
      <w:rPr>
        <w:rStyle w:val="Nmerodepgina"/>
        <w:rFonts w:cs="Arial"/>
        <w:color w:val="808080" w:themeColor="background1" w:themeShade="80"/>
        <w:sz w:val="16"/>
        <w:szCs w:val="16"/>
      </w:rPr>
      <w:instrText>PAGE</w:instrText>
    </w:r>
    <w:r w:rsidRPr="006266BF">
      <w:rPr>
        <w:rStyle w:val="Nmerodepgina"/>
        <w:rFonts w:cs="Arial"/>
        <w:color w:val="808080" w:themeColor="background1" w:themeShade="80"/>
        <w:sz w:val="16"/>
        <w:szCs w:val="16"/>
      </w:rPr>
      <w:instrText xml:space="preserve"> </w:instrText>
    </w:r>
    <w:r w:rsidRPr="006266BF">
      <w:rPr>
        <w:rStyle w:val="Nmerodepgina"/>
        <w:rFonts w:cs="Arial"/>
        <w:color w:val="808080" w:themeColor="background1" w:themeShade="80"/>
        <w:sz w:val="16"/>
        <w:szCs w:val="16"/>
      </w:rPr>
      <w:fldChar w:fldCharType="separate"/>
    </w:r>
    <w:r>
      <w:rPr>
        <w:rStyle w:val="Nmerodepgina"/>
        <w:rFonts w:cs="Arial"/>
        <w:noProof/>
        <w:color w:val="808080" w:themeColor="background1" w:themeShade="80"/>
        <w:sz w:val="16"/>
        <w:szCs w:val="16"/>
      </w:rPr>
      <w:t>18</w:t>
    </w:r>
    <w:r w:rsidRPr="006266BF">
      <w:rPr>
        <w:rStyle w:val="Nmerodepgina"/>
        <w:rFonts w:cs="Arial"/>
        <w:color w:val="808080" w:themeColor="background1" w:themeShade="80"/>
        <w:sz w:val="16"/>
        <w:szCs w:val="16"/>
      </w:rPr>
      <w:fldChar w:fldCharType="end"/>
    </w:r>
  </w:p>
  <w:p w14:paraId="214F8427" w14:textId="77777777" w:rsidR="006B4E63" w:rsidRPr="00473A3A" w:rsidRDefault="006B4E63" w:rsidP="00CF138B">
    <w:pPr>
      <w:pStyle w:val="Piedepgina"/>
      <w:tabs>
        <w:tab w:val="clear" w:pos="4252"/>
        <w:tab w:val="clear" w:pos="8504"/>
        <w:tab w:val="right" w:pos="9088"/>
      </w:tabs>
      <w:jc w:val="left"/>
      <w:rPr>
        <w:rFonts w:cs="Arial"/>
        <w:color w:val="808080" w:themeColor="background1" w:themeShade="80"/>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E519" w14:textId="77777777" w:rsidR="006B4E63" w:rsidRPr="006B5B3A" w:rsidRDefault="006B4E63">
    <w:pPr>
      <w:pStyle w:val="Piedepgina"/>
      <w:tabs>
        <w:tab w:val="clear" w:pos="4252"/>
        <w:tab w:val="clear" w:pos="8504"/>
      </w:tabs>
      <w:jc w:val="right"/>
      <w:rPr>
        <w:rFonts w:cs="Arial"/>
        <w:color w:val="808080" w:themeColor="background1" w:themeShade="80"/>
        <w:sz w:val="16"/>
        <w:szCs w:val="16"/>
      </w:rPr>
    </w:pPr>
    <w:r w:rsidRPr="006B5B3A">
      <w:rPr>
        <w:rFonts w:cs="Arial"/>
        <w:color w:val="808080" w:themeColor="background1" w:themeShade="80"/>
        <w:sz w:val="16"/>
        <w:szCs w:val="16"/>
      </w:rPr>
      <w:t>—————————————————————————</w:t>
    </w:r>
    <w:r>
      <w:rPr>
        <w:rFonts w:cs="Arial"/>
        <w:color w:val="808080" w:themeColor="background1" w:themeShade="80"/>
        <w:sz w:val="16"/>
        <w:szCs w:val="16"/>
      </w:rPr>
      <w:t>———————————————————————————————</w:t>
    </w:r>
  </w:p>
  <w:p w14:paraId="7F20C679" w14:textId="77777777" w:rsidR="006B4E63" w:rsidRDefault="006B4E63" w:rsidP="00CF138B">
    <w:pPr>
      <w:pStyle w:val="Piedepgina"/>
      <w:tabs>
        <w:tab w:val="clear" w:pos="4252"/>
        <w:tab w:val="clear" w:pos="8504"/>
        <w:tab w:val="right" w:pos="9088"/>
      </w:tabs>
      <w:jc w:val="left"/>
      <w:rPr>
        <w:rStyle w:val="Nmerodepgina"/>
        <w:rFonts w:cs="Arial"/>
        <w:color w:val="808080" w:themeColor="background1" w:themeShade="80"/>
        <w:sz w:val="16"/>
        <w:szCs w:val="16"/>
      </w:rPr>
    </w:pPr>
    <w:r>
      <w:rPr>
        <w:rFonts w:cs="Arial"/>
        <w:color w:val="808080" w:themeColor="background1" w:themeShade="80"/>
        <w:sz w:val="16"/>
        <w:szCs w:val="16"/>
      </w:rPr>
      <w:t xml:space="preserve">  AM8. Normas de actuación en caso de siniestro o emergencia</w:t>
    </w:r>
    <w:r w:rsidRPr="00473A3A">
      <w:rPr>
        <w:rFonts w:cs="Arial"/>
        <w:color w:val="808080" w:themeColor="background1" w:themeShade="80"/>
        <w:sz w:val="16"/>
        <w:szCs w:val="16"/>
      </w:rPr>
      <w:tab/>
    </w:r>
    <w:r w:rsidRPr="006266BF">
      <w:rPr>
        <w:rFonts w:cs="Arial"/>
        <w:color w:val="808080" w:themeColor="background1" w:themeShade="80"/>
        <w:sz w:val="16"/>
        <w:szCs w:val="16"/>
      </w:rPr>
      <w:t xml:space="preserve">Página </w:t>
    </w:r>
    <w:r w:rsidRPr="006266BF">
      <w:rPr>
        <w:rStyle w:val="Nmerodepgina"/>
        <w:rFonts w:cs="Arial"/>
        <w:color w:val="808080" w:themeColor="background1" w:themeShade="80"/>
        <w:sz w:val="16"/>
        <w:szCs w:val="16"/>
      </w:rPr>
      <w:fldChar w:fldCharType="begin"/>
    </w:r>
    <w:r w:rsidRPr="006266BF">
      <w:rPr>
        <w:rStyle w:val="Nmerodepgina"/>
        <w:rFonts w:cs="Arial"/>
        <w:color w:val="808080" w:themeColor="background1" w:themeShade="80"/>
        <w:sz w:val="16"/>
        <w:szCs w:val="16"/>
      </w:rPr>
      <w:instrText xml:space="preserve"> </w:instrText>
    </w:r>
    <w:r>
      <w:rPr>
        <w:rStyle w:val="Nmerodepgina"/>
        <w:rFonts w:cs="Arial"/>
        <w:color w:val="808080" w:themeColor="background1" w:themeShade="80"/>
        <w:sz w:val="16"/>
        <w:szCs w:val="16"/>
      </w:rPr>
      <w:instrText>PAGE</w:instrText>
    </w:r>
    <w:r w:rsidRPr="006266BF">
      <w:rPr>
        <w:rStyle w:val="Nmerodepgina"/>
        <w:rFonts w:cs="Arial"/>
        <w:color w:val="808080" w:themeColor="background1" w:themeShade="80"/>
        <w:sz w:val="16"/>
        <w:szCs w:val="16"/>
      </w:rPr>
      <w:instrText xml:space="preserve"> </w:instrText>
    </w:r>
    <w:r w:rsidRPr="006266BF">
      <w:rPr>
        <w:rStyle w:val="Nmerodepgina"/>
        <w:rFonts w:cs="Arial"/>
        <w:color w:val="808080" w:themeColor="background1" w:themeShade="80"/>
        <w:sz w:val="16"/>
        <w:szCs w:val="16"/>
      </w:rPr>
      <w:fldChar w:fldCharType="separate"/>
    </w:r>
    <w:r>
      <w:rPr>
        <w:rStyle w:val="Nmerodepgina"/>
        <w:rFonts w:cs="Arial"/>
        <w:noProof/>
        <w:color w:val="808080" w:themeColor="background1" w:themeShade="80"/>
        <w:sz w:val="16"/>
        <w:szCs w:val="16"/>
      </w:rPr>
      <w:t>19</w:t>
    </w:r>
    <w:r w:rsidRPr="006266BF">
      <w:rPr>
        <w:rStyle w:val="Nmerodepgina"/>
        <w:rFonts w:cs="Arial"/>
        <w:color w:val="808080" w:themeColor="background1" w:themeShade="80"/>
        <w:sz w:val="16"/>
        <w:szCs w:val="16"/>
      </w:rPr>
      <w:fldChar w:fldCharType="end"/>
    </w:r>
  </w:p>
  <w:p w14:paraId="276AFA5B" w14:textId="77777777" w:rsidR="006B4E63" w:rsidRPr="00473A3A" w:rsidRDefault="006B4E63" w:rsidP="00CF138B">
    <w:pPr>
      <w:pStyle w:val="Piedepgina"/>
      <w:tabs>
        <w:tab w:val="clear" w:pos="4252"/>
        <w:tab w:val="clear" w:pos="8504"/>
        <w:tab w:val="right" w:pos="9088"/>
      </w:tabs>
      <w:jc w:val="left"/>
      <w:rPr>
        <w:rFonts w:cs="Arial"/>
        <w:color w:val="808080" w:themeColor="background1" w:themeShade="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CD08C" w14:textId="77777777" w:rsidR="004F70B7" w:rsidRDefault="004F70B7" w:rsidP="00487801">
      <w:r>
        <w:separator/>
      </w:r>
    </w:p>
    <w:p w14:paraId="5F0991CE" w14:textId="77777777" w:rsidR="004F70B7" w:rsidRDefault="004F70B7"/>
  </w:footnote>
  <w:footnote w:type="continuationSeparator" w:id="0">
    <w:p w14:paraId="55B1A677" w14:textId="77777777" w:rsidR="004F70B7" w:rsidRDefault="004F70B7" w:rsidP="00487801">
      <w:r>
        <w:continuationSeparator/>
      </w:r>
    </w:p>
    <w:p w14:paraId="1B4C0F0E" w14:textId="77777777" w:rsidR="004F70B7" w:rsidRDefault="004F70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64" w:type="dxa"/>
      <w:tblInd w:w="108" w:type="dxa"/>
      <w:tblLook w:val="01E0" w:firstRow="1" w:lastRow="1" w:firstColumn="1" w:lastColumn="1" w:noHBand="0" w:noVBand="0"/>
    </w:tblPr>
    <w:tblGrid>
      <w:gridCol w:w="9764"/>
    </w:tblGrid>
    <w:tr w:rsidR="006B4E63" w:rsidRPr="00C576C2" w14:paraId="0431E60F" w14:textId="77777777" w:rsidTr="00CF138B">
      <w:trPr>
        <w:cantSplit/>
        <w:trHeight w:val="227"/>
      </w:trPr>
      <w:tc>
        <w:tcPr>
          <w:tcW w:w="9764" w:type="dxa"/>
        </w:tcPr>
        <w:p w14:paraId="4392D4FF" w14:textId="77777777" w:rsidR="006B4E63" w:rsidRDefault="006B4E63" w:rsidP="00CF138B">
          <w:pPr>
            <w:pStyle w:val="Encabezado"/>
            <w:tabs>
              <w:tab w:val="clear" w:pos="4252"/>
              <w:tab w:val="clear" w:pos="8504"/>
              <w:tab w:val="center" w:pos="4544"/>
              <w:tab w:val="left" w:pos="5254"/>
              <w:tab w:val="left" w:pos="9548"/>
            </w:tabs>
            <w:ind w:left="176"/>
            <w:rPr>
              <w:color w:val="808080" w:themeColor="background1" w:themeShade="80"/>
              <w:sz w:val="14"/>
              <w:szCs w:val="14"/>
            </w:rPr>
          </w:pPr>
          <w:r w:rsidRPr="00C576C2">
            <w:rPr>
              <w:color w:val="808080" w:themeColor="background1" w:themeShade="80"/>
              <w:sz w:val="14"/>
              <w:szCs w:val="14"/>
            </w:rPr>
            <w:t>PROYECTO BÁSICO Y DE EJECUCIÓN DE AMPLIACIÓN DEL</w:t>
          </w:r>
          <w:r>
            <w:rPr>
              <w:color w:val="808080" w:themeColor="background1" w:themeShade="80"/>
              <w:sz w:val="14"/>
              <w:szCs w:val="14"/>
            </w:rPr>
            <w:t xml:space="preserve"> </w:t>
          </w:r>
          <w:r w:rsidRPr="00C576C2">
            <w:rPr>
              <w:color w:val="808080" w:themeColor="background1" w:themeShade="80"/>
              <w:sz w:val="14"/>
              <w:szCs w:val="14"/>
            </w:rPr>
            <w:t>CEIPSO FEDE</w:t>
          </w:r>
          <w:r>
            <w:rPr>
              <w:color w:val="808080" w:themeColor="background1" w:themeShade="80"/>
              <w:sz w:val="14"/>
              <w:szCs w:val="14"/>
            </w:rPr>
            <w:t>RICO GARCÍA LORCA EN RIVAS-VACIAMADRID</w:t>
          </w:r>
        </w:p>
        <w:p w14:paraId="73020749" w14:textId="77777777" w:rsidR="006B4E63" w:rsidRPr="00C576C2" w:rsidRDefault="006B4E63" w:rsidP="00CF138B">
          <w:pPr>
            <w:pStyle w:val="Encabezado"/>
            <w:tabs>
              <w:tab w:val="clear" w:pos="4252"/>
              <w:tab w:val="clear" w:pos="8504"/>
              <w:tab w:val="center" w:pos="4544"/>
              <w:tab w:val="left" w:pos="5254"/>
              <w:tab w:val="left" w:pos="9548"/>
            </w:tabs>
            <w:ind w:left="176"/>
            <w:rPr>
              <w:color w:val="808080" w:themeColor="background1" w:themeShade="80"/>
              <w:sz w:val="14"/>
              <w:szCs w:val="14"/>
            </w:rPr>
          </w:pPr>
          <w:r w:rsidRPr="00C576C2">
            <w:rPr>
              <w:color w:val="808080" w:themeColor="background1" w:themeShade="80"/>
              <w:sz w:val="14"/>
              <w:szCs w:val="14"/>
            </w:rPr>
            <w:t>12 AULAS DE EDUCACIÓN SECUNDARIA Y AULAS ESPECÍFICAS</w:t>
          </w:r>
        </w:p>
        <w:p w14:paraId="2FDE74C1" w14:textId="77777777" w:rsidR="006B4E63" w:rsidRPr="00C576C2" w:rsidRDefault="006B4E63" w:rsidP="00CF138B">
          <w:pPr>
            <w:pStyle w:val="Encabezado"/>
            <w:tabs>
              <w:tab w:val="clear" w:pos="4252"/>
              <w:tab w:val="center" w:pos="4544"/>
              <w:tab w:val="left" w:pos="5254"/>
              <w:tab w:val="right" w:pos="8620"/>
            </w:tabs>
            <w:ind w:left="176"/>
            <w:rPr>
              <w:sz w:val="14"/>
              <w:szCs w:val="14"/>
            </w:rPr>
          </w:pPr>
        </w:p>
      </w:tc>
    </w:tr>
    <w:tr w:rsidR="006B4E63" w:rsidRPr="008E40F2" w14:paraId="657CDF23" w14:textId="77777777" w:rsidTr="00CF138B">
      <w:trPr>
        <w:cantSplit/>
        <w:trHeight w:val="227"/>
      </w:trPr>
      <w:tc>
        <w:tcPr>
          <w:tcW w:w="9764" w:type="dxa"/>
        </w:tcPr>
        <w:p w14:paraId="09538E0B" w14:textId="77777777" w:rsidR="006B4E63" w:rsidRPr="008E40F2" w:rsidRDefault="006B4E63" w:rsidP="00CF138B">
          <w:pPr>
            <w:pStyle w:val="Encabezado"/>
            <w:tabs>
              <w:tab w:val="clear" w:pos="4252"/>
              <w:tab w:val="clear" w:pos="8504"/>
              <w:tab w:val="left" w:pos="2448"/>
              <w:tab w:val="center" w:pos="3385"/>
              <w:tab w:val="center" w:pos="4544"/>
              <w:tab w:val="left" w:pos="5254"/>
              <w:tab w:val="left" w:pos="5373"/>
              <w:tab w:val="right" w:pos="7645"/>
              <w:tab w:val="right" w:pos="8071"/>
            </w:tabs>
            <w:ind w:left="176" w:right="1259"/>
            <w:rPr>
              <w:color w:val="808080" w:themeColor="background1" w:themeShade="80"/>
              <w:sz w:val="14"/>
              <w:szCs w:val="14"/>
            </w:rPr>
          </w:pPr>
          <w:r>
            <w:rPr>
              <w:color w:val="808080" w:themeColor="background1" w:themeShade="80"/>
              <w:sz w:val="14"/>
              <w:szCs w:val="14"/>
            </w:rPr>
            <w:t>II. PLIEGO DE PRESCRIPCIONES TÉCNICAS</w:t>
          </w:r>
        </w:p>
      </w:tc>
    </w:tr>
  </w:tbl>
  <w:p w14:paraId="028922D3" w14:textId="77777777" w:rsidR="006B4E63" w:rsidRDefault="006B4E6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964" w:type="dxa"/>
      <w:tblInd w:w="108" w:type="dxa"/>
      <w:tblLook w:val="01E0" w:firstRow="1" w:lastRow="1" w:firstColumn="1" w:lastColumn="1" w:noHBand="0" w:noVBand="0"/>
    </w:tblPr>
    <w:tblGrid>
      <w:gridCol w:w="8964"/>
    </w:tblGrid>
    <w:tr w:rsidR="006B4E63" w:rsidRPr="00C576C2" w14:paraId="55DA29CE" w14:textId="77777777" w:rsidTr="008B5422">
      <w:trPr>
        <w:cantSplit/>
        <w:trHeight w:val="717"/>
      </w:trPr>
      <w:tc>
        <w:tcPr>
          <w:tcW w:w="8964" w:type="dxa"/>
        </w:tcPr>
        <w:p w14:paraId="57FFB86C" w14:textId="77777777" w:rsidR="006B4E63" w:rsidRPr="00D14CBA" w:rsidRDefault="006B4E63" w:rsidP="00B83BA6">
          <w:pPr>
            <w:pStyle w:val="Encabezado"/>
            <w:tabs>
              <w:tab w:val="clear" w:pos="4252"/>
              <w:tab w:val="clear" w:pos="8504"/>
              <w:tab w:val="center" w:pos="4544"/>
              <w:tab w:val="left" w:pos="5254"/>
              <w:tab w:val="left" w:pos="9548"/>
            </w:tabs>
            <w:spacing w:line="276" w:lineRule="auto"/>
            <w:ind w:left="176"/>
            <w:jc w:val="center"/>
            <w:rPr>
              <w:color w:val="808080" w:themeColor="background1" w:themeShade="80"/>
              <w:sz w:val="14"/>
              <w:szCs w:val="14"/>
            </w:rPr>
          </w:pPr>
          <w:r w:rsidRPr="00D14CBA">
            <w:rPr>
              <w:color w:val="808080" w:themeColor="background1" w:themeShade="80"/>
              <w:sz w:val="14"/>
              <w:szCs w:val="14"/>
            </w:rPr>
            <w:t xml:space="preserve">PROYECTO BÁSICO Y DE EJECUCIÓN DE LA AMPLIACIÓN DE </w:t>
          </w:r>
        </w:p>
        <w:p w14:paraId="0852DDC8" w14:textId="77777777" w:rsidR="006B4E63" w:rsidRPr="00D14CBA" w:rsidRDefault="006B4E63" w:rsidP="00B83BA6">
          <w:pPr>
            <w:pStyle w:val="Encabezado"/>
            <w:tabs>
              <w:tab w:val="clear" w:pos="4252"/>
              <w:tab w:val="clear" w:pos="8504"/>
              <w:tab w:val="center" w:pos="4544"/>
              <w:tab w:val="left" w:pos="5254"/>
              <w:tab w:val="left" w:pos="9548"/>
            </w:tabs>
            <w:spacing w:line="276" w:lineRule="auto"/>
            <w:ind w:left="176"/>
            <w:jc w:val="center"/>
            <w:rPr>
              <w:color w:val="808080" w:themeColor="background1" w:themeShade="80"/>
              <w:sz w:val="14"/>
              <w:szCs w:val="14"/>
            </w:rPr>
          </w:pPr>
          <w:r w:rsidRPr="00D14CBA">
            <w:rPr>
              <w:color w:val="808080" w:themeColor="background1" w:themeShade="80"/>
              <w:sz w:val="14"/>
              <w:szCs w:val="14"/>
            </w:rPr>
            <w:t>4 AULAS DE ESO, AULAS ESPECÍFICAS Y GIMNASIO EN EL IES LOECHES</w:t>
          </w:r>
        </w:p>
        <w:p w14:paraId="01CAA2F4" w14:textId="77777777" w:rsidR="006B4E63" w:rsidRPr="00C576C2" w:rsidRDefault="006B4E63" w:rsidP="00441AE3">
          <w:pPr>
            <w:pStyle w:val="Encabezado"/>
            <w:tabs>
              <w:tab w:val="clear" w:pos="4252"/>
              <w:tab w:val="clear" w:pos="8504"/>
              <w:tab w:val="center" w:pos="4544"/>
              <w:tab w:val="left" w:pos="5254"/>
              <w:tab w:val="left" w:pos="9548"/>
            </w:tabs>
            <w:ind w:left="176"/>
            <w:jc w:val="left"/>
            <w:rPr>
              <w:sz w:val="14"/>
              <w:szCs w:val="14"/>
            </w:rPr>
          </w:pPr>
        </w:p>
      </w:tc>
    </w:tr>
    <w:tr w:rsidR="006B4E63" w:rsidRPr="008E40F2" w14:paraId="079CF661" w14:textId="77777777" w:rsidTr="008B5422">
      <w:trPr>
        <w:cantSplit/>
        <w:trHeight w:val="186"/>
      </w:trPr>
      <w:tc>
        <w:tcPr>
          <w:tcW w:w="8964" w:type="dxa"/>
        </w:tcPr>
        <w:p w14:paraId="2D82A266" w14:textId="77777777" w:rsidR="006B4E63" w:rsidRDefault="006B4E63" w:rsidP="00591D68">
          <w:pPr>
            <w:pStyle w:val="Encabezado"/>
            <w:tabs>
              <w:tab w:val="clear" w:pos="4252"/>
              <w:tab w:val="clear" w:pos="8504"/>
              <w:tab w:val="left" w:pos="2448"/>
              <w:tab w:val="center" w:pos="3385"/>
              <w:tab w:val="center" w:pos="4544"/>
              <w:tab w:val="left" w:pos="5254"/>
              <w:tab w:val="left" w:pos="5373"/>
              <w:tab w:val="right" w:pos="7645"/>
              <w:tab w:val="right" w:pos="8071"/>
            </w:tabs>
            <w:ind w:left="176" w:right="1259" w:firstLine="1276"/>
            <w:jc w:val="center"/>
            <w:rPr>
              <w:color w:val="808080" w:themeColor="background1" w:themeShade="80"/>
              <w:sz w:val="14"/>
              <w:szCs w:val="14"/>
            </w:rPr>
          </w:pPr>
          <w:r>
            <w:rPr>
              <w:color w:val="808080" w:themeColor="background1" w:themeShade="80"/>
              <w:sz w:val="14"/>
              <w:szCs w:val="14"/>
            </w:rPr>
            <w:t>AM1. CÁLCULO DE ESTRUCTURAS</w:t>
          </w:r>
        </w:p>
      </w:tc>
    </w:tr>
  </w:tbl>
  <w:p w14:paraId="2BA49A1E" w14:textId="77777777" w:rsidR="006B4E63" w:rsidRDefault="006B4E6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05" w:type="dxa"/>
      <w:tblInd w:w="108" w:type="dxa"/>
      <w:tblLook w:val="01E0" w:firstRow="1" w:lastRow="1" w:firstColumn="1" w:lastColumn="1" w:noHBand="0" w:noVBand="0"/>
    </w:tblPr>
    <w:tblGrid>
      <w:gridCol w:w="9005"/>
    </w:tblGrid>
    <w:tr w:rsidR="006B4E63" w:rsidRPr="00C576C2" w14:paraId="258A873A" w14:textId="77777777" w:rsidTr="00036753">
      <w:trPr>
        <w:cantSplit/>
        <w:trHeight w:val="238"/>
      </w:trPr>
      <w:tc>
        <w:tcPr>
          <w:tcW w:w="9005" w:type="dxa"/>
        </w:tcPr>
        <w:p w14:paraId="609BA4CB" w14:textId="77777777" w:rsidR="006B4E63" w:rsidRDefault="006B4E63" w:rsidP="004B3704">
          <w:pPr>
            <w:pStyle w:val="Encabezado"/>
            <w:tabs>
              <w:tab w:val="clear" w:pos="4252"/>
              <w:tab w:val="clear" w:pos="8504"/>
              <w:tab w:val="center" w:pos="4544"/>
              <w:tab w:val="left" w:pos="5254"/>
              <w:tab w:val="left" w:pos="9548"/>
            </w:tabs>
            <w:spacing w:line="276" w:lineRule="auto"/>
            <w:ind w:left="176"/>
            <w:jc w:val="center"/>
            <w:rPr>
              <w:color w:val="808080" w:themeColor="background1" w:themeShade="80"/>
              <w:sz w:val="14"/>
              <w:szCs w:val="14"/>
            </w:rPr>
          </w:pPr>
          <w:r w:rsidRPr="00C576C2">
            <w:rPr>
              <w:color w:val="808080" w:themeColor="background1" w:themeShade="80"/>
              <w:sz w:val="14"/>
              <w:szCs w:val="14"/>
            </w:rPr>
            <w:t xml:space="preserve">PROYECTO BÁSICO Y DE EJECUCIÓN DE </w:t>
          </w:r>
          <w:r>
            <w:rPr>
              <w:color w:val="808080" w:themeColor="background1" w:themeShade="80"/>
              <w:sz w:val="14"/>
              <w:szCs w:val="14"/>
            </w:rPr>
            <w:t xml:space="preserve">LA AMPLIACIÓN DE 8 UNIDADES DE ESO, AULAS ESPECÍFICAS, </w:t>
          </w:r>
        </w:p>
        <w:p w14:paraId="4E0DDDA1" w14:textId="77777777" w:rsidR="006B4E63" w:rsidRPr="00AE178F" w:rsidRDefault="006B4E63" w:rsidP="004B3704">
          <w:pPr>
            <w:pStyle w:val="Encabezado"/>
            <w:tabs>
              <w:tab w:val="clear" w:pos="4252"/>
              <w:tab w:val="clear" w:pos="8504"/>
              <w:tab w:val="center" w:pos="4544"/>
              <w:tab w:val="left" w:pos="5254"/>
              <w:tab w:val="left" w:pos="9548"/>
            </w:tabs>
            <w:spacing w:line="276" w:lineRule="auto"/>
            <w:ind w:left="176"/>
            <w:jc w:val="center"/>
            <w:rPr>
              <w:color w:val="808080" w:themeColor="background1" w:themeShade="80"/>
              <w:sz w:val="14"/>
              <w:szCs w:val="14"/>
            </w:rPr>
          </w:pPr>
          <w:r>
            <w:rPr>
              <w:color w:val="808080" w:themeColor="background1" w:themeShade="80"/>
              <w:sz w:val="14"/>
              <w:szCs w:val="14"/>
            </w:rPr>
            <w:t>BIBLIOTECA, GIMNASIO Y PISTA DEPORTIVA EN EL CEIPSO DE VILLANUEVA DE LA CAÑADA</w:t>
          </w:r>
        </w:p>
        <w:p w14:paraId="1E32FFC2" w14:textId="77777777" w:rsidR="006B4E63" w:rsidRPr="00C576C2" w:rsidRDefault="006B4E63" w:rsidP="00036753">
          <w:pPr>
            <w:pStyle w:val="Encabezado"/>
            <w:tabs>
              <w:tab w:val="clear" w:pos="4252"/>
              <w:tab w:val="clear" w:pos="8504"/>
              <w:tab w:val="center" w:pos="4544"/>
              <w:tab w:val="left" w:pos="5254"/>
              <w:tab w:val="left" w:pos="9548"/>
            </w:tabs>
            <w:ind w:left="176"/>
            <w:jc w:val="left"/>
            <w:rPr>
              <w:color w:val="808080" w:themeColor="background1" w:themeShade="80"/>
              <w:sz w:val="14"/>
              <w:szCs w:val="14"/>
            </w:rPr>
          </w:pPr>
        </w:p>
      </w:tc>
    </w:tr>
    <w:tr w:rsidR="006B4E63" w14:paraId="18283448" w14:textId="77777777" w:rsidTr="00036753">
      <w:trPr>
        <w:cantSplit/>
        <w:trHeight w:val="238"/>
      </w:trPr>
      <w:tc>
        <w:tcPr>
          <w:tcW w:w="9005" w:type="dxa"/>
        </w:tcPr>
        <w:p w14:paraId="4E727610" w14:textId="77777777" w:rsidR="006B4E63" w:rsidRDefault="006B4E63" w:rsidP="004B3704">
          <w:pPr>
            <w:pStyle w:val="Encabezado"/>
            <w:tabs>
              <w:tab w:val="clear" w:pos="4252"/>
              <w:tab w:val="clear" w:pos="8504"/>
              <w:tab w:val="left" w:pos="2448"/>
              <w:tab w:val="center" w:pos="3385"/>
              <w:tab w:val="center" w:pos="4544"/>
              <w:tab w:val="left" w:pos="5254"/>
              <w:tab w:val="left" w:pos="5373"/>
              <w:tab w:val="right" w:pos="7645"/>
              <w:tab w:val="right" w:pos="8071"/>
            </w:tabs>
            <w:ind w:left="176" w:right="1259" w:firstLine="1276"/>
            <w:jc w:val="center"/>
            <w:rPr>
              <w:color w:val="808080" w:themeColor="background1" w:themeShade="80"/>
              <w:sz w:val="14"/>
              <w:szCs w:val="14"/>
            </w:rPr>
          </w:pPr>
          <w:r>
            <w:rPr>
              <w:color w:val="808080" w:themeColor="background1" w:themeShade="80"/>
              <w:sz w:val="14"/>
              <w:szCs w:val="14"/>
            </w:rPr>
            <w:t>AM8. NORMAS DE ACTUACIÓN EN CASO DE SINIESTRO O EMERGENCIA</w:t>
          </w:r>
        </w:p>
      </w:tc>
    </w:tr>
  </w:tbl>
  <w:p w14:paraId="596A7A48" w14:textId="77777777" w:rsidR="006B4E63" w:rsidRDefault="006B4E6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EFE4536"/>
    <w:lvl w:ilvl="0">
      <w:start w:val="1"/>
      <w:numFmt w:val="decimal"/>
      <w:pStyle w:val="00Ttulo3"/>
      <w:lvlText w:val="%1."/>
      <w:lvlJc w:val="left"/>
      <w:pPr>
        <w:tabs>
          <w:tab w:val="num" w:pos="926"/>
        </w:tabs>
        <w:ind w:left="926" w:hanging="360"/>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2" w15:restartNumberingAfterBreak="0">
    <w:nsid w:val="00000003"/>
    <w:multiLevelType w:val="singleLevel"/>
    <w:tmpl w:val="00000003"/>
    <w:name w:val="WW8Num6"/>
    <w:lvl w:ilvl="0">
      <w:start w:val="1"/>
      <w:numFmt w:val="bullet"/>
      <w:lvlText w:val=""/>
      <w:lvlJc w:val="left"/>
      <w:pPr>
        <w:tabs>
          <w:tab w:val="num" w:pos="0"/>
        </w:tabs>
        <w:ind w:left="3515" w:hanging="360"/>
      </w:pPr>
      <w:rPr>
        <w:rFonts w:ascii="Wingdings" w:hAnsi="Wingdings" w:cs="Symbol"/>
        <w:sz w:val="20"/>
        <w:lang w:val="es-ES"/>
      </w:rPr>
    </w:lvl>
  </w:abstractNum>
  <w:abstractNum w:abstractNumId="3" w15:restartNumberingAfterBreak="0">
    <w:nsid w:val="00000004"/>
    <w:multiLevelType w:val="multilevel"/>
    <w:tmpl w:val="00000004"/>
    <w:name w:val="WW8Num10"/>
    <w:lvl w:ilvl="0">
      <w:start w:val="1"/>
      <w:numFmt w:val="bullet"/>
      <w:lvlText w:val=""/>
      <w:lvlJc w:val="left"/>
      <w:pPr>
        <w:tabs>
          <w:tab w:val="num" w:pos="1140"/>
        </w:tabs>
        <w:ind w:left="1140" w:hanging="360"/>
      </w:pPr>
      <w:rPr>
        <w:rFonts w:ascii="Symbol" w:hAnsi="Symbol" w:cs="Symbol" w:hint="default"/>
        <w:szCs w:val="22"/>
      </w:rPr>
    </w:lvl>
    <w:lvl w:ilvl="1">
      <w:start w:val="1"/>
      <w:numFmt w:val="bullet"/>
      <w:lvlText w:val="o"/>
      <w:lvlJc w:val="left"/>
      <w:pPr>
        <w:tabs>
          <w:tab w:val="num" w:pos="1860"/>
        </w:tabs>
        <w:ind w:left="1860" w:hanging="360"/>
      </w:pPr>
      <w:rPr>
        <w:rFonts w:ascii="Courier New" w:hAnsi="Courier New" w:cs="Courier New" w:hint="default"/>
        <w:szCs w:val="22"/>
      </w:rPr>
    </w:lvl>
    <w:lvl w:ilvl="2">
      <w:start w:val="1"/>
      <w:numFmt w:val="bullet"/>
      <w:lvlText w:val=""/>
      <w:lvlJc w:val="left"/>
      <w:pPr>
        <w:tabs>
          <w:tab w:val="num" w:pos="2580"/>
        </w:tabs>
        <w:ind w:left="2580" w:hanging="360"/>
      </w:pPr>
      <w:rPr>
        <w:rFonts w:ascii="Wingdings" w:hAnsi="Wingdings" w:cs="Wingdings" w:hint="default"/>
      </w:rPr>
    </w:lvl>
    <w:lvl w:ilvl="3">
      <w:start w:val="1"/>
      <w:numFmt w:val="bullet"/>
      <w:lvlText w:val=""/>
      <w:lvlJc w:val="left"/>
      <w:pPr>
        <w:tabs>
          <w:tab w:val="num" w:pos="3300"/>
        </w:tabs>
        <w:ind w:left="3300" w:hanging="360"/>
      </w:pPr>
      <w:rPr>
        <w:rFonts w:ascii="Symbol" w:hAnsi="Symbol" w:cs="Symbol" w:hint="default"/>
        <w:szCs w:val="22"/>
      </w:rPr>
    </w:lvl>
    <w:lvl w:ilvl="4">
      <w:start w:val="1"/>
      <w:numFmt w:val="bullet"/>
      <w:lvlText w:val="o"/>
      <w:lvlJc w:val="left"/>
      <w:pPr>
        <w:tabs>
          <w:tab w:val="num" w:pos="4020"/>
        </w:tabs>
        <w:ind w:left="4020" w:hanging="360"/>
      </w:pPr>
      <w:rPr>
        <w:rFonts w:ascii="Courier New" w:hAnsi="Courier New" w:cs="Courier New" w:hint="default"/>
        <w:szCs w:val="22"/>
      </w:rPr>
    </w:lvl>
    <w:lvl w:ilvl="5">
      <w:start w:val="1"/>
      <w:numFmt w:val="bullet"/>
      <w:lvlText w:val=""/>
      <w:lvlJc w:val="left"/>
      <w:pPr>
        <w:tabs>
          <w:tab w:val="num" w:pos="4740"/>
        </w:tabs>
        <w:ind w:left="4740" w:hanging="360"/>
      </w:pPr>
      <w:rPr>
        <w:rFonts w:ascii="Wingdings" w:hAnsi="Wingdings" w:cs="Wingdings" w:hint="default"/>
      </w:rPr>
    </w:lvl>
    <w:lvl w:ilvl="6">
      <w:start w:val="1"/>
      <w:numFmt w:val="bullet"/>
      <w:lvlText w:val=""/>
      <w:lvlJc w:val="left"/>
      <w:pPr>
        <w:tabs>
          <w:tab w:val="num" w:pos="5460"/>
        </w:tabs>
        <w:ind w:left="5460" w:hanging="360"/>
      </w:pPr>
      <w:rPr>
        <w:rFonts w:ascii="Symbol" w:hAnsi="Symbol" w:cs="Symbol" w:hint="default"/>
        <w:szCs w:val="22"/>
      </w:rPr>
    </w:lvl>
    <w:lvl w:ilvl="7">
      <w:start w:val="1"/>
      <w:numFmt w:val="bullet"/>
      <w:lvlText w:val="o"/>
      <w:lvlJc w:val="left"/>
      <w:pPr>
        <w:tabs>
          <w:tab w:val="num" w:pos="6180"/>
        </w:tabs>
        <w:ind w:left="6180" w:hanging="360"/>
      </w:pPr>
      <w:rPr>
        <w:rFonts w:ascii="Courier New" w:hAnsi="Courier New" w:cs="Courier New" w:hint="default"/>
        <w:szCs w:val="22"/>
      </w:rPr>
    </w:lvl>
    <w:lvl w:ilvl="8">
      <w:start w:val="1"/>
      <w:numFmt w:val="bullet"/>
      <w:lvlText w:val=""/>
      <w:lvlJc w:val="left"/>
      <w:pPr>
        <w:tabs>
          <w:tab w:val="num" w:pos="6900"/>
        </w:tabs>
        <w:ind w:left="6900" w:hanging="360"/>
      </w:pPr>
      <w:rPr>
        <w:rFonts w:ascii="Wingdings" w:hAnsi="Wingdings" w:cs="Wingdings" w:hint="default"/>
      </w:rPr>
    </w:lvl>
  </w:abstractNum>
  <w:abstractNum w:abstractNumId="4" w15:restartNumberingAfterBreak="0">
    <w:nsid w:val="00000005"/>
    <w:multiLevelType w:val="singleLevel"/>
    <w:tmpl w:val="00000005"/>
    <w:name w:val="WW8Num9"/>
    <w:lvl w:ilvl="0">
      <w:start w:val="400"/>
      <w:numFmt w:val="decimal"/>
      <w:lvlText w:val="%1"/>
      <w:lvlJc w:val="left"/>
      <w:pPr>
        <w:tabs>
          <w:tab w:val="num" w:pos="-2262"/>
        </w:tabs>
        <w:ind w:left="360" w:hanging="360"/>
      </w:pPr>
      <w:rPr>
        <w:rFonts w:ascii="Symbol" w:hAnsi="Symbol" w:cs="Symbol"/>
        <w:sz w:val="20"/>
        <w:lang w:val="es-ES"/>
      </w:rPr>
    </w:lvl>
  </w:abstractNum>
  <w:abstractNum w:abstractNumId="5" w15:restartNumberingAfterBreak="0">
    <w:nsid w:val="00000006"/>
    <w:multiLevelType w:val="singleLevel"/>
    <w:tmpl w:val="00000006"/>
    <w:name w:val="WW8Num15"/>
    <w:lvl w:ilvl="0">
      <w:start w:val="1"/>
      <w:numFmt w:val="bullet"/>
      <w:lvlText w:val=""/>
      <w:lvlJc w:val="left"/>
      <w:pPr>
        <w:tabs>
          <w:tab w:val="num" w:pos="0"/>
        </w:tabs>
        <w:ind w:left="3515" w:hanging="360"/>
      </w:pPr>
      <w:rPr>
        <w:rFonts w:ascii="Wingdings" w:hAnsi="Wingdings"/>
        <w:sz w:val="16"/>
        <w:szCs w:val="16"/>
        <w:lang w:val="es-ES_tradnl"/>
      </w:rPr>
    </w:lvl>
  </w:abstractNum>
  <w:abstractNum w:abstractNumId="6" w15:restartNumberingAfterBreak="0">
    <w:nsid w:val="00000007"/>
    <w:multiLevelType w:val="singleLevel"/>
    <w:tmpl w:val="00000007"/>
    <w:name w:val="WW8Num21"/>
    <w:lvl w:ilvl="0">
      <w:start w:val="1"/>
      <w:numFmt w:val="bullet"/>
      <w:lvlText w:val="o"/>
      <w:lvlJc w:val="left"/>
      <w:pPr>
        <w:tabs>
          <w:tab w:val="num" w:pos="0"/>
        </w:tabs>
        <w:ind w:left="4239" w:hanging="360"/>
      </w:pPr>
      <w:rPr>
        <w:rFonts w:ascii="Courier New" w:hAnsi="Courier New" w:hint="default"/>
        <w:color w:val="FF0000"/>
        <w:lang w:val="es-ES"/>
      </w:rPr>
    </w:lvl>
  </w:abstractNum>
  <w:abstractNum w:abstractNumId="7" w15:restartNumberingAfterBreak="0">
    <w:nsid w:val="00000008"/>
    <w:multiLevelType w:val="singleLevel"/>
    <w:tmpl w:val="00000008"/>
    <w:name w:val="WW8Num8"/>
    <w:lvl w:ilvl="0">
      <w:start w:val="1"/>
      <w:numFmt w:val="bullet"/>
      <w:lvlText w:val=""/>
      <w:lvlJc w:val="left"/>
      <w:pPr>
        <w:tabs>
          <w:tab w:val="num" w:pos="1512"/>
        </w:tabs>
        <w:ind w:left="1512" w:hanging="360"/>
      </w:pPr>
      <w:rPr>
        <w:rFonts w:ascii="Symbol" w:hAnsi="Symbol" w:cs="Symbol"/>
        <w:sz w:val="20"/>
      </w:rPr>
    </w:lvl>
  </w:abstractNum>
  <w:abstractNum w:abstractNumId="8" w15:restartNumberingAfterBreak="0">
    <w:nsid w:val="0000000A"/>
    <w:multiLevelType w:val="multilevel"/>
    <w:tmpl w:val="0000000A"/>
    <w:name w:val="WW8Num26"/>
    <w:lvl w:ilvl="0">
      <w:start w:val="1"/>
      <w:numFmt w:val="decimal"/>
      <w:lvlText w:val="%1."/>
      <w:lvlJc w:val="left"/>
      <w:pPr>
        <w:tabs>
          <w:tab w:val="num" w:pos="0"/>
        </w:tabs>
        <w:ind w:left="1428" w:hanging="360"/>
      </w:pPr>
      <w:rPr>
        <w:rFonts w:hint="default"/>
        <w:sz w:val="20"/>
        <w:lang w:val="es-ES"/>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9" w15:restartNumberingAfterBreak="0">
    <w:nsid w:val="0000000B"/>
    <w:multiLevelType w:val="multilevel"/>
    <w:tmpl w:val="0000000B"/>
    <w:name w:val="WW8Num25"/>
    <w:lvl w:ilvl="0">
      <w:start w:val="1"/>
      <w:numFmt w:val="decimal"/>
      <w:lvlText w:val="%1."/>
      <w:lvlJc w:val="left"/>
      <w:pPr>
        <w:tabs>
          <w:tab w:val="num" w:pos="340"/>
        </w:tabs>
        <w:ind w:left="360" w:hanging="360"/>
      </w:pPr>
      <w:rPr>
        <w:rFonts w:hint="default"/>
        <w:b/>
        <w:lang w:val="es-ES"/>
      </w:rPr>
    </w:lvl>
    <w:lvl w:ilvl="1">
      <w:start w:val="1"/>
      <w:numFmt w:val="decimal"/>
      <w:suff w:val="space"/>
      <w:lvlText w:val="%1.%2."/>
      <w:lvlJc w:val="left"/>
      <w:pPr>
        <w:tabs>
          <w:tab w:val="num" w:pos="0"/>
        </w:tabs>
        <w:ind w:left="252" w:hanging="432"/>
      </w:pPr>
      <w:rPr>
        <w:rFonts w:hint="default"/>
        <w:b/>
        <w:lang w:val="es-ES"/>
      </w:rPr>
    </w:lvl>
    <w:lvl w:ilvl="2">
      <w:start w:val="1"/>
      <w:numFmt w:val="bullet"/>
      <w:lvlText w:val=""/>
      <w:lvlJc w:val="left"/>
      <w:pPr>
        <w:tabs>
          <w:tab w:val="num" w:pos="284"/>
        </w:tabs>
        <w:ind w:left="360" w:hanging="360"/>
      </w:pPr>
      <w:rPr>
        <w:rFonts w:ascii="Symbol" w:hAnsi="Symbol" w:hint="default"/>
        <w:b w:val="0"/>
      </w:rPr>
    </w:lvl>
    <w:lvl w:ilvl="3">
      <w:start w:val="1"/>
      <w:numFmt w:val="decimal"/>
      <w:lvlText w:val="%1.%2.%3.%4."/>
      <w:lvlJc w:val="left"/>
      <w:pPr>
        <w:tabs>
          <w:tab w:val="num" w:pos="2700"/>
        </w:tabs>
        <w:ind w:left="1188" w:hanging="648"/>
      </w:pPr>
      <w:rPr>
        <w:rFonts w:hint="default"/>
        <w:b/>
        <w:lang w:val="es-ES"/>
      </w:rPr>
    </w:lvl>
    <w:lvl w:ilvl="4">
      <w:start w:val="1"/>
      <w:numFmt w:val="decimal"/>
      <w:lvlText w:val="%1.%2.%3.%4.%5."/>
      <w:lvlJc w:val="left"/>
      <w:pPr>
        <w:tabs>
          <w:tab w:val="num" w:pos="3420"/>
        </w:tabs>
        <w:ind w:left="1692" w:hanging="792"/>
      </w:pPr>
      <w:rPr>
        <w:rFonts w:hint="default"/>
        <w:b/>
        <w:lang w:val="es-ES"/>
      </w:rPr>
    </w:lvl>
    <w:lvl w:ilvl="5">
      <w:start w:val="1"/>
      <w:numFmt w:val="decimal"/>
      <w:lvlText w:val="%1.%2.%3.%4.%5.%6."/>
      <w:lvlJc w:val="left"/>
      <w:pPr>
        <w:tabs>
          <w:tab w:val="num" w:pos="4140"/>
        </w:tabs>
        <w:ind w:left="2196" w:hanging="936"/>
      </w:pPr>
      <w:rPr>
        <w:rFonts w:hint="default"/>
        <w:b/>
        <w:lang w:val="es-ES"/>
      </w:rPr>
    </w:lvl>
    <w:lvl w:ilvl="6">
      <w:start w:val="1"/>
      <w:numFmt w:val="decimal"/>
      <w:lvlText w:val="%1.%2.%3.%4.%5.%6.%7."/>
      <w:lvlJc w:val="left"/>
      <w:pPr>
        <w:tabs>
          <w:tab w:val="num" w:pos="5220"/>
        </w:tabs>
        <w:ind w:left="2700" w:hanging="1080"/>
      </w:pPr>
      <w:rPr>
        <w:rFonts w:hint="default"/>
        <w:b/>
        <w:lang w:val="es-ES"/>
      </w:rPr>
    </w:lvl>
    <w:lvl w:ilvl="7">
      <w:start w:val="1"/>
      <w:numFmt w:val="decimal"/>
      <w:lvlText w:val="%1.%2.%3.%4.%5.%6.%7.%8."/>
      <w:lvlJc w:val="left"/>
      <w:pPr>
        <w:tabs>
          <w:tab w:val="num" w:pos="5940"/>
        </w:tabs>
        <w:ind w:left="3204" w:hanging="1224"/>
      </w:pPr>
      <w:rPr>
        <w:rFonts w:hint="default"/>
        <w:b/>
        <w:lang w:val="es-ES"/>
      </w:rPr>
    </w:lvl>
    <w:lvl w:ilvl="8">
      <w:start w:val="1"/>
      <w:numFmt w:val="decimal"/>
      <w:lvlText w:val="%1.%2.%3.%4.%5.%6.%7.%8.%9."/>
      <w:lvlJc w:val="left"/>
      <w:pPr>
        <w:tabs>
          <w:tab w:val="num" w:pos="6660"/>
        </w:tabs>
        <w:ind w:left="3780" w:hanging="1440"/>
      </w:pPr>
      <w:rPr>
        <w:rFonts w:hint="default"/>
        <w:b/>
        <w:lang w:val="es-ES"/>
      </w:rPr>
    </w:lvl>
  </w:abstractNum>
  <w:abstractNum w:abstractNumId="10" w15:restartNumberingAfterBreak="0">
    <w:nsid w:val="0000000C"/>
    <w:multiLevelType w:val="singleLevel"/>
    <w:tmpl w:val="0000000C"/>
    <w:name w:val="WW8Num27"/>
    <w:lvl w:ilvl="0">
      <w:start w:val="1"/>
      <w:numFmt w:val="bullet"/>
      <w:lvlText w:val="o"/>
      <w:lvlJc w:val="left"/>
      <w:pPr>
        <w:tabs>
          <w:tab w:val="num" w:pos="0"/>
        </w:tabs>
        <w:ind w:left="4239" w:hanging="360"/>
      </w:pPr>
      <w:rPr>
        <w:rFonts w:ascii="Courier New" w:hAnsi="Courier New" w:hint="default"/>
        <w:lang w:val="es-ES"/>
      </w:rPr>
    </w:lvl>
  </w:abstractNum>
  <w:abstractNum w:abstractNumId="11" w15:restartNumberingAfterBreak="0">
    <w:nsid w:val="0000000D"/>
    <w:multiLevelType w:val="multilevel"/>
    <w:tmpl w:val="0000000D"/>
    <w:name w:val="WW8Num31"/>
    <w:lvl w:ilvl="0">
      <w:start w:val="1"/>
      <w:numFmt w:val="lowerLetter"/>
      <w:lvlText w:val="%1)"/>
      <w:lvlJc w:val="left"/>
      <w:pPr>
        <w:tabs>
          <w:tab w:val="num" w:pos="1068"/>
        </w:tabs>
        <w:ind w:left="1068" w:hanging="360"/>
      </w:pPr>
      <w:rPr>
        <w:rFonts w:hint="default"/>
        <w:lang w:val="es-E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hint="default"/>
        <w:b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E"/>
    <w:multiLevelType w:val="singleLevel"/>
    <w:tmpl w:val="0000000E"/>
    <w:name w:val="WW8Num14"/>
    <w:lvl w:ilvl="0">
      <w:start w:val="1"/>
      <w:numFmt w:val="decimal"/>
      <w:lvlText w:val="%1"/>
      <w:lvlJc w:val="left"/>
      <w:pPr>
        <w:tabs>
          <w:tab w:val="num" w:pos="0"/>
        </w:tabs>
        <w:ind w:left="720" w:hanging="360"/>
      </w:pPr>
      <w:rPr>
        <w:rFonts w:ascii="Symbol" w:hAnsi="Symbol" w:cs="Symbol"/>
        <w:sz w:val="20"/>
        <w:szCs w:val="16"/>
        <w:lang w:val="es-ES"/>
      </w:rPr>
    </w:lvl>
  </w:abstractNum>
  <w:abstractNum w:abstractNumId="13" w15:restartNumberingAfterBreak="0">
    <w:nsid w:val="0000000F"/>
    <w:multiLevelType w:val="singleLevel"/>
    <w:tmpl w:val="827C44D2"/>
    <w:name w:val="WW8Num16"/>
    <w:lvl w:ilvl="0">
      <w:start w:val="1"/>
      <w:numFmt w:val="lowerLetter"/>
      <w:lvlText w:val="%1)"/>
      <w:lvlJc w:val="left"/>
      <w:pPr>
        <w:tabs>
          <w:tab w:val="num" w:pos="1068"/>
        </w:tabs>
        <w:ind w:left="1068" w:hanging="360"/>
      </w:pPr>
      <w:rPr>
        <w:sz w:val="20"/>
        <w:szCs w:val="20"/>
      </w:rPr>
    </w:lvl>
  </w:abstractNum>
  <w:abstractNum w:abstractNumId="14" w15:restartNumberingAfterBreak="0">
    <w:nsid w:val="00000010"/>
    <w:multiLevelType w:val="multilevel"/>
    <w:tmpl w:val="00000010"/>
    <w:name w:val="WW8Num37"/>
    <w:lvl w:ilvl="0">
      <w:start w:val="1"/>
      <w:numFmt w:val="bullet"/>
      <w:lvlText w:val=""/>
      <w:lvlJc w:val="left"/>
      <w:pPr>
        <w:tabs>
          <w:tab w:val="num" w:pos="720"/>
        </w:tabs>
        <w:ind w:left="720" w:hanging="360"/>
      </w:pPr>
      <w:rPr>
        <w:rFonts w:ascii="Symbol" w:hAnsi="Symbol" w:hint="default"/>
        <w:lang w:val="es-E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hint="default"/>
        <w:lang w:val="es-E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hint="default"/>
        <w:lang w:val="es-E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5" w15:restartNumberingAfterBreak="0">
    <w:nsid w:val="00000011"/>
    <w:multiLevelType w:val="multilevel"/>
    <w:tmpl w:val="00000011"/>
    <w:name w:val="WW8Num38"/>
    <w:lvl w:ilvl="0">
      <w:start w:val="1"/>
      <w:numFmt w:val="bullet"/>
      <w:lvlText w:val=""/>
      <w:lvlJc w:val="left"/>
      <w:pPr>
        <w:tabs>
          <w:tab w:val="num" w:pos="720"/>
        </w:tabs>
        <w:ind w:left="720" w:hanging="360"/>
      </w:pPr>
      <w:rPr>
        <w:rFonts w:ascii="Symbol" w:hAnsi="Symbol" w:hint="default"/>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hint="default"/>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hint="default"/>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2"/>
    <w:multiLevelType w:val="multilevel"/>
    <w:tmpl w:val="00000012"/>
    <w:name w:val="WW8Num39"/>
    <w:lvl w:ilvl="0">
      <w:start w:val="1"/>
      <w:numFmt w:val="bullet"/>
      <w:lvlText w:val=""/>
      <w:lvlJc w:val="left"/>
      <w:pPr>
        <w:tabs>
          <w:tab w:val="num" w:pos="720"/>
        </w:tabs>
        <w:ind w:left="720" w:hanging="360"/>
      </w:pPr>
      <w:rPr>
        <w:rFonts w:ascii="Symbol" w:hAnsi="Symbol" w:hint="default"/>
        <w:lang w:val="es-ES"/>
      </w:rPr>
    </w:lvl>
    <w:lvl w:ilvl="1">
      <w:start w:val="1"/>
      <w:numFmt w:val="bullet"/>
      <w:lvlText w:val="◦"/>
      <w:lvlJc w:val="left"/>
      <w:pPr>
        <w:tabs>
          <w:tab w:val="num" w:pos="1080"/>
        </w:tabs>
        <w:ind w:left="1080" w:hanging="360"/>
      </w:pPr>
      <w:rPr>
        <w:rFonts w:ascii="OpenSymbol" w:hAnsi="OpenSymbol"/>
        <w:lang w:val="es-ES_tradnl"/>
      </w:rPr>
    </w:lvl>
    <w:lvl w:ilvl="2">
      <w:start w:val="1"/>
      <w:numFmt w:val="bullet"/>
      <w:lvlText w:val="▪"/>
      <w:lvlJc w:val="left"/>
      <w:pPr>
        <w:tabs>
          <w:tab w:val="num" w:pos="1440"/>
        </w:tabs>
        <w:ind w:left="1440" w:hanging="360"/>
      </w:pPr>
      <w:rPr>
        <w:rFonts w:ascii="OpenSymbol" w:hAnsi="OpenSymbol"/>
        <w:lang w:val="es-ES_tradnl"/>
      </w:rPr>
    </w:lvl>
    <w:lvl w:ilvl="3">
      <w:start w:val="1"/>
      <w:numFmt w:val="bullet"/>
      <w:lvlText w:val=""/>
      <w:lvlJc w:val="left"/>
      <w:pPr>
        <w:tabs>
          <w:tab w:val="num" w:pos="1800"/>
        </w:tabs>
        <w:ind w:left="1800" w:hanging="360"/>
      </w:pPr>
      <w:rPr>
        <w:rFonts w:ascii="Symbol" w:hAnsi="Symbol" w:hint="default"/>
        <w:lang w:val="es-ES"/>
      </w:rPr>
    </w:lvl>
    <w:lvl w:ilvl="4">
      <w:start w:val="1"/>
      <w:numFmt w:val="bullet"/>
      <w:lvlText w:val="◦"/>
      <w:lvlJc w:val="left"/>
      <w:pPr>
        <w:tabs>
          <w:tab w:val="num" w:pos="2160"/>
        </w:tabs>
        <w:ind w:left="2160" w:hanging="360"/>
      </w:pPr>
      <w:rPr>
        <w:rFonts w:ascii="OpenSymbol" w:hAnsi="OpenSymbol"/>
        <w:lang w:val="es-ES_tradnl"/>
      </w:rPr>
    </w:lvl>
    <w:lvl w:ilvl="5">
      <w:start w:val="1"/>
      <w:numFmt w:val="bullet"/>
      <w:lvlText w:val="▪"/>
      <w:lvlJc w:val="left"/>
      <w:pPr>
        <w:tabs>
          <w:tab w:val="num" w:pos="2520"/>
        </w:tabs>
        <w:ind w:left="2520" w:hanging="360"/>
      </w:pPr>
      <w:rPr>
        <w:rFonts w:ascii="OpenSymbol" w:hAnsi="OpenSymbol"/>
        <w:lang w:val="es-ES_tradnl"/>
      </w:rPr>
    </w:lvl>
    <w:lvl w:ilvl="6">
      <w:start w:val="1"/>
      <w:numFmt w:val="bullet"/>
      <w:lvlText w:val=""/>
      <w:lvlJc w:val="left"/>
      <w:pPr>
        <w:tabs>
          <w:tab w:val="num" w:pos="2880"/>
        </w:tabs>
        <w:ind w:left="2880" w:hanging="360"/>
      </w:pPr>
      <w:rPr>
        <w:rFonts w:ascii="Symbol" w:hAnsi="Symbol" w:hint="default"/>
        <w:lang w:val="es-ES"/>
      </w:rPr>
    </w:lvl>
    <w:lvl w:ilvl="7">
      <w:start w:val="1"/>
      <w:numFmt w:val="bullet"/>
      <w:lvlText w:val="◦"/>
      <w:lvlJc w:val="left"/>
      <w:pPr>
        <w:tabs>
          <w:tab w:val="num" w:pos="3240"/>
        </w:tabs>
        <w:ind w:left="3240" w:hanging="360"/>
      </w:pPr>
      <w:rPr>
        <w:rFonts w:ascii="OpenSymbol" w:hAnsi="OpenSymbol"/>
        <w:lang w:val="es-ES_tradnl"/>
      </w:rPr>
    </w:lvl>
    <w:lvl w:ilvl="8">
      <w:start w:val="1"/>
      <w:numFmt w:val="bullet"/>
      <w:lvlText w:val="▪"/>
      <w:lvlJc w:val="left"/>
      <w:pPr>
        <w:tabs>
          <w:tab w:val="num" w:pos="3600"/>
        </w:tabs>
        <w:ind w:left="3600" w:hanging="360"/>
      </w:pPr>
      <w:rPr>
        <w:rFonts w:ascii="OpenSymbol" w:hAnsi="OpenSymbol"/>
        <w:lang w:val="es-ES_tradnl"/>
      </w:rPr>
    </w:lvl>
  </w:abstractNum>
  <w:abstractNum w:abstractNumId="17" w15:restartNumberingAfterBreak="0">
    <w:nsid w:val="00000013"/>
    <w:multiLevelType w:val="multilevel"/>
    <w:tmpl w:val="00000013"/>
    <w:name w:val="WW8Num43"/>
    <w:lvl w:ilvl="0">
      <w:start w:val="1"/>
      <w:numFmt w:val="bullet"/>
      <w:lvlText w:val=""/>
      <w:lvlJc w:val="left"/>
      <w:pPr>
        <w:tabs>
          <w:tab w:val="num" w:pos="720"/>
        </w:tabs>
        <w:ind w:left="720" w:hanging="360"/>
      </w:pPr>
      <w:rPr>
        <w:rFonts w:ascii="Symbol" w:hAnsi="Symbol" w:hint="default"/>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hint="default"/>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hint="default"/>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15:restartNumberingAfterBreak="0">
    <w:nsid w:val="00000014"/>
    <w:multiLevelType w:val="multilevel"/>
    <w:tmpl w:val="00000014"/>
    <w:name w:val="WW8Num44"/>
    <w:lvl w:ilvl="0">
      <w:start w:val="1"/>
      <w:numFmt w:val="bullet"/>
      <w:lvlText w:val=""/>
      <w:lvlJc w:val="left"/>
      <w:pPr>
        <w:tabs>
          <w:tab w:val="num" w:pos="720"/>
        </w:tabs>
        <w:ind w:left="720" w:hanging="360"/>
      </w:pPr>
      <w:rPr>
        <w:rFonts w:ascii="Symbol" w:hAnsi="Symbol" w:hint="default"/>
        <w:lang w:val="es-E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hint="default"/>
        <w:lang w:val="es-E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hint="default"/>
        <w:lang w:val="es-E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9" w15:restartNumberingAfterBreak="0">
    <w:nsid w:val="00000015"/>
    <w:multiLevelType w:val="multilevel"/>
    <w:tmpl w:val="00000015"/>
    <w:name w:val="WW8Num45"/>
    <w:lvl w:ilvl="0">
      <w:start w:val="1"/>
      <w:numFmt w:val="bullet"/>
      <w:lvlText w:val=""/>
      <w:lvlJc w:val="left"/>
      <w:pPr>
        <w:tabs>
          <w:tab w:val="num" w:pos="720"/>
        </w:tabs>
        <w:ind w:left="720" w:hanging="360"/>
      </w:pPr>
      <w:rPr>
        <w:rFonts w:ascii="Symbol" w:hAnsi="Symbol" w:hint="default"/>
        <w:lang w:val="es-E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hint="default"/>
        <w:lang w:val="es-E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hint="default"/>
        <w:lang w:val="es-E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0" w15:restartNumberingAfterBreak="0">
    <w:nsid w:val="00000016"/>
    <w:multiLevelType w:val="multilevel"/>
    <w:tmpl w:val="00000016"/>
    <w:name w:val="WW8Num46"/>
    <w:lvl w:ilvl="0">
      <w:start w:val="1"/>
      <w:numFmt w:val="bullet"/>
      <w:lvlText w:val=""/>
      <w:lvlJc w:val="left"/>
      <w:pPr>
        <w:tabs>
          <w:tab w:val="num" w:pos="720"/>
        </w:tabs>
        <w:ind w:left="720" w:hanging="360"/>
      </w:pPr>
      <w:rPr>
        <w:rFonts w:ascii="Symbol" w:hAnsi="Symbol" w:hint="default"/>
        <w:lang w:val="es-E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hint="default"/>
        <w:lang w:val="es-E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hint="default"/>
        <w:lang w:val="es-E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1" w15:restartNumberingAfterBreak="0">
    <w:nsid w:val="00000017"/>
    <w:multiLevelType w:val="multilevel"/>
    <w:tmpl w:val="00000017"/>
    <w:name w:val="WW8Num47"/>
    <w:lvl w:ilvl="0">
      <w:start w:val="1"/>
      <w:numFmt w:val="bullet"/>
      <w:lvlText w:val=""/>
      <w:lvlJc w:val="left"/>
      <w:pPr>
        <w:tabs>
          <w:tab w:val="num" w:pos="720"/>
        </w:tabs>
        <w:ind w:left="720" w:hanging="360"/>
      </w:pPr>
      <w:rPr>
        <w:rFonts w:ascii="Symbol" w:hAnsi="Symbol" w:hint="default"/>
        <w:lang w:val="es-E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hint="default"/>
        <w:lang w:val="es-E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hint="default"/>
        <w:lang w:val="es-E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2" w15:restartNumberingAfterBreak="0">
    <w:nsid w:val="00000018"/>
    <w:multiLevelType w:val="multilevel"/>
    <w:tmpl w:val="00000018"/>
    <w:name w:val="WW8Num51"/>
    <w:lvl w:ilvl="0">
      <w:start w:val="1"/>
      <w:numFmt w:val="bullet"/>
      <w:lvlText w:val=""/>
      <w:lvlJc w:val="left"/>
      <w:pPr>
        <w:tabs>
          <w:tab w:val="num" w:pos="1211"/>
        </w:tabs>
        <w:ind w:left="1211" w:hanging="360"/>
      </w:pPr>
      <w:rPr>
        <w:rFonts w:ascii="Symbol" w:hAnsi="Symbol" w:cs="Courier New" w:hint="default"/>
        <w:lang w:val="es-ES"/>
      </w:rPr>
    </w:lvl>
    <w:lvl w:ilvl="1">
      <w:start w:val="1"/>
      <w:numFmt w:val="bullet"/>
      <w:lvlText w:val="◦"/>
      <w:lvlJc w:val="left"/>
      <w:pPr>
        <w:tabs>
          <w:tab w:val="num" w:pos="1571"/>
        </w:tabs>
        <w:ind w:left="1571" w:hanging="360"/>
      </w:pPr>
      <w:rPr>
        <w:rFonts w:ascii="OpenSymbol" w:hAnsi="OpenSymbol"/>
      </w:rPr>
    </w:lvl>
    <w:lvl w:ilvl="2">
      <w:start w:val="1"/>
      <w:numFmt w:val="bullet"/>
      <w:lvlText w:val="▪"/>
      <w:lvlJc w:val="left"/>
      <w:pPr>
        <w:tabs>
          <w:tab w:val="num" w:pos="1931"/>
        </w:tabs>
        <w:ind w:left="1931" w:hanging="360"/>
      </w:pPr>
      <w:rPr>
        <w:rFonts w:ascii="OpenSymbol" w:hAnsi="OpenSymbol"/>
      </w:rPr>
    </w:lvl>
    <w:lvl w:ilvl="3">
      <w:start w:val="1"/>
      <w:numFmt w:val="bullet"/>
      <w:lvlText w:val=""/>
      <w:lvlJc w:val="left"/>
      <w:pPr>
        <w:tabs>
          <w:tab w:val="num" w:pos="2291"/>
        </w:tabs>
        <w:ind w:left="2291" w:hanging="360"/>
      </w:pPr>
      <w:rPr>
        <w:rFonts w:ascii="Symbol" w:hAnsi="Symbol" w:cs="Courier New" w:hint="default"/>
        <w:lang w:val="es-ES"/>
      </w:rPr>
    </w:lvl>
    <w:lvl w:ilvl="4">
      <w:start w:val="1"/>
      <w:numFmt w:val="bullet"/>
      <w:lvlText w:val="◦"/>
      <w:lvlJc w:val="left"/>
      <w:pPr>
        <w:tabs>
          <w:tab w:val="num" w:pos="2651"/>
        </w:tabs>
        <w:ind w:left="2651" w:hanging="360"/>
      </w:pPr>
      <w:rPr>
        <w:rFonts w:ascii="OpenSymbol" w:hAnsi="OpenSymbol"/>
      </w:rPr>
    </w:lvl>
    <w:lvl w:ilvl="5">
      <w:start w:val="1"/>
      <w:numFmt w:val="bullet"/>
      <w:lvlText w:val="▪"/>
      <w:lvlJc w:val="left"/>
      <w:pPr>
        <w:tabs>
          <w:tab w:val="num" w:pos="3011"/>
        </w:tabs>
        <w:ind w:left="3011" w:hanging="360"/>
      </w:pPr>
      <w:rPr>
        <w:rFonts w:ascii="OpenSymbol" w:hAnsi="OpenSymbol"/>
      </w:rPr>
    </w:lvl>
    <w:lvl w:ilvl="6">
      <w:start w:val="1"/>
      <w:numFmt w:val="bullet"/>
      <w:lvlText w:val=""/>
      <w:lvlJc w:val="left"/>
      <w:pPr>
        <w:tabs>
          <w:tab w:val="num" w:pos="3371"/>
        </w:tabs>
        <w:ind w:left="3371" w:hanging="360"/>
      </w:pPr>
      <w:rPr>
        <w:rFonts w:ascii="Symbol" w:hAnsi="Symbol" w:cs="Courier New" w:hint="default"/>
        <w:lang w:val="es-ES"/>
      </w:rPr>
    </w:lvl>
    <w:lvl w:ilvl="7">
      <w:start w:val="1"/>
      <w:numFmt w:val="bullet"/>
      <w:lvlText w:val="◦"/>
      <w:lvlJc w:val="left"/>
      <w:pPr>
        <w:tabs>
          <w:tab w:val="num" w:pos="3731"/>
        </w:tabs>
        <w:ind w:left="3731" w:hanging="360"/>
      </w:pPr>
      <w:rPr>
        <w:rFonts w:ascii="OpenSymbol" w:hAnsi="OpenSymbol"/>
      </w:rPr>
    </w:lvl>
    <w:lvl w:ilvl="8">
      <w:start w:val="1"/>
      <w:numFmt w:val="bullet"/>
      <w:lvlText w:val="▪"/>
      <w:lvlJc w:val="left"/>
      <w:pPr>
        <w:tabs>
          <w:tab w:val="num" w:pos="4091"/>
        </w:tabs>
        <w:ind w:left="4091" w:hanging="360"/>
      </w:pPr>
      <w:rPr>
        <w:rFonts w:ascii="OpenSymbol" w:hAnsi="OpenSymbol"/>
      </w:rPr>
    </w:lvl>
  </w:abstractNum>
  <w:abstractNum w:abstractNumId="23" w15:restartNumberingAfterBreak="0">
    <w:nsid w:val="00000019"/>
    <w:multiLevelType w:val="multilevel"/>
    <w:tmpl w:val="00000019"/>
    <w:name w:val="WW8Num52"/>
    <w:lvl w:ilvl="0">
      <w:start w:val="1"/>
      <w:numFmt w:val="bullet"/>
      <w:lvlText w:val=""/>
      <w:lvlJc w:val="left"/>
      <w:pPr>
        <w:tabs>
          <w:tab w:val="num" w:pos="1211"/>
        </w:tabs>
        <w:ind w:left="1211" w:hanging="360"/>
      </w:pPr>
      <w:rPr>
        <w:rFonts w:ascii="Symbol" w:hAnsi="Symbol" w:hint="default"/>
        <w:lang w:val="es-ES"/>
      </w:rPr>
    </w:lvl>
    <w:lvl w:ilvl="1">
      <w:start w:val="1"/>
      <w:numFmt w:val="bullet"/>
      <w:lvlText w:val="◦"/>
      <w:lvlJc w:val="left"/>
      <w:pPr>
        <w:tabs>
          <w:tab w:val="num" w:pos="1571"/>
        </w:tabs>
        <w:ind w:left="1571" w:hanging="360"/>
      </w:pPr>
      <w:rPr>
        <w:rFonts w:ascii="OpenSymbol" w:hAnsi="OpenSymbol"/>
      </w:rPr>
    </w:lvl>
    <w:lvl w:ilvl="2">
      <w:start w:val="1"/>
      <w:numFmt w:val="bullet"/>
      <w:lvlText w:val="▪"/>
      <w:lvlJc w:val="left"/>
      <w:pPr>
        <w:tabs>
          <w:tab w:val="num" w:pos="1931"/>
        </w:tabs>
        <w:ind w:left="1931" w:hanging="360"/>
      </w:pPr>
      <w:rPr>
        <w:rFonts w:ascii="OpenSymbol" w:hAnsi="OpenSymbol"/>
      </w:rPr>
    </w:lvl>
    <w:lvl w:ilvl="3">
      <w:start w:val="1"/>
      <w:numFmt w:val="bullet"/>
      <w:lvlText w:val=""/>
      <w:lvlJc w:val="left"/>
      <w:pPr>
        <w:tabs>
          <w:tab w:val="num" w:pos="2291"/>
        </w:tabs>
        <w:ind w:left="2291" w:hanging="360"/>
      </w:pPr>
      <w:rPr>
        <w:rFonts w:ascii="Symbol" w:hAnsi="Symbol" w:hint="default"/>
        <w:lang w:val="es-ES"/>
      </w:rPr>
    </w:lvl>
    <w:lvl w:ilvl="4">
      <w:start w:val="1"/>
      <w:numFmt w:val="bullet"/>
      <w:lvlText w:val="◦"/>
      <w:lvlJc w:val="left"/>
      <w:pPr>
        <w:tabs>
          <w:tab w:val="num" w:pos="2651"/>
        </w:tabs>
        <w:ind w:left="2651" w:hanging="360"/>
      </w:pPr>
      <w:rPr>
        <w:rFonts w:ascii="OpenSymbol" w:hAnsi="OpenSymbol"/>
      </w:rPr>
    </w:lvl>
    <w:lvl w:ilvl="5">
      <w:start w:val="1"/>
      <w:numFmt w:val="bullet"/>
      <w:lvlText w:val="▪"/>
      <w:lvlJc w:val="left"/>
      <w:pPr>
        <w:tabs>
          <w:tab w:val="num" w:pos="3011"/>
        </w:tabs>
        <w:ind w:left="3011" w:hanging="360"/>
      </w:pPr>
      <w:rPr>
        <w:rFonts w:ascii="OpenSymbol" w:hAnsi="OpenSymbol"/>
      </w:rPr>
    </w:lvl>
    <w:lvl w:ilvl="6">
      <w:start w:val="1"/>
      <w:numFmt w:val="bullet"/>
      <w:lvlText w:val=""/>
      <w:lvlJc w:val="left"/>
      <w:pPr>
        <w:tabs>
          <w:tab w:val="num" w:pos="3371"/>
        </w:tabs>
        <w:ind w:left="3371" w:hanging="360"/>
      </w:pPr>
      <w:rPr>
        <w:rFonts w:ascii="Symbol" w:hAnsi="Symbol" w:hint="default"/>
        <w:lang w:val="es-ES"/>
      </w:rPr>
    </w:lvl>
    <w:lvl w:ilvl="7">
      <w:start w:val="1"/>
      <w:numFmt w:val="bullet"/>
      <w:lvlText w:val="◦"/>
      <w:lvlJc w:val="left"/>
      <w:pPr>
        <w:tabs>
          <w:tab w:val="num" w:pos="3731"/>
        </w:tabs>
        <w:ind w:left="3731" w:hanging="360"/>
      </w:pPr>
      <w:rPr>
        <w:rFonts w:ascii="OpenSymbol" w:hAnsi="OpenSymbol"/>
      </w:rPr>
    </w:lvl>
    <w:lvl w:ilvl="8">
      <w:start w:val="1"/>
      <w:numFmt w:val="bullet"/>
      <w:lvlText w:val="▪"/>
      <w:lvlJc w:val="left"/>
      <w:pPr>
        <w:tabs>
          <w:tab w:val="num" w:pos="4091"/>
        </w:tabs>
        <w:ind w:left="4091" w:hanging="360"/>
      </w:pPr>
      <w:rPr>
        <w:rFonts w:ascii="OpenSymbol" w:hAnsi="OpenSymbol"/>
      </w:rPr>
    </w:lvl>
  </w:abstractNum>
  <w:abstractNum w:abstractNumId="24" w15:restartNumberingAfterBreak="0">
    <w:nsid w:val="0000001B"/>
    <w:multiLevelType w:val="multilevel"/>
    <w:tmpl w:val="0000001B"/>
    <w:name w:val="WW8Num28"/>
    <w:lvl w:ilvl="0">
      <w:start w:val="1"/>
      <w:numFmt w:val="bullet"/>
      <w:lvlText w:val=""/>
      <w:lvlJc w:val="left"/>
      <w:pPr>
        <w:tabs>
          <w:tab w:val="num" w:pos="720"/>
        </w:tabs>
        <w:ind w:left="720" w:hanging="360"/>
      </w:pPr>
      <w:rPr>
        <w:rFonts w:ascii="Symbol" w:hAnsi="Symbol" w:hint="default"/>
        <w:lang w:val="es-E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hint="default"/>
        <w:lang w:val="es-E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hint="default"/>
        <w:lang w:val="es-E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5"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hint="default"/>
        <w:lang w:val="es-ES"/>
      </w:rPr>
    </w:lvl>
    <w:lvl w:ilvl="1">
      <w:start w:val="1"/>
      <w:numFmt w:val="bullet"/>
      <w:lvlText w:val="◦"/>
      <w:lvlJc w:val="left"/>
      <w:pPr>
        <w:tabs>
          <w:tab w:val="num" w:pos="1080"/>
        </w:tabs>
        <w:ind w:left="1080" w:hanging="360"/>
      </w:pPr>
      <w:rPr>
        <w:rFonts w:ascii="OpenSymbol" w:hAnsi="OpenSymbol"/>
        <w:lang w:val="es-ES_tradnl"/>
      </w:rPr>
    </w:lvl>
    <w:lvl w:ilvl="2">
      <w:start w:val="1"/>
      <w:numFmt w:val="bullet"/>
      <w:lvlText w:val="▪"/>
      <w:lvlJc w:val="left"/>
      <w:pPr>
        <w:tabs>
          <w:tab w:val="num" w:pos="1440"/>
        </w:tabs>
        <w:ind w:left="1440" w:hanging="360"/>
      </w:pPr>
      <w:rPr>
        <w:rFonts w:ascii="OpenSymbol" w:hAnsi="OpenSymbol"/>
        <w:lang w:val="es-ES_tradnl"/>
      </w:rPr>
    </w:lvl>
    <w:lvl w:ilvl="3">
      <w:start w:val="1"/>
      <w:numFmt w:val="bullet"/>
      <w:lvlText w:val=""/>
      <w:lvlJc w:val="left"/>
      <w:pPr>
        <w:tabs>
          <w:tab w:val="num" w:pos="1800"/>
        </w:tabs>
        <w:ind w:left="1800" w:hanging="360"/>
      </w:pPr>
      <w:rPr>
        <w:rFonts w:ascii="Symbol" w:hAnsi="Symbol" w:hint="default"/>
        <w:lang w:val="es-ES"/>
      </w:rPr>
    </w:lvl>
    <w:lvl w:ilvl="4">
      <w:start w:val="1"/>
      <w:numFmt w:val="bullet"/>
      <w:lvlText w:val="◦"/>
      <w:lvlJc w:val="left"/>
      <w:pPr>
        <w:tabs>
          <w:tab w:val="num" w:pos="2160"/>
        </w:tabs>
        <w:ind w:left="2160" w:hanging="360"/>
      </w:pPr>
      <w:rPr>
        <w:rFonts w:ascii="OpenSymbol" w:hAnsi="OpenSymbol"/>
        <w:lang w:val="es-ES_tradnl"/>
      </w:rPr>
    </w:lvl>
    <w:lvl w:ilvl="5">
      <w:start w:val="1"/>
      <w:numFmt w:val="bullet"/>
      <w:lvlText w:val="▪"/>
      <w:lvlJc w:val="left"/>
      <w:pPr>
        <w:tabs>
          <w:tab w:val="num" w:pos="2520"/>
        </w:tabs>
        <w:ind w:left="2520" w:hanging="360"/>
      </w:pPr>
      <w:rPr>
        <w:rFonts w:ascii="OpenSymbol" w:hAnsi="OpenSymbol"/>
        <w:lang w:val="es-ES_tradnl"/>
      </w:rPr>
    </w:lvl>
    <w:lvl w:ilvl="6">
      <w:start w:val="1"/>
      <w:numFmt w:val="bullet"/>
      <w:lvlText w:val=""/>
      <w:lvlJc w:val="left"/>
      <w:pPr>
        <w:tabs>
          <w:tab w:val="num" w:pos="2880"/>
        </w:tabs>
        <w:ind w:left="2880" w:hanging="360"/>
      </w:pPr>
      <w:rPr>
        <w:rFonts w:ascii="Symbol" w:hAnsi="Symbol" w:hint="default"/>
        <w:lang w:val="es-ES"/>
      </w:rPr>
    </w:lvl>
    <w:lvl w:ilvl="7">
      <w:start w:val="1"/>
      <w:numFmt w:val="bullet"/>
      <w:lvlText w:val="◦"/>
      <w:lvlJc w:val="left"/>
      <w:pPr>
        <w:tabs>
          <w:tab w:val="num" w:pos="3240"/>
        </w:tabs>
        <w:ind w:left="3240" w:hanging="360"/>
      </w:pPr>
      <w:rPr>
        <w:rFonts w:ascii="OpenSymbol" w:hAnsi="OpenSymbol"/>
        <w:lang w:val="es-ES_tradnl"/>
      </w:rPr>
    </w:lvl>
    <w:lvl w:ilvl="8">
      <w:start w:val="1"/>
      <w:numFmt w:val="bullet"/>
      <w:lvlText w:val="▪"/>
      <w:lvlJc w:val="left"/>
      <w:pPr>
        <w:tabs>
          <w:tab w:val="num" w:pos="3600"/>
        </w:tabs>
        <w:ind w:left="3600" w:hanging="360"/>
      </w:pPr>
      <w:rPr>
        <w:rFonts w:ascii="OpenSymbol" w:hAnsi="OpenSymbol"/>
        <w:lang w:val="es-ES_tradnl"/>
      </w:rPr>
    </w:lvl>
  </w:abstractNum>
  <w:abstractNum w:abstractNumId="26" w15:restartNumberingAfterBreak="0">
    <w:nsid w:val="0000003B"/>
    <w:multiLevelType w:val="multilevel"/>
    <w:tmpl w:val="0000003B"/>
    <w:name w:val="WW8Num59"/>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7" w15:restartNumberingAfterBreak="0">
    <w:nsid w:val="0000003C"/>
    <w:multiLevelType w:val="multilevel"/>
    <w:tmpl w:val="0000003C"/>
    <w:name w:val="WW8Num6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8" w15:restartNumberingAfterBreak="0">
    <w:nsid w:val="0000003D"/>
    <w:multiLevelType w:val="multilevel"/>
    <w:tmpl w:val="0000003D"/>
    <w:name w:val="WW8Num61"/>
    <w:lvl w:ilvl="0">
      <w:start w:val="1"/>
      <w:numFmt w:val="bullet"/>
      <w:lvlText w:val=""/>
      <w:lvlJc w:val="left"/>
      <w:pPr>
        <w:tabs>
          <w:tab w:val="num" w:pos="720"/>
        </w:tabs>
        <w:ind w:left="720" w:hanging="360"/>
      </w:pPr>
      <w:rPr>
        <w:rFonts w:ascii="Symbol" w:hAnsi="Symbol"/>
        <w:sz w:val="16"/>
        <w:szCs w:val="16"/>
        <w:lang w:val="es-E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sz w:val="16"/>
        <w:szCs w:val="16"/>
        <w:lang w:val="es-E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sz w:val="16"/>
        <w:szCs w:val="16"/>
        <w:lang w:val="es-E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9" w15:restartNumberingAfterBreak="0">
    <w:nsid w:val="0000003E"/>
    <w:multiLevelType w:val="multilevel"/>
    <w:tmpl w:val="0000003E"/>
    <w:name w:val="WW8Num62"/>
    <w:lvl w:ilvl="0">
      <w:start w:val="1"/>
      <w:numFmt w:val="bullet"/>
      <w:lvlText w:val=""/>
      <w:lvlJc w:val="left"/>
      <w:pPr>
        <w:tabs>
          <w:tab w:val="num" w:pos="720"/>
        </w:tabs>
        <w:ind w:left="720" w:hanging="360"/>
      </w:pPr>
      <w:rPr>
        <w:rFonts w:ascii="Symbol" w:hAnsi="Symbol" w:hint="default"/>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hint="default"/>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hint="default"/>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0" w15:restartNumberingAfterBreak="0">
    <w:nsid w:val="0000003F"/>
    <w:multiLevelType w:val="multilevel"/>
    <w:tmpl w:val="0000003F"/>
    <w:name w:val="WW8Num63"/>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1" w15:restartNumberingAfterBreak="0">
    <w:nsid w:val="00000040"/>
    <w:multiLevelType w:val="multilevel"/>
    <w:tmpl w:val="00000040"/>
    <w:name w:val="WW8Num6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2" w15:restartNumberingAfterBreak="0">
    <w:nsid w:val="00000041"/>
    <w:multiLevelType w:val="multilevel"/>
    <w:tmpl w:val="00000041"/>
    <w:name w:val="WW8Num65"/>
    <w:lvl w:ilvl="0">
      <w:start w:val="1"/>
      <w:numFmt w:val="bullet"/>
      <w:lvlText w:val=""/>
      <w:lvlJc w:val="left"/>
      <w:pPr>
        <w:tabs>
          <w:tab w:val="num" w:pos="1783"/>
        </w:tabs>
        <w:ind w:left="1783" w:hanging="360"/>
      </w:pPr>
      <w:rPr>
        <w:rFonts w:ascii="Symbol" w:hAnsi="Symbol" w:cs="OpenSymbol"/>
      </w:rPr>
    </w:lvl>
    <w:lvl w:ilvl="1">
      <w:start w:val="1"/>
      <w:numFmt w:val="bullet"/>
      <w:lvlText w:val="◦"/>
      <w:lvlJc w:val="left"/>
      <w:pPr>
        <w:tabs>
          <w:tab w:val="num" w:pos="2143"/>
        </w:tabs>
        <w:ind w:left="2143" w:hanging="360"/>
      </w:pPr>
      <w:rPr>
        <w:rFonts w:ascii="OpenSymbol" w:hAnsi="OpenSymbol" w:cs="OpenSymbol"/>
      </w:rPr>
    </w:lvl>
    <w:lvl w:ilvl="2">
      <w:start w:val="1"/>
      <w:numFmt w:val="bullet"/>
      <w:lvlText w:val="▪"/>
      <w:lvlJc w:val="left"/>
      <w:pPr>
        <w:tabs>
          <w:tab w:val="num" w:pos="2503"/>
        </w:tabs>
        <w:ind w:left="2503" w:hanging="360"/>
      </w:pPr>
      <w:rPr>
        <w:rFonts w:ascii="OpenSymbol" w:hAnsi="OpenSymbol" w:cs="OpenSymbol"/>
      </w:rPr>
    </w:lvl>
    <w:lvl w:ilvl="3">
      <w:start w:val="1"/>
      <w:numFmt w:val="bullet"/>
      <w:lvlText w:val=""/>
      <w:lvlJc w:val="left"/>
      <w:pPr>
        <w:tabs>
          <w:tab w:val="num" w:pos="2863"/>
        </w:tabs>
        <w:ind w:left="2863" w:hanging="360"/>
      </w:pPr>
      <w:rPr>
        <w:rFonts w:ascii="Symbol" w:hAnsi="Symbol" w:cs="OpenSymbol"/>
      </w:rPr>
    </w:lvl>
    <w:lvl w:ilvl="4">
      <w:start w:val="1"/>
      <w:numFmt w:val="bullet"/>
      <w:lvlText w:val="◦"/>
      <w:lvlJc w:val="left"/>
      <w:pPr>
        <w:tabs>
          <w:tab w:val="num" w:pos="3223"/>
        </w:tabs>
        <w:ind w:left="3223" w:hanging="360"/>
      </w:pPr>
      <w:rPr>
        <w:rFonts w:ascii="OpenSymbol" w:hAnsi="OpenSymbol" w:cs="OpenSymbol"/>
      </w:rPr>
    </w:lvl>
    <w:lvl w:ilvl="5">
      <w:start w:val="1"/>
      <w:numFmt w:val="bullet"/>
      <w:lvlText w:val="▪"/>
      <w:lvlJc w:val="left"/>
      <w:pPr>
        <w:tabs>
          <w:tab w:val="num" w:pos="3583"/>
        </w:tabs>
        <w:ind w:left="3583" w:hanging="360"/>
      </w:pPr>
      <w:rPr>
        <w:rFonts w:ascii="OpenSymbol" w:hAnsi="OpenSymbol" w:cs="OpenSymbol"/>
      </w:rPr>
    </w:lvl>
    <w:lvl w:ilvl="6">
      <w:start w:val="1"/>
      <w:numFmt w:val="bullet"/>
      <w:lvlText w:val=""/>
      <w:lvlJc w:val="left"/>
      <w:pPr>
        <w:tabs>
          <w:tab w:val="num" w:pos="3943"/>
        </w:tabs>
        <w:ind w:left="3943" w:hanging="360"/>
      </w:pPr>
      <w:rPr>
        <w:rFonts w:ascii="Symbol" w:hAnsi="Symbol" w:cs="OpenSymbol"/>
      </w:rPr>
    </w:lvl>
    <w:lvl w:ilvl="7">
      <w:start w:val="1"/>
      <w:numFmt w:val="bullet"/>
      <w:lvlText w:val="◦"/>
      <w:lvlJc w:val="left"/>
      <w:pPr>
        <w:tabs>
          <w:tab w:val="num" w:pos="4303"/>
        </w:tabs>
        <w:ind w:left="4303" w:hanging="360"/>
      </w:pPr>
      <w:rPr>
        <w:rFonts w:ascii="OpenSymbol" w:hAnsi="OpenSymbol" w:cs="OpenSymbol"/>
      </w:rPr>
    </w:lvl>
    <w:lvl w:ilvl="8">
      <w:start w:val="1"/>
      <w:numFmt w:val="bullet"/>
      <w:lvlText w:val="▪"/>
      <w:lvlJc w:val="left"/>
      <w:pPr>
        <w:tabs>
          <w:tab w:val="num" w:pos="4663"/>
        </w:tabs>
        <w:ind w:left="4663" w:hanging="360"/>
      </w:pPr>
      <w:rPr>
        <w:rFonts w:ascii="OpenSymbol" w:hAnsi="OpenSymbol" w:cs="OpenSymbol"/>
      </w:rPr>
    </w:lvl>
  </w:abstractNum>
  <w:abstractNum w:abstractNumId="33" w15:restartNumberingAfterBreak="0">
    <w:nsid w:val="00000042"/>
    <w:multiLevelType w:val="multilevel"/>
    <w:tmpl w:val="00000042"/>
    <w:name w:val="WW8Num6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4" w15:restartNumberingAfterBreak="0">
    <w:nsid w:val="00000043"/>
    <w:multiLevelType w:val="multilevel"/>
    <w:tmpl w:val="00000043"/>
    <w:name w:val="WW8Num67"/>
    <w:lvl w:ilvl="0">
      <w:start w:val="1"/>
      <w:numFmt w:val="bullet"/>
      <w:lvlText w:val=""/>
      <w:lvlJc w:val="left"/>
      <w:pPr>
        <w:tabs>
          <w:tab w:val="num" w:pos="784"/>
        </w:tabs>
        <w:ind w:left="784" w:hanging="360"/>
      </w:pPr>
      <w:rPr>
        <w:rFonts w:ascii="Symbol" w:hAnsi="Symbol" w:cs="OpenSymbol"/>
      </w:rPr>
    </w:lvl>
    <w:lvl w:ilvl="1">
      <w:start w:val="1"/>
      <w:numFmt w:val="bullet"/>
      <w:lvlText w:val="◦"/>
      <w:lvlJc w:val="left"/>
      <w:pPr>
        <w:tabs>
          <w:tab w:val="num" w:pos="1144"/>
        </w:tabs>
        <w:ind w:left="1144" w:hanging="360"/>
      </w:pPr>
      <w:rPr>
        <w:rFonts w:ascii="OpenSymbol" w:hAnsi="OpenSymbol" w:cs="OpenSymbol"/>
      </w:rPr>
    </w:lvl>
    <w:lvl w:ilvl="2">
      <w:start w:val="1"/>
      <w:numFmt w:val="bullet"/>
      <w:lvlText w:val="▪"/>
      <w:lvlJc w:val="left"/>
      <w:pPr>
        <w:tabs>
          <w:tab w:val="num" w:pos="1504"/>
        </w:tabs>
        <w:ind w:left="1504" w:hanging="360"/>
      </w:pPr>
      <w:rPr>
        <w:rFonts w:ascii="OpenSymbol" w:hAnsi="OpenSymbol" w:cs="OpenSymbol"/>
      </w:rPr>
    </w:lvl>
    <w:lvl w:ilvl="3">
      <w:start w:val="1"/>
      <w:numFmt w:val="bullet"/>
      <w:lvlText w:val=""/>
      <w:lvlJc w:val="left"/>
      <w:pPr>
        <w:tabs>
          <w:tab w:val="num" w:pos="1864"/>
        </w:tabs>
        <w:ind w:left="1864" w:hanging="360"/>
      </w:pPr>
      <w:rPr>
        <w:rFonts w:ascii="Symbol" w:hAnsi="Symbol" w:cs="OpenSymbol"/>
      </w:rPr>
    </w:lvl>
    <w:lvl w:ilvl="4">
      <w:start w:val="1"/>
      <w:numFmt w:val="bullet"/>
      <w:lvlText w:val="◦"/>
      <w:lvlJc w:val="left"/>
      <w:pPr>
        <w:tabs>
          <w:tab w:val="num" w:pos="2224"/>
        </w:tabs>
        <w:ind w:left="2224" w:hanging="360"/>
      </w:pPr>
      <w:rPr>
        <w:rFonts w:ascii="OpenSymbol" w:hAnsi="OpenSymbol" w:cs="OpenSymbol"/>
      </w:rPr>
    </w:lvl>
    <w:lvl w:ilvl="5">
      <w:start w:val="1"/>
      <w:numFmt w:val="bullet"/>
      <w:lvlText w:val="▪"/>
      <w:lvlJc w:val="left"/>
      <w:pPr>
        <w:tabs>
          <w:tab w:val="num" w:pos="2584"/>
        </w:tabs>
        <w:ind w:left="2584" w:hanging="360"/>
      </w:pPr>
      <w:rPr>
        <w:rFonts w:ascii="OpenSymbol" w:hAnsi="OpenSymbol" w:cs="OpenSymbol"/>
      </w:rPr>
    </w:lvl>
    <w:lvl w:ilvl="6">
      <w:start w:val="1"/>
      <w:numFmt w:val="bullet"/>
      <w:lvlText w:val=""/>
      <w:lvlJc w:val="left"/>
      <w:pPr>
        <w:tabs>
          <w:tab w:val="num" w:pos="2944"/>
        </w:tabs>
        <w:ind w:left="2944" w:hanging="360"/>
      </w:pPr>
      <w:rPr>
        <w:rFonts w:ascii="Symbol" w:hAnsi="Symbol" w:cs="OpenSymbol"/>
      </w:rPr>
    </w:lvl>
    <w:lvl w:ilvl="7">
      <w:start w:val="1"/>
      <w:numFmt w:val="bullet"/>
      <w:lvlText w:val="◦"/>
      <w:lvlJc w:val="left"/>
      <w:pPr>
        <w:tabs>
          <w:tab w:val="num" w:pos="3304"/>
        </w:tabs>
        <w:ind w:left="3304" w:hanging="360"/>
      </w:pPr>
      <w:rPr>
        <w:rFonts w:ascii="OpenSymbol" w:hAnsi="OpenSymbol" w:cs="OpenSymbol"/>
      </w:rPr>
    </w:lvl>
    <w:lvl w:ilvl="8">
      <w:start w:val="1"/>
      <w:numFmt w:val="bullet"/>
      <w:lvlText w:val="▪"/>
      <w:lvlJc w:val="left"/>
      <w:pPr>
        <w:tabs>
          <w:tab w:val="num" w:pos="3664"/>
        </w:tabs>
        <w:ind w:left="3664" w:hanging="360"/>
      </w:pPr>
      <w:rPr>
        <w:rFonts w:ascii="OpenSymbol" w:hAnsi="OpenSymbol" w:cs="OpenSymbol"/>
      </w:rPr>
    </w:lvl>
  </w:abstractNum>
  <w:abstractNum w:abstractNumId="35" w15:restartNumberingAfterBreak="0">
    <w:nsid w:val="03ED5C25"/>
    <w:multiLevelType w:val="hybridMultilevel"/>
    <w:tmpl w:val="3BCA28DA"/>
    <w:lvl w:ilvl="0" w:tplc="2FDED97E">
      <w:start w:val="20"/>
      <w:numFmt w:val="bullet"/>
      <w:lvlText w:val="-"/>
      <w:lvlJc w:val="left"/>
      <w:pPr>
        <w:ind w:left="720" w:hanging="360"/>
      </w:pPr>
      <w:rPr>
        <w:rFonts w:ascii="Calibri" w:eastAsia="Times New Roman" w:hAnsi="Calibri"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36" w15:restartNumberingAfterBreak="0">
    <w:nsid w:val="0F794317"/>
    <w:multiLevelType w:val="hybridMultilevel"/>
    <w:tmpl w:val="7826A5F2"/>
    <w:lvl w:ilvl="0" w:tplc="D18805D0">
      <w:start w:val="1"/>
      <w:numFmt w:val="lowerLetter"/>
      <w:lvlText w:val="%1)"/>
      <w:lvlJc w:val="left"/>
      <w:pPr>
        <w:tabs>
          <w:tab w:val="num" w:pos="720"/>
        </w:tabs>
        <w:ind w:left="720" w:hanging="360"/>
      </w:pPr>
      <w:rPr>
        <w:sz w:val="18"/>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7" w15:restartNumberingAfterBreak="0">
    <w:nsid w:val="11C7384C"/>
    <w:multiLevelType w:val="hybridMultilevel"/>
    <w:tmpl w:val="11C7384C"/>
    <w:lvl w:ilvl="0" w:tplc="FFFFFFFF">
      <w:start w:val="1"/>
      <w:numFmt w:val="bullet"/>
      <w:lvlText w:val=""/>
      <w:lvlJc w:val="left"/>
      <w:pPr>
        <w:ind w:left="720" w:hanging="360"/>
      </w:pPr>
      <w:rPr>
        <w:rFonts w:ascii="Symbol" w:eastAsia="SimSun" w:hAnsi="Symbol" w:cs="Symbol"/>
      </w:rPr>
    </w:lvl>
    <w:lvl w:ilvl="1" w:tplc="FFFFFFFF">
      <w:start w:val="1"/>
      <w:numFmt w:val="bullet"/>
      <w:lvlText w:val="o"/>
      <w:lvlJc w:val="left"/>
      <w:pPr>
        <w:ind w:left="1440" w:hanging="360"/>
      </w:pPr>
      <w:rPr>
        <w:rFonts w:ascii="Courier New" w:eastAsia="SimSun" w:hAnsi="Times New Roman" w:cs="Courier New"/>
      </w:rPr>
    </w:lvl>
    <w:lvl w:ilvl="2" w:tplc="FFFFFFFF">
      <w:start w:val="1"/>
      <w:numFmt w:val="bullet"/>
      <w:lvlText w:val=""/>
      <w:lvlJc w:val="left"/>
      <w:pPr>
        <w:ind w:left="2160" w:hanging="360"/>
      </w:pPr>
      <w:rPr>
        <w:rFonts w:ascii="Wingdings" w:eastAsia="SimSun" w:hAnsi="Wingdings" w:cs="Wingdings"/>
      </w:rPr>
    </w:lvl>
    <w:lvl w:ilvl="3" w:tplc="FFFFFFFF">
      <w:start w:val="1"/>
      <w:numFmt w:val="bullet"/>
      <w:lvlText w:val=""/>
      <w:lvlJc w:val="left"/>
      <w:pPr>
        <w:ind w:left="2880" w:hanging="360"/>
      </w:pPr>
      <w:rPr>
        <w:rFonts w:ascii="Symbol" w:eastAsia="SimSun" w:hAnsi="Symbol" w:cs="Symbol"/>
      </w:rPr>
    </w:lvl>
    <w:lvl w:ilvl="4" w:tplc="FFFFFFFF">
      <w:start w:val="1"/>
      <w:numFmt w:val="bullet"/>
      <w:lvlText w:val="o"/>
      <w:lvlJc w:val="left"/>
      <w:pPr>
        <w:ind w:left="3600" w:hanging="360"/>
      </w:pPr>
      <w:rPr>
        <w:rFonts w:ascii="Courier New" w:eastAsia="SimSun" w:hAnsi="Times New Roman" w:cs="Courier New"/>
      </w:rPr>
    </w:lvl>
    <w:lvl w:ilvl="5" w:tplc="FFFFFFFF">
      <w:start w:val="1"/>
      <w:numFmt w:val="bullet"/>
      <w:lvlText w:val=""/>
      <w:lvlJc w:val="left"/>
      <w:pPr>
        <w:ind w:left="4320" w:hanging="360"/>
      </w:pPr>
      <w:rPr>
        <w:rFonts w:ascii="Wingdings" w:eastAsia="SimSun" w:hAnsi="Wingdings" w:cs="Wingdings"/>
      </w:rPr>
    </w:lvl>
    <w:lvl w:ilvl="6" w:tplc="FFFFFFFF">
      <w:start w:val="1"/>
      <w:numFmt w:val="bullet"/>
      <w:lvlText w:val=""/>
      <w:lvlJc w:val="left"/>
      <w:pPr>
        <w:ind w:left="5040" w:hanging="360"/>
      </w:pPr>
      <w:rPr>
        <w:rFonts w:ascii="Symbol" w:eastAsia="SimSun" w:hAnsi="Symbol" w:cs="Symbol"/>
      </w:rPr>
    </w:lvl>
    <w:lvl w:ilvl="7" w:tplc="FFFFFFFF">
      <w:start w:val="1"/>
      <w:numFmt w:val="bullet"/>
      <w:lvlText w:val="o"/>
      <w:lvlJc w:val="left"/>
      <w:pPr>
        <w:ind w:left="5760" w:hanging="360"/>
      </w:pPr>
      <w:rPr>
        <w:rFonts w:ascii="Courier New" w:eastAsia="SimSun" w:hAnsi="Times New Roman" w:cs="Courier New"/>
      </w:rPr>
    </w:lvl>
    <w:lvl w:ilvl="8" w:tplc="FFFFFFFF">
      <w:start w:val="1"/>
      <w:numFmt w:val="bullet"/>
      <w:lvlText w:val=""/>
      <w:lvlJc w:val="left"/>
      <w:pPr>
        <w:ind w:left="6480" w:hanging="360"/>
      </w:pPr>
      <w:rPr>
        <w:rFonts w:ascii="Wingdings" w:eastAsia="SimSun" w:hAnsi="Wingdings" w:cs="Wingdings"/>
      </w:rPr>
    </w:lvl>
  </w:abstractNum>
  <w:abstractNum w:abstractNumId="38" w15:restartNumberingAfterBreak="0">
    <w:nsid w:val="176817CD"/>
    <w:multiLevelType w:val="hybridMultilevel"/>
    <w:tmpl w:val="176817CD"/>
    <w:lvl w:ilvl="0" w:tplc="FFFFFFFF">
      <w:start w:val="1"/>
      <w:numFmt w:val="bullet"/>
      <w:pStyle w:val="Listaconpuntos"/>
      <w:lvlText w:val=""/>
      <w:lvlJc w:val="left"/>
      <w:pPr>
        <w:tabs>
          <w:tab w:val="num" w:pos="720"/>
        </w:tabs>
        <w:ind w:left="720" w:hanging="360"/>
      </w:pPr>
      <w:rPr>
        <w:rFonts w:ascii="Symbol" w:eastAsia="SimSun" w:hAnsi="Symbol" w:cs="Symbol"/>
      </w:rPr>
    </w:lvl>
    <w:lvl w:ilvl="1" w:tplc="FFFFFFFF">
      <w:start w:val="1"/>
      <w:numFmt w:val="bullet"/>
      <w:lvlText w:val="o"/>
      <w:lvlJc w:val="left"/>
      <w:pPr>
        <w:tabs>
          <w:tab w:val="num" w:pos="1440"/>
        </w:tabs>
        <w:ind w:left="1440" w:hanging="360"/>
      </w:pPr>
      <w:rPr>
        <w:rFonts w:ascii="Courier New" w:eastAsia="SimSun" w:hAnsi="Times New Roman" w:cs="Courier New"/>
      </w:rPr>
    </w:lvl>
    <w:lvl w:ilvl="2" w:tplc="FFFFFFFF">
      <w:start w:val="1"/>
      <w:numFmt w:val="bullet"/>
      <w:lvlText w:val=""/>
      <w:lvlJc w:val="left"/>
      <w:pPr>
        <w:tabs>
          <w:tab w:val="num" w:pos="2160"/>
        </w:tabs>
        <w:ind w:left="2160" w:hanging="360"/>
      </w:pPr>
      <w:rPr>
        <w:rFonts w:ascii="Wingdings" w:eastAsia="SimSun" w:hAnsi="Wingdings" w:cs="Wingdings"/>
      </w:rPr>
    </w:lvl>
    <w:lvl w:ilvl="3" w:tplc="FFFFFFFF">
      <w:start w:val="1"/>
      <w:numFmt w:val="bullet"/>
      <w:lvlText w:val=""/>
      <w:lvlJc w:val="left"/>
      <w:pPr>
        <w:tabs>
          <w:tab w:val="num" w:pos="2880"/>
        </w:tabs>
        <w:ind w:left="2880" w:hanging="360"/>
      </w:pPr>
      <w:rPr>
        <w:rFonts w:ascii="Symbol" w:eastAsia="SimSun" w:hAnsi="Symbol" w:cs="Symbol"/>
      </w:rPr>
    </w:lvl>
    <w:lvl w:ilvl="4" w:tplc="FFFFFFFF">
      <w:start w:val="1"/>
      <w:numFmt w:val="bullet"/>
      <w:lvlText w:val="o"/>
      <w:lvlJc w:val="left"/>
      <w:pPr>
        <w:tabs>
          <w:tab w:val="num" w:pos="3600"/>
        </w:tabs>
        <w:ind w:left="3600" w:hanging="360"/>
      </w:pPr>
      <w:rPr>
        <w:rFonts w:ascii="Courier New" w:eastAsia="SimSun" w:hAnsi="Times New Roman" w:cs="Courier New"/>
      </w:rPr>
    </w:lvl>
    <w:lvl w:ilvl="5" w:tplc="FFFFFFFF">
      <w:start w:val="1"/>
      <w:numFmt w:val="bullet"/>
      <w:lvlText w:val=""/>
      <w:lvlJc w:val="left"/>
      <w:pPr>
        <w:tabs>
          <w:tab w:val="num" w:pos="4320"/>
        </w:tabs>
        <w:ind w:left="4320" w:hanging="360"/>
      </w:pPr>
      <w:rPr>
        <w:rFonts w:ascii="Wingdings" w:eastAsia="SimSun" w:hAnsi="Wingdings" w:cs="Wingdings"/>
      </w:rPr>
    </w:lvl>
    <w:lvl w:ilvl="6" w:tplc="FFFFFFFF">
      <w:start w:val="1"/>
      <w:numFmt w:val="bullet"/>
      <w:lvlText w:val=""/>
      <w:lvlJc w:val="left"/>
      <w:pPr>
        <w:tabs>
          <w:tab w:val="num" w:pos="5040"/>
        </w:tabs>
        <w:ind w:left="5040" w:hanging="360"/>
      </w:pPr>
      <w:rPr>
        <w:rFonts w:ascii="Symbol" w:eastAsia="SimSun" w:hAnsi="Symbol" w:cs="Symbol"/>
      </w:rPr>
    </w:lvl>
    <w:lvl w:ilvl="7" w:tplc="FFFFFFFF">
      <w:start w:val="1"/>
      <w:numFmt w:val="bullet"/>
      <w:lvlText w:val="o"/>
      <w:lvlJc w:val="left"/>
      <w:pPr>
        <w:tabs>
          <w:tab w:val="num" w:pos="5760"/>
        </w:tabs>
        <w:ind w:left="5760" w:hanging="360"/>
      </w:pPr>
      <w:rPr>
        <w:rFonts w:ascii="Courier New" w:eastAsia="SimSun" w:hAnsi="Times New Roman" w:cs="Courier New"/>
      </w:rPr>
    </w:lvl>
    <w:lvl w:ilvl="8" w:tplc="FFFFFFFF">
      <w:start w:val="1"/>
      <w:numFmt w:val="bullet"/>
      <w:lvlText w:val=""/>
      <w:lvlJc w:val="left"/>
      <w:pPr>
        <w:tabs>
          <w:tab w:val="num" w:pos="6480"/>
        </w:tabs>
        <w:ind w:left="6480" w:hanging="360"/>
      </w:pPr>
      <w:rPr>
        <w:rFonts w:ascii="Wingdings" w:eastAsia="SimSun" w:hAnsi="Wingdings" w:cs="Wingdings"/>
      </w:rPr>
    </w:lvl>
  </w:abstractNum>
  <w:abstractNum w:abstractNumId="39" w15:restartNumberingAfterBreak="0">
    <w:nsid w:val="18164AF8"/>
    <w:multiLevelType w:val="hybridMultilevel"/>
    <w:tmpl w:val="F434219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0" w15:restartNumberingAfterBreak="0">
    <w:nsid w:val="1E653172"/>
    <w:multiLevelType w:val="hybridMultilevel"/>
    <w:tmpl w:val="53C0471E"/>
    <w:lvl w:ilvl="0" w:tplc="9D041136">
      <w:start w:val="1"/>
      <w:numFmt w:val="lowerLetter"/>
      <w:lvlText w:val="%1)"/>
      <w:lvlJc w:val="left"/>
      <w:pPr>
        <w:tabs>
          <w:tab w:val="num" w:pos="720"/>
        </w:tabs>
        <w:ind w:left="720" w:hanging="360"/>
      </w:pPr>
    </w:lvl>
    <w:lvl w:ilvl="1" w:tplc="9E76A980">
      <w:start w:val="1"/>
      <w:numFmt w:val="decimal"/>
      <w:lvlText w:val="%2."/>
      <w:lvlJc w:val="left"/>
      <w:pPr>
        <w:tabs>
          <w:tab w:val="num" w:pos="1440"/>
        </w:tabs>
        <w:ind w:left="1440" w:hanging="360"/>
      </w:pPr>
      <w:rPr>
        <w:rFonts w:ascii="Arial" w:eastAsia="Times New Roman" w:hAnsi="Arial" w:cs="Arial"/>
        <w:b w:val="0"/>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1" w15:restartNumberingAfterBreak="0">
    <w:nsid w:val="25AB480D"/>
    <w:multiLevelType w:val="multilevel"/>
    <w:tmpl w:val="96CA566C"/>
    <w:lvl w:ilvl="0">
      <w:start w:val="4"/>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680"/>
        </w:tabs>
        <w:ind w:left="4680" w:hanging="216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42" w15:restartNumberingAfterBreak="0">
    <w:nsid w:val="29722D3D"/>
    <w:multiLevelType w:val="multilevel"/>
    <w:tmpl w:val="65AE512C"/>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680"/>
        </w:tabs>
        <w:ind w:left="4680" w:hanging="216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43" w15:restartNumberingAfterBreak="0">
    <w:nsid w:val="2A2B6789"/>
    <w:multiLevelType w:val="hybridMultilevel"/>
    <w:tmpl w:val="50D68A76"/>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4" w15:restartNumberingAfterBreak="0">
    <w:nsid w:val="2C42221E"/>
    <w:multiLevelType w:val="hybridMultilevel"/>
    <w:tmpl w:val="E87697EC"/>
    <w:lvl w:ilvl="0" w:tplc="B282CBB4">
      <w:start w:val="1"/>
      <w:numFmt w:val="bullet"/>
      <w:pStyle w:val="00Punto"/>
      <w:lvlText w:val=""/>
      <w:lvlJc w:val="left"/>
      <w:pPr>
        <w:tabs>
          <w:tab w:val="num" w:pos="720"/>
        </w:tabs>
        <w:ind w:left="720" w:hanging="360"/>
      </w:pPr>
      <w:rPr>
        <w:rFonts w:ascii="Symbol" w:hAnsi="Symbol" w:hint="default"/>
      </w:rPr>
    </w:lvl>
    <w:lvl w:ilvl="1" w:tplc="DFBA93E2">
      <w:start w:val="1"/>
      <w:numFmt w:val="bullet"/>
      <w:lvlText w:val="-"/>
      <w:lvlJc w:val="left"/>
      <w:pPr>
        <w:tabs>
          <w:tab w:val="num" w:pos="1440"/>
        </w:tabs>
        <w:ind w:left="1440" w:hanging="360"/>
      </w:pPr>
      <w:rPr>
        <w:rFonts w:ascii="Times New Roman" w:hAnsi="Times New Roman"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FDC3E7B"/>
    <w:multiLevelType w:val="multilevel"/>
    <w:tmpl w:val="0C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02539E2"/>
    <w:multiLevelType w:val="hybridMultilevel"/>
    <w:tmpl w:val="AE2EB3A0"/>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7" w15:restartNumberingAfterBreak="0">
    <w:nsid w:val="3A7960AD"/>
    <w:multiLevelType w:val="hybridMultilevel"/>
    <w:tmpl w:val="194258BE"/>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8" w15:restartNumberingAfterBreak="0">
    <w:nsid w:val="3B8A5D23"/>
    <w:multiLevelType w:val="hybridMultilevel"/>
    <w:tmpl w:val="C14406B6"/>
    <w:lvl w:ilvl="0" w:tplc="E2F6A50C">
      <w:start w:val="1"/>
      <w:numFmt w:val="lowerLetter"/>
      <w:lvlText w:val="%1)"/>
      <w:lvlJc w:val="left"/>
      <w:pPr>
        <w:tabs>
          <w:tab w:val="num" w:pos="720"/>
        </w:tabs>
        <w:ind w:left="720" w:hanging="360"/>
      </w:pPr>
      <w:rPr>
        <w:rFonts w:ascii="Arial" w:hAnsi="Arial" w:cs="Arial" w:hint="default"/>
        <w:color w:val="auto"/>
        <w:sz w:val="16"/>
        <w:szCs w:val="16"/>
      </w:rPr>
    </w:lvl>
    <w:lvl w:ilvl="1" w:tplc="0C0A000F">
      <w:start w:val="1"/>
      <w:numFmt w:val="decimal"/>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9" w15:restartNumberingAfterBreak="0">
    <w:nsid w:val="3DA1790E"/>
    <w:multiLevelType w:val="multilevel"/>
    <w:tmpl w:val="A5C281DE"/>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360"/>
      </w:pPr>
    </w:lvl>
    <w:lvl w:ilvl="2">
      <w:start w:val="1"/>
      <w:numFmt w:val="decimal"/>
      <w:isLgl/>
      <w:lvlText w:val="%1.%2.%3"/>
      <w:lvlJc w:val="left"/>
      <w:pPr>
        <w:tabs>
          <w:tab w:val="num" w:pos="1800"/>
        </w:tabs>
        <w:ind w:left="180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2880"/>
        </w:tabs>
        <w:ind w:left="2880" w:hanging="1080"/>
      </w:pPr>
    </w:lvl>
    <w:lvl w:ilvl="5">
      <w:start w:val="1"/>
      <w:numFmt w:val="decimal"/>
      <w:isLgl/>
      <w:lvlText w:val="%1.%2.%3.%4.%5.%6"/>
      <w:lvlJc w:val="left"/>
      <w:pPr>
        <w:tabs>
          <w:tab w:val="num" w:pos="3240"/>
        </w:tabs>
        <w:ind w:left="3240" w:hanging="1080"/>
      </w:pPr>
    </w:lvl>
    <w:lvl w:ilvl="6">
      <w:start w:val="1"/>
      <w:numFmt w:val="decimal"/>
      <w:isLgl/>
      <w:lvlText w:val="%1.%2.%3.%4.%5.%6.%7"/>
      <w:lvlJc w:val="left"/>
      <w:pPr>
        <w:tabs>
          <w:tab w:val="num" w:pos="3960"/>
        </w:tabs>
        <w:ind w:left="3960" w:hanging="1440"/>
      </w:pPr>
    </w:lvl>
    <w:lvl w:ilvl="7">
      <w:start w:val="1"/>
      <w:numFmt w:val="decimal"/>
      <w:isLgl/>
      <w:lvlText w:val="%1.%2.%3.%4.%5.%6.%7.%8"/>
      <w:lvlJc w:val="left"/>
      <w:pPr>
        <w:tabs>
          <w:tab w:val="num" w:pos="4320"/>
        </w:tabs>
        <w:ind w:left="4320" w:hanging="1440"/>
      </w:pPr>
    </w:lvl>
    <w:lvl w:ilvl="8">
      <w:start w:val="1"/>
      <w:numFmt w:val="decimal"/>
      <w:isLgl/>
      <w:lvlText w:val="%1.%2.%3.%4.%5.%6.%7.%8.%9"/>
      <w:lvlJc w:val="left"/>
      <w:pPr>
        <w:tabs>
          <w:tab w:val="num" w:pos="5040"/>
        </w:tabs>
        <w:ind w:left="5040" w:hanging="1800"/>
      </w:pPr>
    </w:lvl>
  </w:abstractNum>
  <w:abstractNum w:abstractNumId="50" w15:restartNumberingAfterBreak="0">
    <w:nsid w:val="3FF26F06"/>
    <w:multiLevelType w:val="hybridMultilevel"/>
    <w:tmpl w:val="3FF26F06"/>
    <w:lvl w:ilvl="0" w:tplc="FFFFFFFF">
      <w:start w:val="1"/>
      <w:numFmt w:val="bullet"/>
      <w:pStyle w:val="EstiloListaconpuntos12ptCursivaAntes18ptoDespus"/>
      <w:lvlText w:val=""/>
      <w:lvlJc w:val="left"/>
      <w:pPr>
        <w:tabs>
          <w:tab w:val="num" w:pos="1077"/>
        </w:tabs>
        <w:ind w:left="1077" w:hanging="360"/>
      </w:pPr>
      <w:rPr>
        <w:rFonts w:ascii="Symbol" w:eastAsia="SimSun" w:hAnsi="Symbol" w:cs="Symbol"/>
      </w:rPr>
    </w:lvl>
    <w:lvl w:ilvl="1" w:tplc="FFFFFFFF">
      <w:start w:val="1"/>
      <w:numFmt w:val="bullet"/>
      <w:lvlText w:val="o"/>
      <w:lvlJc w:val="left"/>
      <w:pPr>
        <w:tabs>
          <w:tab w:val="num" w:pos="1797"/>
        </w:tabs>
        <w:ind w:left="1797" w:hanging="360"/>
      </w:pPr>
      <w:rPr>
        <w:rFonts w:ascii="Courier New" w:eastAsia="SimSun" w:hAnsi="Times New Roman" w:cs="Courier New"/>
      </w:rPr>
    </w:lvl>
    <w:lvl w:ilvl="2" w:tplc="FFFFFFFF">
      <w:start w:val="1"/>
      <w:numFmt w:val="bullet"/>
      <w:lvlText w:val=""/>
      <w:lvlJc w:val="left"/>
      <w:pPr>
        <w:tabs>
          <w:tab w:val="num" w:pos="2517"/>
        </w:tabs>
        <w:ind w:left="2517" w:hanging="360"/>
      </w:pPr>
      <w:rPr>
        <w:rFonts w:ascii="Wingdings" w:eastAsia="SimSun" w:hAnsi="Wingdings" w:cs="Wingdings"/>
      </w:rPr>
    </w:lvl>
    <w:lvl w:ilvl="3" w:tplc="FFFFFFFF">
      <w:start w:val="1"/>
      <w:numFmt w:val="bullet"/>
      <w:lvlText w:val=""/>
      <w:lvlJc w:val="left"/>
      <w:pPr>
        <w:tabs>
          <w:tab w:val="num" w:pos="3237"/>
        </w:tabs>
        <w:ind w:left="3237" w:hanging="360"/>
      </w:pPr>
      <w:rPr>
        <w:rFonts w:ascii="Symbol" w:eastAsia="SimSun" w:hAnsi="Symbol" w:cs="Symbol"/>
      </w:rPr>
    </w:lvl>
    <w:lvl w:ilvl="4" w:tplc="FFFFFFFF">
      <w:start w:val="1"/>
      <w:numFmt w:val="bullet"/>
      <w:lvlText w:val="o"/>
      <w:lvlJc w:val="left"/>
      <w:pPr>
        <w:tabs>
          <w:tab w:val="num" w:pos="3957"/>
        </w:tabs>
        <w:ind w:left="3957" w:hanging="360"/>
      </w:pPr>
      <w:rPr>
        <w:rFonts w:ascii="Courier New" w:eastAsia="SimSun" w:hAnsi="Times New Roman" w:cs="Courier New"/>
      </w:rPr>
    </w:lvl>
    <w:lvl w:ilvl="5" w:tplc="FFFFFFFF">
      <w:start w:val="1"/>
      <w:numFmt w:val="bullet"/>
      <w:lvlText w:val=""/>
      <w:lvlJc w:val="left"/>
      <w:pPr>
        <w:tabs>
          <w:tab w:val="num" w:pos="4677"/>
        </w:tabs>
        <w:ind w:left="4677" w:hanging="360"/>
      </w:pPr>
      <w:rPr>
        <w:rFonts w:ascii="Wingdings" w:eastAsia="SimSun" w:hAnsi="Wingdings" w:cs="Wingdings"/>
      </w:rPr>
    </w:lvl>
    <w:lvl w:ilvl="6" w:tplc="FFFFFFFF">
      <w:start w:val="1"/>
      <w:numFmt w:val="bullet"/>
      <w:lvlText w:val=""/>
      <w:lvlJc w:val="left"/>
      <w:pPr>
        <w:tabs>
          <w:tab w:val="num" w:pos="5397"/>
        </w:tabs>
        <w:ind w:left="5397" w:hanging="360"/>
      </w:pPr>
      <w:rPr>
        <w:rFonts w:ascii="Symbol" w:eastAsia="SimSun" w:hAnsi="Symbol" w:cs="Symbol"/>
      </w:rPr>
    </w:lvl>
    <w:lvl w:ilvl="7" w:tplc="FFFFFFFF">
      <w:start w:val="1"/>
      <w:numFmt w:val="bullet"/>
      <w:lvlText w:val="o"/>
      <w:lvlJc w:val="left"/>
      <w:pPr>
        <w:tabs>
          <w:tab w:val="num" w:pos="6117"/>
        </w:tabs>
        <w:ind w:left="6117" w:hanging="360"/>
      </w:pPr>
      <w:rPr>
        <w:rFonts w:ascii="Courier New" w:eastAsia="SimSun" w:hAnsi="Times New Roman" w:cs="Courier New"/>
      </w:rPr>
    </w:lvl>
    <w:lvl w:ilvl="8" w:tplc="FFFFFFFF">
      <w:start w:val="1"/>
      <w:numFmt w:val="bullet"/>
      <w:lvlText w:val=""/>
      <w:lvlJc w:val="left"/>
      <w:pPr>
        <w:tabs>
          <w:tab w:val="num" w:pos="6837"/>
        </w:tabs>
        <w:ind w:left="6837" w:hanging="360"/>
      </w:pPr>
      <w:rPr>
        <w:rFonts w:ascii="Wingdings" w:eastAsia="SimSun" w:hAnsi="Wingdings" w:cs="Wingdings"/>
      </w:rPr>
    </w:lvl>
  </w:abstractNum>
  <w:abstractNum w:abstractNumId="51" w15:restartNumberingAfterBreak="0">
    <w:nsid w:val="40D14393"/>
    <w:multiLevelType w:val="hybridMultilevel"/>
    <w:tmpl w:val="E31E9B88"/>
    <w:lvl w:ilvl="0" w:tplc="9D041136">
      <w:start w:val="1"/>
      <w:numFmt w:val="lowerLetter"/>
      <w:lvlText w:val="%1)"/>
      <w:lvlJc w:val="left"/>
      <w:pPr>
        <w:tabs>
          <w:tab w:val="num" w:pos="720"/>
        </w:tabs>
        <w:ind w:left="720" w:hanging="360"/>
      </w:pPr>
    </w:lvl>
    <w:lvl w:ilvl="1" w:tplc="0C0A000F">
      <w:start w:val="1"/>
      <w:numFmt w:val="decimal"/>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2" w15:restartNumberingAfterBreak="0">
    <w:nsid w:val="42A45A79"/>
    <w:multiLevelType w:val="hybridMultilevel"/>
    <w:tmpl w:val="855EC7B2"/>
    <w:lvl w:ilvl="0" w:tplc="9D041136">
      <w:start w:val="1"/>
      <w:numFmt w:val="lowerLetter"/>
      <w:lvlText w:val="%1)"/>
      <w:lvlJc w:val="left"/>
      <w:pPr>
        <w:tabs>
          <w:tab w:val="num" w:pos="720"/>
        </w:tabs>
        <w:ind w:left="720" w:hanging="360"/>
      </w:pPr>
    </w:lvl>
    <w:lvl w:ilvl="1" w:tplc="0C0A000F">
      <w:start w:val="1"/>
      <w:numFmt w:val="decimal"/>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3" w15:restartNumberingAfterBreak="0">
    <w:nsid w:val="499E64F6"/>
    <w:multiLevelType w:val="multilevel"/>
    <w:tmpl w:val="9A0E8ED8"/>
    <w:lvl w:ilvl="0">
      <w:start w:val="1"/>
      <w:numFmt w:val="decimal"/>
      <w:lvlText w:val="%1."/>
      <w:lvlJc w:val="left"/>
      <w:pPr>
        <w:tabs>
          <w:tab w:val="num" w:pos="357"/>
        </w:tabs>
        <w:ind w:left="357" w:hanging="360"/>
      </w:pPr>
      <w:rPr>
        <w:rFonts w:ascii="Times New Roman" w:eastAsia="SimSun" w:hAnsi="Times New Roman" w:cs="Times New Roman"/>
      </w:rPr>
    </w:lvl>
    <w:lvl w:ilvl="1">
      <w:start w:val="1"/>
      <w:numFmt w:val="decimal"/>
      <w:lvlText w:val="%1.%2."/>
      <w:lvlJc w:val="left"/>
      <w:pPr>
        <w:tabs>
          <w:tab w:val="num" w:pos="1077"/>
        </w:tabs>
        <w:ind w:left="789" w:hanging="432"/>
      </w:pPr>
      <w:rPr>
        <w:rFonts w:ascii="Times New Roman" w:eastAsia="SimSun" w:hAnsi="Times New Roman" w:cs="Times New Roman"/>
      </w:rPr>
    </w:lvl>
    <w:lvl w:ilvl="2">
      <w:start w:val="1"/>
      <w:numFmt w:val="decimal"/>
      <w:lvlText w:val="%1.%2.%3."/>
      <w:lvlJc w:val="left"/>
      <w:pPr>
        <w:tabs>
          <w:tab w:val="num" w:pos="1437"/>
        </w:tabs>
        <w:ind w:left="1221" w:hanging="504"/>
      </w:pPr>
      <w:rPr>
        <w:rFonts w:ascii="Times New Roman" w:eastAsia="SimSun" w:hAnsi="Times New Roman" w:cs="Times New Roman"/>
      </w:rPr>
    </w:lvl>
    <w:lvl w:ilvl="3">
      <w:start w:val="1"/>
      <w:numFmt w:val="decimal"/>
      <w:lvlText w:val="%1.%2.%3.%4."/>
      <w:lvlJc w:val="left"/>
      <w:pPr>
        <w:tabs>
          <w:tab w:val="num" w:pos="2157"/>
        </w:tabs>
        <w:ind w:left="1528" w:hanging="451"/>
      </w:pPr>
      <w:rPr>
        <w:rFonts w:ascii="Times New Roman" w:eastAsia="SimSun" w:hAnsi="Times New Roman" w:cs="Times New Roman"/>
      </w:rPr>
    </w:lvl>
    <w:lvl w:ilvl="4">
      <w:start w:val="1"/>
      <w:numFmt w:val="decimal"/>
      <w:lvlText w:val="...."/>
      <w:lvlJc w:val="left"/>
      <w:pPr>
        <w:tabs>
          <w:tab w:val="num" w:pos="2517"/>
        </w:tabs>
        <w:ind w:left="2229" w:hanging="792"/>
      </w:pPr>
      <w:rPr>
        <w:rFonts w:ascii="Times New Roman" w:eastAsia="SimSun" w:hAnsi="Times New Roman" w:cs="Times New Roman"/>
      </w:rPr>
    </w:lvl>
    <w:lvl w:ilvl="5">
      <w:start w:val="1"/>
      <w:numFmt w:val="decimal"/>
      <w:lvlText w:val="%1.%2.%3.%4.%5.%6."/>
      <w:lvlJc w:val="left"/>
      <w:pPr>
        <w:tabs>
          <w:tab w:val="num" w:pos="2733"/>
        </w:tabs>
        <w:ind w:left="2733" w:hanging="936"/>
      </w:pPr>
      <w:rPr>
        <w:rFonts w:ascii="Times New Roman" w:eastAsia="SimSun" w:hAnsi="Times New Roman" w:cs="Times New Roman"/>
      </w:rPr>
    </w:lvl>
    <w:lvl w:ilvl="6">
      <w:start w:val="1"/>
      <w:numFmt w:val="decimal"/>
      <w:lvlText w:val="%1.%2.%3.%4.%5.%6.."/>
      <w:lvlJc w:val="left"/>
      <w:pPr>
        <w:tabs>
          <w:tab w:val="num" w:pos="3237"/>
        </w:tabs>
        <w:ind w:left="3237" w:hanging="1080"/>
      </w:pPr>
      <w:rPr>
        <w:rFonts w:ascii="Times New Roman" w:eastAsia="SimSun" w:hAnsi="Times New Roman" w:cs="Times New Roman"/>
      </w:rPr>
    </w:lvl>
    <w:lvl w:ilvl="7">
      <w:start w:val="1"/>
      <w:numFmt w:val="decimal"/>
      <w:lvlText w:val="%1.%2.%3.%4.%5.%6..%8."/>
      <w:lvlJc w:val="left"/>
      <w:pPr>
        <w:tabs>
          <w:tab w:val="num" w:pos="3741"/>
        </w:tabs>
        <w:ind w:left="3741" w:hanging="1224"/>
      </w:pPr>
      <w:rPr>
        <w:rFonts w:ascii="Times New Roman" w:eastAsia="SimSun" w:hAnsi="Times New Roman" w:cs="Times New Roman"/>
      </w:rPr>
    </w:lvl>
    <w:lvl w:ilvl="8">
      <w:start w:val="1"/>
      <w:numFmt w:val="decimal"/>
      <w:lvlText w:val="%1.%2.%3.%4.%5.%6..%8.%9."/>
      <w:lvlJc w:val="left"/>
      <w:pPr>
        <w:tabs>
          <w:tab w:val="num" w:pos="4317"/>
        </w:tabs>
        <w:ind w:left="4317" w:hanging="1440"/>
      </w:pPr>
      <w:rPr>
        <w:rFonts w:ascii="Times New Roman" w:eastAsia="SimSun" w:hAnsi="Times New Roman" w:cs="Times New Roman"/>
      </w:rPr>
    </w:lvl>
  </w:abstractNum>
  <w:abstractNum w:abstractNumId="54" w15:restartNumberingAfterBreak="0">
    <w:nsid w:val="49E2320B"/>
    <w:multiLevelType w:val="hybridMultilevel"/>
    <w:tmpl w:val="FB160A00"/>
    <w:lvl w:ilvl="0" w:tplc="9D041136">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5" w15:restartNumberingAfterBreak="0">
    <w:nsid w:val="4C257C6A"/>
    <w:multiLevelType w:val="hybridMultilevel"/>
    <w:tmpl w:val="4C257C6A"/>
    <w:lvl w:ilvl="0" w:tplc="FFFFFFFF">
      <w:start w:val="1"/>
      <w:numFmt w:val="bullet"/>
      <w:pStyle w:val="Listavietas"/>
      <w:lvlText w:val=""/>
      <w:lvlJc w:val="left"/>
      <w:pPr>
        <w:tabs>
          <w:tab w:val="num" w:pos="360"/>
        </w:tabs>
        <w:ind w:left="360" w:hanging="360"/>
      </w:pPr>
      <w:rPr>
        <w:rFonts w:ascii="Symbol" w:eastAsia="SimSun" w:hAnsi="Symbol" w:cs="Symbol"/>
      </w:rPr>
    </w:lvl>
    <w:lvl w:ilvl="1" w:tplc="FFFFFFFF">
      <w:start w:val="1"/>
      <w:numFmt w:val="decimal"/>
      <w:lvlText w:val=""/>
      <w:lvlJc w:val="left"/>
    </w:lvl>
    <w:lvl w:ilvl="2" w:tplc="FFFFFFFF">
      <w:start w:val="1"/>
      <w:numFmt w:val="decimal"/>
      <w:lvlText w:val=""/>
      <w:lvlJc w:val="left"/>
    </w:lvl>
    <w:lvl w:ilvl="3" w:tplc="FFFFFFFF">
      <w:start w:val="1"/>
      <w:numFmt w:val="decimal"/>
      <w:lvlText w:val=""/>
      <w:lvlJc w:val="left"/>
    </w:lvl>
    <w:lvl w:ilvl="4" w:tplc="FFFFFFFF">
      <w:start w:val="1"/>
      <w:numFmt w:val="decimal"/>
      <w:lvlText w:val=""/>
      <w:lvlJc w:val="left"/>
    </w:lvl>
    <w:lvl w:ilvl="5" w:tplc="FFFFFFFF">
      <w:start w:val="1"/>
      <w:numFmt w:val="decimal"/>
      <w:lvlText w:val=""/>
      <w:lvlJc w:val="left"/>
    </w:lvl>
    <w:lvl w:ilvl="6" w:tplc="FFFFFFFF">
      <w:start w:val="1"/>
      <w:numFmt w:val="decimal"/>
      <w:lvlText w:val=""/>
      <w:lvlJc w:val="left"/>
    </w:lvl>
    <w:lvl w:ilvl="7" w:tplc="FFFFFFFF">
      <w:start w:val="1"/>
      <w:numFmt w:val="decimal"/>
      <w:lvlText w:val=""/>
      <w:lvlJc w:val="left"/>
    </w:lvl>
    <w:lvl w:ilvl="8" w:tplc="FFFFFFFF">
      <w:start w:val="1"/>
      <w:numFmt w:val="decimal"/>
      <w:lvlText w:val=""/>
      <w:lvlJc w:val="left"/>
    </w:lvl>
  </w:abstractNum>
  <w:abstractNum w:abstractNumId="56" w15:restartNumberingAfterBreak="0">
    <w:nsid w:val="4EB06E3F"/>
    <w:multiLevelType w:val="hybridMultilevel"/>
    <w:tmpl w:val="1974C464"/>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7" w15:restartNumberingAfterBreak="0">
    <w:nsid w:val="51322623"/>
    <w:multiLevelType w:val="multilevel"/>
    <w:tmpl w:val="9C2AA2AA"/>
    <w:lvl w:ilvl="0">
      <w:start w:val="1"/>
      <w:numFmt w:val="decimal"/>
      <w:lvlText w:val="%1."/>
      <w:lvlJc w:val="left"/>
      <w:pPr>
        <w:tabs>
          <w:tab w:val="num" w:pos="624"/>
        </w:tabs>
        <w:ind w:left="644" w:hanging="360"/>
      </w:pPr>
      <w:rPr>
        <w:rFonts w:hint="default"/>
      </w:rPr>
    </w:lvl>
    <w:lvl w:ilvl="1">
      <w:start w:val="1"/>
      <w:numFmt w:val="decimal"/>
      <w:suff w:val="space"/>
      <w:lvlText w:val="%1.%2."/>
      <w:lvlJc w:val="left"/>
      <w:pPr>
        <w:ind w:left="716" w:hanging="432"/>
      </w:pPr>
      <w:rPr>
        <w:rFonts w:hint="default"/>
      </w:rPr>
    </w:lvl>
    <w:lvl w:ilvl="2">
      <w:start w:val="1"/>
      <w:numFmt w:val="lowerLetter"/>
      <w:lvlRestart w:val="0"/>
      <w:lvlText w:val="%3)"/>
      <w:lvlJc w:val="left"/>
      <w:pPr>
        <w:tabs>
          <w:tab w:val="num" w:pos="284"/>
        </w:tabs>
        <w:ind w:left="284" w:firstLine="0"/>
      </w:pPr>
      <w:rPr>
        <w:rFonts w:ascii="Arial" w:hAnsi="Arial" w:cs="Arial" w:hint="default"/>
      </w:rPr>
    </w:lvl>
    <w:lvl w:ilvl="3">
      <w:start w:val="1"/>
      <w:numFmt w:val="decimal"/>
      <w:lvlText w:val="%1.%2.%3.%4."/>
      <w:lvlJc w:val="left"/>
      <w:pPr>
        <w:tabs>
          <w:tab w:val="num" w:pos="2984"/>
        </w:tabs>
        <w:ind w:left="1472" w:hanging="648"/>
      </w:pPr>
      <w:rPr>
        <w:rFonts w:hint="default"/>
      </w:rPr>
    </w:lvl>
    <w:lvl w:ilvl="4">
      <w:start w:val="1"/>
      <w:numFmt w:val="decimal"/>
      <w:lvlText w:val="%1.%2.%3.%4.%5."/>
      <w:lvlJc w:val="left"/>
      <w:pPr>
        <w:tabs>
          <w:tab w:val="num" w:pos="3704"/>
        </w:tabs>
        <w:ind w:left="1976" w:hanging="792"/>
      </w:pPr>
      <w:rPr>
        <w:rFonts w:hint="default"/>
      </w:rPr>
    </w:lvl>
    <w:lvl w:ilvl="5">
      <w:start w:val="1"/>
      <w:numFmt w:val="decimal"/>
      <w:lvlText w:val="%1.%2.%3.%4.%5.%6."/>
      <w:lvlJc w:val="left"/>
      <w:pPr>
        <w:tabs>
          <w:tab w:val="num" w:pos="4424"/>
        </w:tabs>
        <w:ind w:left="2480" w:hanging="936"/>
      </w:pPr>
      <w:rPr>
        <w:rFonts w:hint="default"/>
      </w:rPr>
    </w:lvl>
    <w:lvl w:ilvl="6">
      <w:start w:val="1"/>
      <w:numFmt w:val="decimal"/>
      <w:lvlText w:val="%1.%2.%3.%4.%5.%6.%7."/>
      <w:lvlJc w:val="left"/>
      <w:pPr>
        <w:tabs>
          <w:tab w:val="num" w:pos="5504"/>
        </w:tabs>
        <w:ind w:left="2984" w:hanging="1080"/>
      </w:pPr>
      <w:rPr>
        <w:rFonts w:hint="default"/>
      </w:rPr>
    </w:lvl>
    <w:lvl w:ilvl="7">
      <w:start w:val="1"/>
      <w:numFmt w:val="decimal"/>
      <w:lvlText w:val="%1.%2.%3.%4.%5.%6.%7.%8."/>
      <w:lvlJc w:val="left"/>
      <w:pPr>
        <w:tabs>
          <w:tab w:val="num" w:pos="6224"/>
        </w:tabs>
        <w:ind w:left="3488" w:hanging="1224"/>
      </w:pPr>
      <w:rPr>
        <w:rFonts w:hint="default"/>
      </w:rPr>
    </w:lvl>
    <w:lvl w:ilvl="8">
      <w:start w:val="1"/>
      <w:numFmt w:val="decimal"/>
      <w:lvlText w:val="%1.%2.%3.%4.%5.%6.%7.%8.%9."/>
      <w:lvlJc w:val="left"/>
      <w:pPr>
        <w:tabs>
          <w:tab w:val="num" w:pos="6944"/>
        </w:tabs>
        <w:ind w:left="4064" w:hanging="1440"/>
      </w:pPr>
      <w:rPr>
        <w:rFonts w:hint="default"/>
      </w:rPr>
    </w:lvl>
  </w:abstractNum>
  <w:abstractNum w:abstractNumId="58" w15:restartNumberingAfterBreak="0">
    <w:nsid w:val="553223A3"/>
    <w:multiLevelType w:val="multilevel"/>
    <w:tmpl w:val="CEDE92CE"/>
    <w:lvl w:ilvl="0">
      <w:start w:val="1"/>
      <w:numFmt w:val="decimal"/>
      <w:pStyle w:val="00Ttulo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00Apartado"/>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53763A9"/>
    <w:multiLevelType w:val="hybridMultilevel"/>
    <w:tmpl w:val="DF94D7BA"/>
    <w:lvl w:ilvl="0" w:tplc="31223050">
      <w:numFmt w:val="bullet"/>
      <w:lvlText w:val="-"/>
      <w:lvlJc w:val="left"/>
      <w:pPr>
        <w:ind w:left="720" w:hanging="360"/>
      </w:pPr>
      <w:rPr>
        <w:rFonts w:ascii="Calibri" w:eastAsia="Times New Roman" w:hAnsi="Calibri"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60" w15:restartNumberingAfterBreak="0">
    <w:nsid w:val="5698504D"/>
    <w:multiLevelType w:val="multilevel"/>
    <w:tmpl w:val="7AE05324"/>
    <w:lvl w:ilvl="0">
      <w:start w:val="1"/>
      <w:numFmt w:val="decimal"/>
      <w:pStyle w:val="UZTTULO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579005BA"/>
    <w:multiLevelType w:val="multilevel"/>
    <w:tmpl w:val="682E054C"/>
    <w:lvl w:ilvl="0">
      <w:start w:val="1"/>
      <w:numFmt w:val="decimal"/>
      <w:lvlText w:val="%1."/>
      <w:lvlJc w:val="left"/>
      <w:pPr>
        <w:tabs>
          <w:tab w:val="num" w:pos="-200"/>
        </w:tabs>
        <w:ind w:left="-180" w:hanging="360"/>
      </w:pPr>
      <w:rPr>
        <w:rFonts w:hint="default"/>
      </w:rPr>
    </w:lvl>
    <w:lvl w:ilvl="1">
      <w:start w:val="1"/>
      <w:numFmt w:val="decimal"/>
      <w:suff w:val="space"/>
      <w:lvlText w:val="%1.%2."/>
      <w:lvlJc w:val="left"/>
      <w:pPr>
        <w:ind w:left="252" w:hanging="432"/>
      </w:pPr>
      <w:rPr>
        <w:rFonts w:hint="default"/>
      </w:rPr>
    </w:lvl>
    <w:lvl w:ilvl="2">
      <w:numFmt w:val="bullet"/>
      <w:pStyle w:val="UZListado"/>
      <w:lvlText w:val="-"/>
      <w:lvlJc w:val="left"/>
      <w:pPr>
        <w:tabs>
          <w:tab w:val="num" w:pos="786"/>
        </w:tabs>
        <w:ind w:left="786" w:hanging="360"/>
      </w:pPr>
      <w:rPr>
        <w:rFonts w:ascii="Times New Roman" w:eastAsia="Times New Roman" w:hAnsi="Times New Roman" w:cs="Times New Roman" w:hint="default"/>
        <w:color w:val="auto"/>
      </w:rPr>
    </w:lvl>
    <w:lvl w:ilvl="3">
      <w:start w:val="1"/>
      <w:numFmt w:val="decimal"/>
      <w:lvlText w:val="%1.%2.%3.%4."/>
      <w:lvlJc w:val="left"/>
      <w:pPr>
        <w:tabs>
          <w:tab w:val="num" w:pos="2700"/>
        </w:tabs>
        <w:ind w:left="1188" w:hanging="648"/>
      </w:pPr>
      <w:rPr>
        <w:rFonts w:hint="default"/>
      </w:rPr>
    </w:lvl>
    <w:lvl w:ilvl="4">
      <w:start w:val="1"/>
      <w:numFmt w:val="decimal"/>
      <w:lvlText w:val="%1.%2.%3.%4.%5."/>
      <w:lvlJc w:val="left"/>
      <w:pPr>
        <w:tabs>
          <w:tab w:val="num" w:pos="3420"/>
        </w:tabs>
        <w:ind w:left="1692" w:hanging="792"/>
      </w:pPr>
      <w:rPr>
        <w:rFonts w:hint="default"/>
      </w:rPr>
    </w:lvl>
    <w:lvl w:ilvl="5">
      <w:start w:val="1"/>
      <w:numFmt w:val="decimal"/>
      <w:lvlText w:val="%1.%2.%3.%4.%5.%6."/>
      <w:lvlJc w:val="left"/>
      <w:pPr>
        <w:tabs>
          <w:tab w:val="num" w:pos="4140"/>
        </w:tabs>
        <w:ind w:left="2196" w:hanging="936"/>
      </w:pPr>
      <w:rPr>
        <w:rFonts w:hint="default"/>
      </w:rPr>
    </w:lvl>
    <w:lvl w:ilvl="6">
      <w:start w:val="1"/>
      <w:numFmt w:val="decimal"/>
      <w:lvlText w:val="%1.%2.%3.%4.%5.%6.%7."/>
      <w:lvlJc w:val="left"/>
      <w:pPr>
        <w:tabs>
          <w:tab w:val="num" w:pos="5220"/>
        </w:tabs>
        <w:ind w:left="2700" w:hanging="1080"/>
      </w:pPr>
      <w:rPr>
        <w:rFonts w:hint="default"/>
      </w:rPr>
    </w:lvl>
    <w:lvl w:ilvl="7">
      <w:start w:val="1"/>
      <w:numFmt w:val="decimal"/>
      <w:lvlText w:val="%1.%2.%3.%4.%5.%6.%7.%8."/>
      <w:lvlJc w:val="left"/>
      <w:pPr>
        <w:tabs>
          <w:tab w:val="num" w:pos="5940"/>
        </w:tabs>
        <w:ind w:left="3204" w:hanging="1224"/>
      </w:pPr>
      <w:rPr>
        <w:rFonts w:hint="default"/>
      </w:rPr>
    </w:lvl>
    <w:lvl w:ilvl="8">
      <w:start w:val="1"/>
      <w:numFmt w:val="decimal"/>
      <w:lvlText w:val="%1.%2.%3.%4.%5.%6.%7.%8.%9."/>
      <w:lvlJc w:val="left"/>
      <w:pPr>
        <w:tabs>
          <w:tab w:val="num" w:pos="6660"/>
        </w:tabs>
        <w:ind w:left="3780" w:hanging="1440"/>
      </w:pPr>
      <w:rPr>
        <w:rFonts w:hint="default"/>
      </w:rPr>
    </w:lvl>
  </w:abstractNum>
  <w:abstractNum w:abstractNumId="62" w15:restartNumberingAfterBreak="0">
    <w:nsid w:val="59969AFB"/>
    <w:multiLevelType w:val="multilevel"/>
    <w:tmpl w:val="59969AFB"/>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3" w15:restartNumberingAfterBreak="0">
    <w:nsid w:val="59A951F9"/>
    <w:multiLevelType w:val="multilevel"/>
    <w:tmpl w:val="59A951F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4" w15:restartNumberingAfterBreak="0">
    <w:nsid w:val="5B4410AD"/>
    <w:multiLevelType w:val="multilevel"/>
    <w:tmpl w:val="E3223434"/>
    <w:lvl w:ilvl="0">
      <w:start w:val="1"/>
      <w:numFmt w:val="decimal"/>
      <w:pStyle w:val="00Apartadosab"/>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65" w15:restartNumberingAfterBreak="0">
    <w:nsid w:val="5D863430"/>
    <w:multiLevelType w:val="hybridMultilevel"/>
    <w:tmpl w:val="E5105344"/>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66" w15:restartNumberingAfterBreak="0">
    <w:nsid w:val="60197C14"/>
    <w:multiLevelType w:val="hybridMultilevel"/>
    <w:tmpl w:val="6C905B96"/>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67" w15:restartNumberingAfterBreak="0">
    <w:nsid w:val="687F1EC7"/>
    <w:multiLevelType w:val="multilevel"/>
    <w:tmpl w:val="EC2AD088"/>
    <w:lvl w:ilvl="0">
      <w:start w:val="1"/>
      <w:numFmt w:val="decimal"/>
      <w:pStyle w:val="UZApartado"/>
      <w:lvlText w:val="%1."/>
      <w:lvlJc w:val="left"/>
      <w:pPr>
        <w:ind w:left="360" w:hanging="360"/>
      </w:pPr>
      <w:rPr>
        <w:rFonts w:hint="default"/>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AB74726"/>
    <w:multiLevelType w:val="hybridMultilevel"/>
    <w:tmpl w:val="CFFC7102"/>
    <w:lvl w:ilvl="0" w:tplc="9D041136">
      <w:start w:val="1"/>
      <w:numFmt w:val="lowerLetter"/>
      <w:lvlText w:val="%1)"/>
      <w:lvlJc w:val="left"/>
      <w:pPr>
        <w:tabs>
          <w:tab w:val="num" w:pos="720"/>
        </w:tabs>
        <w:ind w:left="720" w:hanging="360"/>
      </w:pPr>
    </w:lvl>
    <w:lvl w:ilvl="1" w:tplc="0C0A000F">
      <w:start w:val="1"/>
      <w:numFmt w:val="decimal"/>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69" w15:restartNumberingAfterBreak="0">
    <w:nsid w:val="6C251C38"/>
    <w:multiLevelType w:val="hybridMultilevel"/>
    <w:tmpl w:val="AA96B356"/>
    <w:lvl w:ilvl="0" w:tplc="9D041136">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0" w15:restartNumberingAfterBreak="0">
    <w:nsid w:val="6C681C27"/>
    <w:multiLevelType w:val="multilevel"/>
    <w:tmpl w:val="DD5E1862"/>
    <w:lvl w:ilvl="0">
      <w:start w:val="1"/>
      <w:numFmt w:val="decimal"/>
      <w:lvlText w:val="%1.1."/>
      <w:lvlJc w:val="left"/>
      <w:pPr>
        <w:ind w:left="360" w:hanging="360"/>
      </w:pPr>
      <w:rPr>
        <w:rFonts w:hint="default"/>
      </w:rPr>
    </w:lvl>
    <w:lvl w:ilvl="1">
      <w:start w:val="1"/>
      <w:numFmt w:val="decimal"/>
      <w:pStyle w:val="Finelemento2"/>
      <w:suff w:val="space"/>
      <w:lvlText w:val="%1.%2."/>
      <w:lvlJc w:val="left"/>
      <w:pPr>
        <w:ind w:left="432" w:hanging="432"/>
      </w:pPr>
      <w:rPr>
        <w:rFonts w:hint="default"/>
      </w:rPr>
    </w:lvl>
    <w:lvl w:ilvl="2">
      <w:start w:val="1"/>
      <w:numFmt w:val="lowerLetter"/>
      <w:lvlRestart w:val="0"/>
      <w:pStyle w:val="Final"/>
      <w:lvlText w:val="%3)"/>
      <w:lvlJc w:val="left"/>
      <w:pPr>
        <w:tabs>
          <w:tab w:val="num" w:pos="0"/>
        </w:tabs>
        <w:ind w:left="0" w:firstLine="0"/>
      </w:pPr>
      <w:rPr>
        <w:rFonts w:ascii="Arial" w:hAnsi="Arial" w:cs="Arial" w:hint="default"/>
      </w:rPr>
    </w:lvl>
    <w:lvl w:ilvl="3">
      <w:start w:val="1"/>
      <w:numFmt w:val="decimal"/>
      <w:lvlText w:val="%1.%2.%3.%4."/>
      <w:lvlJc w:val="left"/>
      <w:pPr>
        <w:tabs>
          <w:tab w:val="num" w:pos="2700"/>
        </w:tabs>
        <w:ind w:left="1188" w:hanging="648"/>
      </w:pPr>
      <w:rPr>
        <w:rFonts w:hint="default"/>
      </w:rPr>
    </w:lvl>
    <w:lvl w:ilvl="4">
      <w:start w:val="1"/>
      <w:numFmt w:val="decimal"/>
      <w:lvlText w:val="%1.%2.%3.%4.%5."/>
      <w:lvlJc w:val="left"/>
      <w:pPr>
        <w:tabs>
          <w:tab w:val="num" w:pos="3420"/>
        </w:tabs>
        <w:ind w:left="1692" w:hanging="792"/>
      </w:pPr>
      <w:rPr>
        <w:rFonts w:hint="default"/>
      </w:rPr>
    </w:lvl>
    <w:lvl w:ilvl="5">
      <w:start w:val="1"/>
      <w:numFmt w:val="decimal"/>
      <w:lvlText w:val="%1.%2.%3.%4.%5.%6."/>
      <w:lvlJc w:val="left"/>
      <w:pPr>
        <w:tabs>
          <w:tab w:val="num" w:pos="4140"/>
        </w:tabs>
        <w:ind w:left="2196" w:hanging="936"/>
      </w:pPr>
      <w:rPr>
        <w:rFonts w:hint="default"/>
      </w:rPr>
    </w:lvl>
    <w:lvl w:ilvl="6">
      <w:start w:val="1"/>
      <w:numFmt w:val="decimal"/>
      <w:lvlText w:val="%1.%2.%3.%4.%5.%6.%7."/>
      <w:lvlJc w:val="left"/>
      <w:pPr>
        <w:tabs>
          <w:tab w:val="num" w:pos="5220"/>
        </w:tabs>
        <w:ind w:left="2700" w:hanging="1080"/>
      </w:pPr>
      <w:rPr>
        <w:rFonts w:hint="default"/>
      </w:rPr>
    </w:lvl>
    <w:lvl w:ilvl="7">
      <w:start w:val="1"/>
      <w:numFmt w:val="decimal"/>
      <w:lvlText w:val="%1.%2.%3.%4.%5.%6.%7.%8."/>
      <w:lvlJc w:val="left"/>
      <w:pPr>
        <w:tabs>
          <w:tab w:val="num" w:pos="5940"/>
        </w:tabs>
        <w:ind w:left="3204" w:hanging="1224"/>
      </w:pPr>
      <w:rPr>
        <w:rFonts w:hint="default"/>
      </w:rPr>
    </w:lvl>
    <w:lvl w:ilvl="8">
      <w:start w:val="1"/>
      <w:numFmt w:val="decimal"/>
      <w:lvlText w:val="%1.%2.%3.%4.%5.%6.%7.%8.%9."/>
      <w:lvlJc w:val="left"/>
      <w:pPr>
        <w:tabs>
          <w:tab w:val="num" w:pos="6660"/>
        </w:tabs>
        <w:ind w:left="3780" w:hanging="1440"/>
      </w:pPr>
      <w:rPr>
        <w:rFonts w:hint="default"/>
      </w:rPr>
    </w:lvl>
  </w:abstractNum>
  <w:abstractNum w:abstractNumId="71" w15:restartNumberingAfterBreak="0">
    <w:nsid w:val="6DD011B8"/>
    <w:multiLevelType w:val="hybridMultilevel"/>
    <w:tmpl w:val="79005BD6"/>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2" w15:restartNumberingAfterBreak="0">
    <w:nsid w:val="6F20652B"/>
    <w:multiLevelType w:val="hybridMultilevel"/>
    <w:tmpl w:val="0B308FF0"/>
    <w:lvl w:ilvl="0" w:tplc="391EB882">
      <w:start w:val="1"/>
      <w:numFmt w:val="decimal"/>
      <w:pStyle w:val="Textocomentario"/>
      <w:lvlText w:val="1.1.%1."/>
      <w:lvlJc w:val="right"/>
      <w:pPr>
        <w:ind w:left="1212" w:hanging="360"/>
      </w:pPr>
      <w:rPr>
        <w:rFonts w:hint="default"/>
      </w:rPr>
    </w:lvl>
    <w:lvl w:ilvl="1" w:tplc="0C0A0019" w:tentative="1">
      <w:start w:val="1"/>
      <w:numFmt w:val="lowerLetter"/>
      <w:lvlText w:val="%2."/>
      <w:lvlJc w:val="left"/>
      <w:pPr>
        <w:ind w:left="1935" w:hanging="360"/>
      </w:pPr>
    </w:lvl>
    <w:lvl w:ilvl="2" w:tplc="0C0A001B" w:tentative="1">
      <w:start w:val="1"/>
      <w:numFmt w:val="lowerRoman"/>
      <w:pStyle w:val="00Listado"/>
      <w:lvlText w:val="%3."/>
      <w:lvlJc w:val="right"/>
      <w:pPr>
        <w:ind w:left="2655" w:hanging="180"/>
      </w:pPr>
    </w:lvl>
    <w:lvl w:ilvl="3" w:tplc="0C0A000F" w:tentative="1">
      <w:start w:val="1"/>
      <w:numFmt w:val="decimal"/>
      <w:lvlText w:val="%4."/>
      <w:lvlJc w:val="left"/>
      <w:pPr>
        <w:ind w:left="3375" w:hanging="360"/>
      </w:pPr>
    </w:lvl>
    <w:lvl w:ilvl="4" w:tplc="0C0A0019" w:tentative="1">
      <w:start w:val="1"/>
      <w:numFmt w:val="lowerLetter"/>
      <w:lvlText w:val="%5."/>
      <w:lvlJc w:val="left"/>
      <w:pPr>
        <w:ind w:left="4095" w:hanging="360"/>
      </w:pPr>
    </w:lvl>
    <w:lvl w:ilvl="5" w:tplc="0C0A001B" w:tentative="1">
      <w:start w:val="1"/>
      <w:numFmt w:val="lowerRoman"/>
      <w:lvlText w:val="%6."/>
      <w:lvlJc w:val="right"/>
      <w:pPr>
        <w:ind w:left="4815" w:hanging="180"/>
      </w:pPr>
    </w:lvl>
    <w:lvl w:ilvl="6" w:tplc="0C0A000F">
      <w:start w:val="1"/>
      <w:numFmt w:val="decimal"/>
      <w:lvlText w:val="%7."/>
      <w:lvlJc w:val="left"/>
      <w:pPr>
        <w:ind w:left="5535" w:hanging="360"/>
      </w:pPr>
    </w:lvl>
    <w:lvl w:ilvl="7" w:tplc="0C0A0019" w:tentative="1">
      <w:start w:val="1"/>
      <w:numFmt w:val="lowerLetter"/>
      <w:lvlText w:val="%8."/>
      <w:lvlJc w:val="left"/>
      <w:pPr>
        <w:ind w:left="6255" w:hanging="360"/>
      </w:pPr>
    </w:lvl>
    <w:lvl w:ilvl="8" w:tplc="0C0A001B" w:tentative="1">
      <w:start w:val="1"/>
      <w:numFmt w:val="lowerRoman"/>
      <w:lvlText w:val="%9."/>
      <w:lvlJc w:val="right"/>
      <w:pPr>
        <w:ind w:left="6975" w:hanging="180"/>
      </w:pPr>
    </w:lvl>
  </w:abstractNum>
  <w:abstractNum w:abstractNumId="73" w15:restartNumberingAfterBreak="0">
    <w:nsid w:val="71CD24B6"/>
    <w:multiLevelType w:val="hybridMultilevel"/>
    <w:tmpl w:val="1AA81C38"/>
    <w:lvl w:ilvl="0" w:tplc="9D041136">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4" w15:restartNumberingAfterBreak="0">
    <w:nsid w:val="7B6B0FD2"/>
    <w:multiLevelType w:val="hybridMultilevel"/>
    <w:tmpl w:val="A4F603EC"/>
    <w:lvl w:ilvl="0" w:tplc="0C0A0001">
      <w:start w:val="1"/>
      <w:numFmt w:val="bullet"/>
      <w:pStyle w:val="00Listado22"/>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num w:numId="1">
    <w:abstractNumId w:val="58"/>
  </w:num>
  <w:num w:numId="2">
    <w:abstractNumId w:val="0"/>
  </w:num>
  <w:num w:numId="3">
    <w:abstractNumId w:val="70"/>
  </w:num>
  <w:num w:numId="4">
    <w:abstractNumId w:val="60"/>
  </w:num>
  <w:num w:numId="5">
    <w:abstractNumId w:val="45"/>
  </w:num>
  <w:num w:numId="6">
    <w:abstractNumId w:val="61"/>
  </w:num>
  <w:num w:numId="7">
    <w:abstractNumId w:val="72"/>
  </w:num>
  <w:num w:numId="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4"/>
  </w:num>
  <w:num w:numId="1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4"/>
  </w:num>
  <w:num w:numId="12">
    <w:abstractNumId w:val="41"/>
  </w:num>
  <w:num w:numId="13">
    <w:abstractNumId w:val="42"/>
  </w:num>
  <w:num w:numId="14">
    <w:abstractNumId w:val="67"/>
  </w:num>
  <w:num w:numId="15">
    <w:abstractNumId w:val="1"/>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62"/>
  </w:num>
  <w:num w:numId="3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63"/>
  </w:num>
  <w:num w:numId="43">
    <w:abstractNumId w:val="50"/>
  </w:num>
  <w:num w:numId="44">
    <w:abstractNumId w:val="53"/>
  </w:num>
  <w:num w:numId="45">
    <w:abstractNumId w:val="38"/>
  </w:num>
  <w:num w:numId="46">
    <w:abstractNumId w:val="55"/>
  </w:num>
  <w:num w:numId="47">
    <w:abstractNumId w:val="59"/>
  </w:num>
  <w:num w:numId="48">
    <w:abstractNumId w:val="35"/>
  </w:num>
  <w:num w:numId="49">
    <w:abstractNumId w:val="61"/>
  </w:num>
  <w:num w:numId="50">
    <w:abstractNumId w:val="61"/>
  </w:num>
  <w:num w:numId="51">
    <w:abstractNumId w:val="6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hideGrammaticalErrors/>
  <w:activeWritingStyle w:appName="MSWord" w:lang="pt-BR"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pt-BR" w:vendorID="64" w:dllVersion="0" w:nlCheck="1" w:checkStyle="0"/>
  <w:activeWritingStyle w:appName="MSWord" w:lang="es-ES_tradnl"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es-ES_tradnl" w:vendorID="64" w:dllVersion="6"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6E7"/>
    <w:rsid w:val="00001C16"/>
    <w:rsid w:val="00001CE1"/>
    <w:rsid w:val="0000274A"/>
    <w:rsid w:val="000036B7"/>
    <w:rsid w:val="00004C13"/>
    <w:rsid w:val="00004F4C"/>
    <w:rsid w:val="00005738"/>
    <w:rsid w:val="0000599C"/>
    <w:rsid w:val="000059C8"/>
    <w:rsid w:val="00005DF7"/>
    <w:rsid w:val="000066A0"/>
    <w:rsid w:val="0000688E"/>
    <w:rsid w:val="00007E37"/>
    <w:rsid w:val="0001016B"/>
    <w:rsid w:val="00010805"/>
    <w:rsid w:val="000114FE"/>
    <w:rsid w:val="000116E6"/>
    <w:rsid w:val="00011AE1"/>
    <w:rsid w:val="000121DE"/>
    <w:rsid w:val="000124C4"/>
    <w:rsid w:val="00012EAE"/>
    <w:rsid w:val="00013BCF"/>
    <w:rsid w:val="00013D2B"/>
    <w:rsid w:val="0001403E"/>
    <w:rsid w:val="00014681"/>
    <w:rsid w:val="000152A7"/>
    <w:rsid w:val="00015905"/>
    <w:rsid w:val="000168EA"/>
    <w:rsid w:val="00016D29"/>
    <w:rsid w:val="00016EBB"/>
    <w:rsid w:val="0001787F"/>
    <w:rsid w:val="00021360"/>
    <w:rsid w:val="00021398"/>
    <w:rsid w:val="000226EB"/>
    <w:rsid w:val="0002294F"/>
    <w:rsid w:val="000229F9"/>
    <w:rsid w:val="00022F72"/>
    <w:rsid w:val="000230C7"/>
    <w:rsid w:val="0002372A"/>
    <w:rsid w:val="000239C2"/>
    <w:rsid w:val="0002488B"/>
    <w:rsid w:val="0002507A"/>
    <w:rsid w:val="0002571C"/>
    <w:rsid w:val="00025B2F"/>
    <w:rsid w:val="0002645B"/>
    <w:rsid w:val="00030022"/>
    <w:rsid w:val="00031044"/>
    <w:rsid w:val="00032029"/>
    <w:rsid w:val="0003232C"/>
    <w:rsid w:val="00033E1C"/>
    <w:rsid w:val="0003402F"/>
    <w:rsid w:val="000361E4"/>
    <w:rsid w:val="0003631F"/>
    <w:rsid w:val="00036753"/>
    <w:rsid w:val="00037BD7"/>
    <w:rsid w:val="00040166"/>
    <w:rsid w:val="00040CB3"/>
    <w:rsid w:val="00041E85"/>
    <w:rsid w:val="0004256D"/>
    <w:rsid w:val="00042692"/>
    <w:rsid w:val="000433BF"/>
    <w:rsid w:val="000434DC"/>
    <w:rsid w:val="00044160"/>
    <w:rsid w:val="00045246"/>
    <w:rsid w:val="00045DEC"/>
    <w:rsid w:val="00045FF0"/>
    <w:rsid w:val="00046737"/>
    <w:rsid w:val="00046A90"/>
    <w:rsid w:val="000474A8"/>
    <w:rsid w:val="000475A7"/>
    <w:rsid w:val="000475DC"/>
    <w:rsid w:val="00047B47"/>
    <w:rsid w:val="00047B74"/>
    <w:rsid w:val="00047C5C"/>
    <w:rsid w:val="00050B89"/>
    <w:rsid w:val="00052236"/>
    <w:rsid w:val="00052730"/>
    <w:rsid w:val="00053E7B"/>
    <w:rsid w:val="00054F71"/>
    <w:rsid w:val="00055CEC"/>
    <w:rsid w:val="0005601F"/>
    <w:rsid w:val="0005615F"/>
    <w:rsid w:val="00057532"/>
    <w:rsid w:val="00057BC0"/>
    <w:rsid w:val="000604E5"/>
    <w:rsid w:val="0006104B"/>
    <w:rsid w:val="0006134B"/>
    <w:rsid w:val="00061B59"/>
    <w:rsid w:val="0006208B"/>
    <w:rsid w:val="00062153"/>
    <w:rsid w:val="00062234"/>
    <w:rsid w:val="00062DEB"/>
    <w:rsid w:val="00063B60"/>
    <w:rsid w:val="00065920"/>
    <w:rsid w:val="00065E19"/>
    <w:rsid w:val="00065EDF"/>
    <w:rsid w:val="00066B53"/>
    <w:rsid w:val="0006794B"/>
    <w:rsid w:val="00071741"/>
    <w:rsid w:val="00071DAD"/>
    <w:rsid w:val="00073F1E"/>
    <w:rsid w:val="000740F4"/>
    <w:rsid w:val="00074927"/>
    <w:rsid w:val="00074DC4"/>
    <w:rsid w:val="000751C2"/>
    <w:rsid w:val="000754F3"/>
    <w:rsid w:val="00075720"/>
    <w:rsid w:val="000757D7"/>
    <w:rsid w:val="00076DA1"/>
    <w:rsid w:val="0008001A"/>
    <w:rsid w:val="00080786"/>
    <w:rsid w:val="00080D52"/>
    <w:rsid w:val="000810FC"/>
    <w:rsid w:val="0008215E"/>
    <w:rsid w:val="000829EF"/>
    <w:rsid w:val="0008414E"/>
    <w:rsid w:val="000842B9"/>
    <w:rsid w:val="00084462"/>
    <w:rsid w:val="00084993"/>
    <w:rsid w:val="00084B7D"/>
    <w:rsid w:val="00085396"/>
    <w:rsid w:val="00085E93"/>
    <w:rsid w:val="00086747"/>
    <w:rsid w:val="00086AC6"/>
    <w:rsid w:val="00086D49"/>
    <w:rsid w:val="000877C6"/>
    <w:rsid w:val="00090185"/>
    <w:rsid w:val="00090B57"/>
    <w:rsid w:val="000918A7"/>
    <w:rsid w:val="000929FB"/>
    <w:rsid w:val="00093682"/>
    <w:rsid w:val="00093734"/>
    <w:rsid w:val="00093C13"/>
    <w:rsid w:val="0009511D"/>
    <w:rsid w:val="000955C3"/>
    <w:rsid w:val="0009564F"/>
    <w:rsid w:val="00095C07"/>
    <w:rsid w:val="00096114"/>
    <w:rsid w:val="000961B2"/>
    <w:rsid w:val="00096AA2"/>
    <w:rsid w:val="00096D4F"/>
    <w:rsid w:val="00097611"/>
    <w:rsid w:val="00097ACA"/>
    <w:rsid w:val="000A03F4"/>
    <w:rsid w:val="000A06CB"/>
    <w:rsid w:val="000A1BB0"/>
    <w:rsid w:val="000A2234"/>
    <w:rsid w:val="000A2C82"/>
    <w:rsid w:val="000A42C9"/>
    <w:rsid w:val="000A4657"/>
    <w:rsid w:val="000A49DE"/>
    <w:rsid w:val="000A5DB3"/>
    <w:rsid w:val="000A7A10"/>
    <w:rsid w:val="000B0745"/>
    <w:rsid w:val="000B1758"/>
    <w:rsid w:val="000B1CB2"/>
    <w:rsid w:val="000B3C63"/>
    <w:rsid w:val="000B3F32"/>
    <w:rsid w:val="000B4ACB"/>
    <w:rsid w:val="000B4F41"/>
    <w:rsid w:val="000B536E"/>
    <w:rsid w:val="000B5613"/>
    <w:rsid w:val="000B587C"/>
    <w:rsid w:val="000B5BC7"/>
    <w:rsid w:val="000B6770"/>
    <w:rsid w:val="000B6BCB"/>
    <w:rsid w:val="000B6F6C"/>
    <w:rsid w:val="000B72EA"/>
    <w:rsid w:val="000B7E01"/>
    <w:rsid w:val="000C02D0"/>
    <w:rsid w:val="000C0B40"/>
    <w:rsid w:val="000C0DAB"/>
    <w:rsid w:val="000C1675"/>
    <w:rsid w:val="000C1725"/>
    <w:rsid w:val="000C196A"/>
    <w:rsid w:val="000C2DC5"/>
    <w:rsid w:val="000C2EE9"/>
    <w:rsid w:val="000C349E"/>
    <w:rsid w:val="000C3979"/>
    <w:rsid w:val="000C416C"/>
    <w:rsid w:val="000C4452"/>
    <w:rsid w:val="000C547C"/>
    <w:rsid w:val="000C549F"/>
    <w:rsid w:val="000C6403"/>
    <w:rsid w:val="000C6853"/>
    <w:rsid w:val="000C69BA"/>
    <w:rsid w:val="000C6D66"/>
    <w:rsid w:val="000C7567"/>
    <w:rsid w:val="000C79A1"/>
    <w:rsid w:val="000C7FEB"/>
    <w:rsid w:val="000C7FF5"/>
    <w:rsid w:val="000D06F5"/>
    <w:rsid w:val="000D2170"/>
    <w:rsid w:val="000D2731"/>
    <w:rsid w:val="000D279A"/>
    <w:rsid w:val="000D4172"/>
    <w:rsid w:val="000D4683"/>
    <w:rsid w:val="000D4761"/>
    <w:rsid w:val="000D4E31"/>
    <w:rsid w:val="000D4E50"/>
    <w:rsid w:val="000D6084"/>
    <w:rsid w:val="000D6280"/>
    <w:rsid w:val="000D66AB"/>
    <w:rsid w:val="000D7300"/>
    <w:rsid w:val="000D796A"/>
    <w:rsid w:val="000D7BC8"/>
    <w:rsid w:val="000E0689"/>
    <w:rsid w:val="000E0743"/>
    <w:rsid w:val="000E113A"/>
    <w:rsid w:val="000E1349"/>
    <w:rsid w:val="000E18A1"/>
    <w:rsid w:val="000E1F6E"/>
    <w:rsid w:val="000E24D7"/>
    <w:rsid w:val="000E2AC4"/>
    <w:rsid w:val="000E3E2B"/>
    <w:rsid w:val="000E4997"/>
    <w:rsid w:val="000E6614"/>
    <w:rsid w:val="000E710A"/>
    <w:rsid w:val="000E788F"/>
    <w:rsid w:val="000F0AA1"/>
    <w:rsid w:val="000F13B0"/>
    <w:rsid w:val="000F2923"/>
    <w:rsid w:val="000F2F8E"/>
    <w:rsid w:val="000F3B77"/>
    <w:rsid w:val="000F4A97"/>
    <w:rsid w:val="000F5331"/>
    <w:rsid w:val="000F5447"/>
    <w:rsid w:val="000F623A"/>
    <w:rsid w:val="000F6796"/>
    <w:rsid w:val="000F6C95"/>
    <w:rsid w:val="000F7C75"/>
    <w:rsid w:val="00100788"/>
    <w:rsid w:val="00100979"/>
    <w:rsid w:val="00100C59"/>
    <w:rsid w:val="00101848"/>
    <w:rsid w:val="001033BD"/>
    <w:rsid w:val="001038F9"/>
    <w:rsid w:val="00103AD1"/>
    <w:rsid w:val="0010507D"/>
    <w:rsid w:val="001062E3"/>
    <w:rsid w:val="001113A3"/>
    <w:rsid w:val="00111CD9"/>
    <w:rsid w:val="00111EAE"/>
    <w:rsid w:val="00112856"/>
    <w:rsid w:val="00112BEC"/>
    <w:rsid w:val="00113CB4"/>
    <w:rsid w:val="00114740"/>
    <w:rsid w:val="00114AA3"/>
    <w:rsid w:val="00115343"/>
    <w:rsid w:val="001153C6"/>
    <w:rsid w:val="00115933"/>
    <w:rsid w:val="00115C51"/>
    <w:rsid w:val="00116A54"/>
    <w:rsid w:val="00117868"/>
    <w:rsid w:val="00117D00"/>
    <w:rsid w:val="00120036"/>
    <w:rsid w:val="00121EC0"/>
    <w:rsid w:val="001226CB"/>
    <w:rsid w:val="00123CDE"/>
    <w:rsid w:val="00124DDC"/>
    <w:rsid w:val="00125CB4"/>
    <w:rsid w:val="00126162"/>
    <w:rsid w:val="00126554"/>
    <w:rsid w:val="00126758"/>
    <w:rsid w:val="00126955"/>
    <w:rsid w:val="00130381"/>
    <w:rsid w:val="0013212C"/>
    <w:rsid w:val="0013281D"/>
    <w:rsid w:val="00132AFC"/>
    <w:rsid w:val="00132CB2"/>
    <w:rsid w:val="00132CFC"/>
    <w:rsid w:val="00133B1B"/>
    <w:rsid w:val="00133F93"/>
    <w:rsid w:val="001340F3"/>
    <w:rsid w:val="001348B6"/>
    <w:rsid w:val="00134DF6"/>
    <w:rsid w:val="00134EDD"/>
    <w:rsid w:val="00135951"/>
    <w:rsid w:val="00136FBE"/>
    <w:rsid w:val="00137914"/>
    <w:rsid w:val="001417E6"/>
    <w:rsid w:val="00141844"/>
    <w:rsid w:val="00141F11"/>
    <w:rsid w:val="00141F95"/>
    <w:rsid w:val="00142C0E"/>
    <w:rsid w:val="00142F47"/>
    <w:rsid w:val="001430B9"/>
    <w:rsid w:val="00143101"/>
    <w:rsid w:val="001443C6"/>
    <w:rsid w:val="00144F73"/>
    <w:rsid w:val="001450FF"/>
    <w:rsid w:val="00145ADC"/>
    <w:rsid w:val="00146FC9"/>
    <w:rsid w:val="00147869"/>
    <w:rsid w:val="001505FA"/>
    <w:rsid w:val="00150621"/>
    <w:rsid w:val="00150A15"/>
    <w:rsid w:val="00150DDA"/>
    <w:rsid w:val="001518D5"/>
    <w:rsid w:val="00152588"/>
    <w:rsid w:val="00152723"/>
    <w:rsid w:val="00152CD4"/>
    <w:rsid w:val="00152DDE"/>
    <w:rsid w:val="00153D12"/>
    <w:rsid w:val="0015405B"/>
    <w:rsid w:val="001543EC"/>
    <w:rsid w:val="00154875"/>
    <w:rsid w:val="00154C44"/>
    <w:rsid w:val="00155431"/>
    <w:rsid w:val="00155CA3"/>
    <w:rsid w:val="0015623D"/>
    <w:rsid w:val="00156452"/>
    <w:rsid w:val="00156694"/>
    <w:rsid w:val="00156AA9"/>
    <w:rsid w:val="00156D77"/>
    <w:rsid w:val="00157348"/>
    <w:rsid w:val="0015764C"/>
    <w:rsid w:val="00157771"/>
    <w:rsid w:val="00157BE4"/>
    <w:rsid w:val="00160B06"/>
    <w:rsid w:val="00162132"/>
    <w:rsid w:val="001628C3"/>
    <w:rsid w:val="00162EF9"/>
    <w:rsid w:val="00163921"/>
    <w:rsid w:val="00163DFD"/>
    <w:rsid w:val="00164EE0"/>
    <w:rsid w:val="001654FE"/>
    <w:rsid w:val="001655A3"/>
    <w:rsid w:val="001657AC"/>
    <w:rsid w:val="001659DD"/>
    <w:rsid w:val="00166270"/>
    <w:rsid w:val="001673D8"/>
    <w:rsid w:val="00167D23"/>
    <w:rsid w:val="001702E0"/>
    <w:rsid w:val="00170361"/>
    <w:rsid w:val="00170563"/>
    <w:rsid w:val="00171335"/>
    <w:rsid w:val="0017237A"/>
    <w:rsid w:val="00172970"/>
    <w:rsid w:val="00172B1D"/>
    <w:rsid w:val="0017380C"/>
    <w:rsid w:val="00173823"/>
    <w:rsid w:val="00173BD3"/>
    <w:rsid w:val="00173CD3"/>
    <w:rsid w:val="00173D92"/>
    <w:rsid w:val="00173F49"/>
    <w:rsid w:val="00174436"/>
    <w:rsid w:val="00174A6C"/>
    <w:rsid w:val="00174F02"/>
    <w:rsid w:val="001751A9"/>
    <w:rsid w:val="0017523E"/>
    <w:rsid w:val="0017551C"/>
    <w:rsid w:val="00175996"/>
    <w:rsid w:val="00176054"/>
    <w:rsid w:val="00176F17"/>
    <w:rsid w:val="00177A30"/>
    <w:rsid w:val="001805D1"/>
    <w:rsid w:val="00181298"/>
    <w:rsid w:val="0018168B"/>
    <w:rsid w:val="00181B07"/>
    <w:rsid w:val="00181F50"/>
    <w:rsid w:val="0018209D"/>
    <w:rsid w:val="0018215B"/>
    <w:rsid w:val="001821B4"/>
    <w:rsid w:val="00183716"/>
    <w:rsid w:val="00183E28"/>
    <w:rsid w:val="001842E7"/>
    <w:rsid w:val="001845A4"/>
    <w:rsid w:val="00185F53"/>
    <w:rsid w:val="00186A52"/>
    <w:rsid w:val="001872B7"/>
    <w:rsid w:val="0018746D"/>
    <w:rsid w:val="00187B96"/>
    <w:rsid w:val="00190310"/>
    <w:rsid w:val="001907EE"/>
    <w:rsid w:val="00190E11"/>
    <w:rsid w:val="001917DA"/>
    <w:rsid w:val="001928D0"/>
    <w:rsid w:val="0019405B"/>
    <w:rsid w:val="00194842"/>
    <w:rsid w:val="0019487B"/>
    <w:rsid w:val="00194A1A"/>
    <w:rsid w:val="001954CF"/>
    <w:rsid w:val="00195696"/>
    <w:rsid w:val="001A0C39"/>
    <w:rsid w:val="001A0FA3"/>
    <w:rsid w:val="001A0FBF"/>
    <w:rsid w:val="001A147B"/>
    <w:rsid w:val="001A18E2"/>
    <w:rsid w:val="001A1A77"/>
    <w:rsid w:val="001A1B94"/>
    <w:rsid w:val="001A2200"/>
    <w:rsid w:val="001A23A6"/>
    <w:rsid w:val="001A2D14"/>
    <w:rsid w:val="001A2FBA"/>
    <w:rsid w:val="001A34AC"/>
    <w:rsid w:val="001A3F0C"/>
    <w:rsid w:val="001A498D"/>
    <w:rsid w:val="001A59F4"/>
    <w:rsid w:val="001A6D5F"/>
    <w:rsid w:val="001A7C2A"/>
    <w:rsid w:val="001B0119"/>
    <w:rsid w:val="001B0426"/>
    <w:rsid w:val="001B0959"/>
    <w:rsid w:val="001B0D5D"/>
    <w:rsid w:val="001B10D8"/>
    <w:rsid w:val="001B18F5"/>
    <w:rsid w:val="001B28B1"/>
    <w:rsid w:val="001B2F84"/>
    <w:rsid w:val="001B30FF"/>
    <w:rsid w:val="001B38EF"/>
    <w:rsid w:val="001B40B6"/>
    <w:rsid w:val="001B459F"/>
    <w:rsid w:val="001B5C5E"/>
    <w:rsid w:val="001B5D22"/>
    <w:rsid w:val="001B741E"/>
    <w:rsid w:val="001B74A4"/>
    <w:rsid w:val="001B7577"/>
    <w:rsid w:val="001B757F"/>
    <w:rsid w:val="001B7650"/>
    <w:rsid w:val="001B7829"/>
    <w:rsid w:val="001B7B5E"/>
    <w:rsid w:val="001B7D88"/>
    <w:rsid w:val="001B7F22"/>
    <w:rsid w:val="001C0243"/>
    <w:rsid w:val="001C0F32"/>
    <w:rsid w:val="001C1087"/>
    <w:rsid w:val="001C5B3A"/>
    <w:rsid w:val="001C62A4"/>
    <w:rsid w:val="001C7186"/>
    <w:rsid w:val="001D0818"/>
    <w:rsid w:val="001D0E2A"/>
    <w:rsid w:val="001D14F7"/>
    <w:rsid w:val="001D1630"/>
    <w:rsid w:val="001D1A8B"/>
    <w:rsid w:val="001D1AD4"/>
    <w:rsid w:val="001D2F6D"/>
    <w:rsid w:val="001D30F2"/>
    <w:rsid w:val="001D367F"/>
    <w:rsid w:val="001D394D"/>
    <w:rsid w:val="001D3FA2"/>
    <w:rsid w:val="001D48B9"/>
    <w:rsid w:val="001D4FEC"/>
    <w:rsid w:val="001D6ED2"/>
    <w:rsid w:val="001D74BC"/>
    <w:rsid w:val="001E00E3"/>
    <w:rsid w:val="001E03D1"/>
    <w:rsid w:val="001E0476"/>
    <w:rsid w:val="001E122E"/>
    <w:rsid w:val="001E1605"/>
    <w:rsid w:val="001E18FA"/>
    <w:rsid w:val="001E293D"/>
    <w:rsid w:val="001E2943"/>
    <w:rsid w:val="001E2F64"/>
    <w:rsid w:val="001E3642"/>
    <w:rsid w:val="001E40E0"/>
    <w:rsid w:val="001E4275"/>
    <w:rsid w:val="001E4C5F"/>
    <w:rsid w:val="001E5301"/>
    <w:rsid w:val="001E5E2B"/>
    <w:rsid w:val="001E7C49"/>
    <w:rsid w:val="001E7C95"/>
    <w:rsid w:val="001E7F94"/>
    <w:rsid w:val="001F0297"/>
    <w:rsid w:val="001F03F5"/>
    <w:rsid w:val="001F0885"/>
    <w:rsid w:val="001F0979"/>
    <w:rsid w:val="001F14BB"/>
    <w:rsid w:val="001F3403"/>
    <w:rsid w:val="001F3A4E"/>
    <w:rsid w:val="001F3B3F"/>
    <w:rsid w:val="001F4D40"/>
    <w:rsid w:val="001F5101"/>
    <w:rsid w:val="001F52B0"/>
    <w:rsid w:val="001F563A"/>
    <w:rsid w:val="001F6A48"/>
    <w:rsid w:val="001F7DF6"/>
    <w:rsid w:val="00200318"/>
    <w:rsid w:val="00200856"/>
    <w:rsid w:val="00200D89"/>
    <w:rsid w:val="0020139F"/>
    <w:rsid w:val="002014A4"/>
    <w:rsid w:val="0020171C"/>
    <w:rsid w:val="002017F2"/>
    <w:rsid w:val="00201B75"/>
    <w:rsid w:val="00201F2C"/>
    <w:rsid w:val="002028C5"/>
    <w:rsid w:val="00202967"/>
    <w:rsid w:val="00202FA3"/>
    <w:rsid w:val="00204A19"/>
    <w:rsid w:val="00204A2B"/>
    <w:rsid w:val="002055D5"/>
    <w:rsid w:val="00206254"/>
    <w:rsid w:val="00206DEC"/>
    <w:rsid w:val="00207A14"/>
    <w:rsid w:val="00210636"/>
    <w:rsid w:val="00210E59"/>
    <w:rsid w:val="002111FF"/>
    <w:rsid w:val="00211645"/>
    <w:rsid w:val="002117F1"/>
    <w:rsid w:val="00211EA0"/>
    <w:rsid w:val="002124FE"/>
    <w:rsid w:val="00213D42"/>
    <w:rsid w:val="002144D9"/>
    <w:rsid w:val="00214C6E"/>
    <w:rsid w:val="00215249"/>
    <w:rsid w:val="00215821"/>
    <w:rsid w:val="00215A45"/>
    <w:rsid w:val="002162CE"/>
    <w:rsid w:val="0021762C"/>
    <w:rsid w:val="002201AA"/>
    <w:rsid w:val="00220783"/>
    <w:rsid w:val="00220CDA"/>
    <w:rsid w:val="00220EAC"/>
    <w:rsid w:val="00220F8A"/>
    <w:rsid w:val="00224968"/>
    <w:rsid w:val="00227D83"/>
    <w:rsid w:val="002302C9"/>
    <w:rsid w:val="002305FC"/>
    <w:rsid w:val="00231329"/>
    <w:rsid w:val="00233A31"/>
    <w:rsid w:val="00234036"/>
    <w:rsid w:val="002345F3"/>
    <w:rsid w:val="00234CEB"/>
    <w:rsid w:val="00235ECB"/>
    <w:rsid w:val="00235F33"/>
    <w:rsid w:val="00236AED"/>
    <w:rsid w:val="00240761"/>
    <w:rsid w:val="00240AE7"/>
    <w:rsid w:val="00240FB8"/>
    <w:rsid w:val="00241450"/>
    <w:rsid w:val="002418C5"/>
    <w:rsid w:val="00242689"/>
    <w:rsid w:val="00243A27"/>
    <w:rsid w:val="002447AF"/>
    <w:rsid w:val="00244BD8"/>
    <w:rsid w:val="002453C1"/>
    <w:rsid w:val="002455E2"/>
    <w:rsid w:val="00245786"/>
    <w:rsid w:val="00247567"/>
    <w:rsid w:val="00247584"/>
    <w:rsid w:val="00250167"/>
    <w:rsid w:val="0025056C"/>
    <w:rsid w:val="0025073E"/>
    <w:rsid w:val="002507AD"/>
    <w:rsid w:val="00250CF4"/>
    <w:rsid w:val="0025134A"/>
    <w:rsid w:val="002518E7"/>
    <w:rsid w:val="00252980"/>
    <w:rsid w:val="00253898"/>
    <w:rsid w:val="002539A6"/>
    <w:rsid w:val="00253F0A"/>
    <w:rsid w:val="00254760"/>
    <w:rsid w:val="00255B5D"/>
    <w:rsid w:val="00255CD4"/>
    <w:rsid w:val="00255F12"/>
    <w:rsid w:val="00256552"/>
    <w:rsid w:val="00256A50"/>
    <w:rsid w:val="00256ED2"/>
    <w:rsid w:val="00257470"/>
    <w:rsid w:val="00257F1C"/>
    <w:rsid w:val="002603F6"/>
    <w:rsid w:val="0026086D"/>
    <w:rsid w:val="00260A53"/>
    <w:rsid w:val="00260E80"/>
    <w:rsid w:val="0026198D"/>
    <w:rsid w:val="002622E1"/>
    <w:rsid w:val="002625F4"/>
    <w:rsid w:val="00262BA9"/>
    <w:rsid w:val="002630DA"/>
    <w:rsid w:val="00263651"/>
    <w:rsid w:val="00263ADF"/>
    <w:rsid w:val="00265D3C"/>
    <w:rsid w:val="0026693F"/>
    <w:rsid w:val="00267090"/>
    <w:rsid w:val="002677A2"/>
    <w:rsid w:val="0027036D"/>
    <w:rsid w:val="00270C25"/>
    <w:rsid w:val="002723C5"/>
    <w:rsid w:val="00273002"/>
    <w:rsid w:val="00275362"/>
    <w:rsid w:val="002769A8"/>
    <w:rsid w:val="00276C9E"/>
    <w:rsid w:val="00276E77"/>
    <w:rsid w:val="002771BA"/>
    <w:rsid w:val="002806EC"/>
    <w:rsid w:val="002808D0"/>
    <w:rsid w:val="00280B64"/>
    <w:rsid w:val="00282171"/>
    <w:rsid w:val="00283259"/>
    <w:rsid w:val="002837D9"/>
    <w:rsid w:val="00283C07"/>
    <w:rsid w:val="00284320"/>
    <w:rsid w:val="00285BEE"/>
    <w:rsid w:val="002860E6"/>
    <w:rsid w:val="00286519"/>
    <w:rsid w:val="00287097"/>
    <w:rsid w:val="002873C9"/>
    <w:rsid w:val="00287CB4"/>
    <w:rsid w:val="002904B2"/>
    <w:rsid w:val="002910E3"/>
    <w:rsid w:val="00291557"/>
    <w:rsid w:val="00292468"/>
    <w:rsid w:val="00292936"/>
    <w:rsid w:val="002932A0"/>
    <w:rsid w:val="00293B0F"/>
    <w:rsid w:val="00293E40"/>
    <w:rsid w:val="0029488A"/>
    <w:rsid w:val="0029532A"/>
    <w:rsid w:val="00295590"/>
    <w:rsid w:val="00295905"/>
    <w:rsid w:val="002A0145"/>
    <w:rsid w:val="002A053B"/>
    <w:rsid w:val="002A054D"/>
    <w:rsid w:val="002A11D1"/>
    <w:rsid w:val="002A14C7"/>
    <w:rsid w:val="002A1871"/>
    <w:rsid w:val="002A20E2"/>
    <w:rsid w:val="002A3C93"/>
    <w:rsid w:val="002A40A0"/>
    <w:rsid w:val="002A42C4"/>
    <w:rsid w:val="002A46D6"/>
    <w:rsid w:val="002A4E92"/>
    <w:rsid w:val="002A58F4"/>
    <w:rsid w:val="002A699E"/>
    <w:rsid w:val="002A7312"/>
    <w:rsid w:val="002A785F"/>
    <w:rsid w:val="002B04D1"/>
    <w:rsid w:val="002B06A8"/>
    <w:rsid w:val="002B07B3"/>
    <w:rsid w:val="002B0D7D"/>
    <w:rsid w:val="002B1172"/>
    <w:rsid w:val="002B18D3"/>
    <w:rsid w:val="002B3438"/>
    <w:rsid w:val="002B3DA2"/>
    <w:rsid w:val="002B41C8"/>
    <w:rsid w:val="002B5B55"/>
    <w:rsid w:val="002B5CBB"/>
    <w:rsid w:val="002B5FF4"/>
    <w:rsid w:val="002B7309"/>
    <w:rsid w:val="002B7319"/>
    <w:rsid w:val="002B77CD"/>
    <w:rsid w:val="002B79C0"/>
    <w:rsid w:val="002B7FE6"/>
    <w:rsid w:val="002C0277"/>
    <w:rsid w:val="002C091E"/>
    <w:rsid w:val="002C129B"/>
    <w:rsid w:val="002C1AED"/>
    <w:rsid w:val="002C20C3"/>
    <w:rsid w:val="002C20C7"/>
    <w:rsid w:val="002C2340"/>
    <w:rsid w:val="002C3887"/>
    <w:rsid w:val="002C3A3E"/>
    <w:rsid w:val="002C41F8"/>
    <w:rsid w:val="002C459B"/>
    <w:rsid w:val="002C48E9"/>
    <w:rsid w:val="002C49E3"/>
    <w:rsid w:val="002C4AB3"/>
    <w:rsid w:val="002C4BD3"/>
    <w:rsid w:val="002C6685"/>
    <w:rsid w:val="002C7597"/>
    <w:rsid w:val="002C7DB4"/>
    <w:rsid w:val="002D0308"/>
    <w:rsid w:val="002D26ED"/>
    <w:rsid w:val="002D313D"/>
    <w:rsid w:val="002D32A3"/>
    <w:rsid w:val="002D39A8"/>
    <w:rsid w:val="002D3D58"/>
    <w:rsid w:val="002D43C6"/>
    <w:rsid w:val="002D4ECA"/>
    <w:rsid w:val="002D52F4"/>
    <w:rsid w:val="002D6AF5"/>
    <w:rsid w:val="002E0F30"/>
    <w:rsid w:val="002E15E6"/>
    <w:rsid w:val="002E18F2"/>
    <w:rsid w:val="002E1BFF"/>
    <w:rsid w:val="002E2A16"/>
    <w:rsid w:val="002E3307"/>
    <w:rsid w:val="002E338B"/>
    <w:rsid w:val="002E3391"/>
    <w:rsid w:val="002E3E8C"/>
    <w:rsid w:val="002E6996"/>
    <w:rsid w:val="002F000B"/>
    <w:rsid w:val="002F0FCA"/>
    <w:rsid w:val="002F16BE"/>
    <w:rsid w:val="002F3EDE"/>
    <w:rsid w:val="002F3F63"/>
    <w:rsid w:val="002F45DD"/>
    <w:rsid w:val="002F4A72"/>
    <w:rsid w:val="002F5030"/>
    <w:rsid w:val="002F5334"/>
    <w:rsid w:val="002F5E31"/>
    <w:rsid w:val="002F6177"/>
    <w:rsid w:val="002F6A86"/>
    <w:rsid w:val="002F7093"/>
    <w:rsid w:val="002F715D"/>
    <w:rsid w:val="002F75DA"/>
    <w:rsid w:val="002F7FD3"/>
    <w:rsid w:val="003010F6"/>
    <w:rsid w:val="003012D9"/>
    <w:rsid w:val="0030131B"/>
    <w:rsid w:val="00301909"/>
    <w:rsid w:val="0030199A"/>
    <w:rsid w:val="00301A3E"/>
    <w:rsid w:val="00301DD1"/>
    <w:rsid w:val="00302CB0"/>
    <w:rsid w:val="00302F11"/>
    <w:rsid w:val="00303246"/>
    <w:rsid w:val="00303802"/>
    <w:rsid w:val="0030497C"/>
    <w:rsid w:val="003054DC"/>
    <w:rsid w:val="00305C11"/>
    <w:rsid w:val="00306854"/>
    <w:rsid w:val="00306AEB"/>
    <w:rsid w:val="003074AD"/>
    <w:rsid w:val="0030797A"/>
    <w:rsid w:val="00310514"/>
    <w:rsid w:val="003105DD"/>
    <w:rsid w:val="00311384"/>
    <w:rsid w:val="0031296F"/>
    <w:rsid w:val="00312A61"/>
    <w:rsid w:val="003137EB"/>
    <w:rsid w:val="00313F90"/>
    <w:rsid w:val="003152A3"/>
    <w:rsid w:val="003205BD"/>
    <w:rsid w:val="003217F0"/>
    <w:rsid w:val="00321A1C"/>
    <w:rsid w:val="003221C8"/>
    <w:rsid w:val="00322ABC"/>
    <w:rsid w:val="00322C82"/>
    <w:rsid w:val="00322EBD"/>
    <w:rsid w:val="003232F6"/>
    <w:rsid w:val="00323DC3"/>
    <w:rsid w:val="003249A3"/>
    <w:rsid w:val="0032567F"/>
    <w:rsid w:val="00326651"/>
    <w:rsid w:val="00326B2D"/>
    <w:rsid w:val="00327227"/>
    <w:rsid w:val="0032779B"/>
    <w:rsid w:val="003301C5"/>
    <w:rsid w:val="003309EF"/>
    <w:rsid w:val="00331327"/>
    <w:rsid w:val="00331334"/>
    <w:rsid w:val="00331449"/>
    <w:rsid w:val="00331FEA"/>
    <w:rsid w:val="003325C9"/>
    <w:rsid w:val="00332E40"/>
    <w:rsid w:val="003330B8"/>
    <w:rsid w:val="0033422E"/>
    <w:rsid w:val="00334476"/>
    <w:rsid w:val="003356C0"/>
    <w:rsid w:val="00335889"/>
    <w:rsid w:val="00336D21"/>
    <w:rsid w:val="00337059"/>
    <w:rsid w:val="003371C7"/>
    <w:rsid w:val="00337480"/>
    <w:rsid w:val="0033795C"/>
    <w:rsid w:val="00337D28"/>
    <w:rsid w:val="00340246"/>
    <w:rsid w:val="003407C4"/>
    <w:rsid w:val="003409D5"/>
    <w:rsid w:val="00340AE3"/>
    <w:rsid w:val="00340B90"/>
    <w:rsid w:val="00340CEB"/>
    <w:rsid w:val="0034116B"/>
    <w:rsid w:val="003415E8"/>
    <w:rsid w:val="003425FC"/>
    <w:rsid w:val="00342F82"/>
    <w:rsid w:val="0034330E"/>
    <w:rsid w:val="00343647"/>
    <w:rsid w:val="0034498D"/>
    <w:rsid w:val="00344AF6"/>
    <w:rsid w:val="00345710"/>
    <w:rsid w:val="003465C5"/>
    <w:rsid w:val="003466AD"/>
    <w:rsid w:val="00346CD8"/>
    <w:rsid w:val="00347B54"/>
    <w:rsid w:val="00347D5F"/>
    <w:rsid w:val="00347FD3"/>
    <w:rsid w:val="00350165"/>
    <w:rsid w:val="003516BE"/>
    <w:rsid w:val="00352284"/>
    <w:rsid w:val="0035313B"/>
    <w:rsid w:val="0035506D"/>
    <w:rsid w:val="003553C1"/>
    <w:rsid w:val="0035550A"/>
    <w:rsid w:val="00355AD6"/>
    <w:rsid w:val="00355B8D"/>
    <w:rsid w:val="00356B45"/>
    <w:rsid w:val="003572AC"/>
    <w:rsid w:val="003574FB"/>
    <w:rsid w:val="003575CE"/>
    <w:rsid w:val="0036089C"/>
    <w:rsid w:val="003613BB"/>
    <w:rsid w:val="00361A24"/>
    <w:rsid w:val="00362032"/>
    <w:rsid w:val="0036224B"/>
    <w:rsid w:val="00362CF3"/>
    <w:rsid w:val="00363573"/>
    <w:rsid w:val="00363941"/>
    <w:rsid w:val="00363FD2"/>
    <w:rsid w:val="00365078"/>
    <w:rsid w:val="0036534A"/>
    <w:rsid w:val="00365C09"/>
    <w:rsid w:val="00366B36"/>
    <w:rsid w:val="003701E5"/>
    <w:rsid w:val="00370405"/>
    <w:rsid w:val="00371320"/>
    <w:rsid w:val="00371387"/>
    <w:rsid w:val="003723FB"/>
    <w:rsid w:val="00372953"/>
    <w:rsid w:val="00372BB0"/>
    <w:rsid w:val="00372D43"/>
    <w:rsid w:val="003730AC"/>
    <w:rsid w:val="003733DB"/>
    <w:rsid w:val="003749BF"/>
    <w:rsid w:val="00375276"/>
    <w:rsid w:val="00375348"/>
    <w:rsid w:val="00375A92"/>
    <w:rsid w:val="00376225"/>
    <w:rsid w:val="0037643F"/>
    <w:rsid w:val="00380203"/>
    <w:rsid w:val="00380D68"/>
    <w:rsid w:val="00380DCA"/>
    <w:rsid w:val="003812F7"/>
    <w:rsid w:val="003819AC"/>
    <w:rsid w:val="00381AA1"/>
    <w:rsid w:val="0038212D"/>
    <w:rsid w:val="00383099"/>
    <w:rsid w:val="00383682"/>
    <w:rsid w:val="00383D0E"/>
    <w:rsid w:val="0038494F"/>
    <w:rsid w:val="00384F22"/>
    <w:rsid w:val="00385869"/>
    <w:rsid w:val="00385DE8"/>
    <w:rsid w:val="00386107"/>
    <w:rsid w:val="003865F5"/>
    <w:rsid w:val="00387AB6"/>
    <w:rsid w:val="00387B5A"/>
    <w:rsid w:val="00391B8C"/>
    <w:rsid w:val="00391BC0"/>
    <w:rsid w:val="00392A7C"/>
    <w:rsid w:val="00392C1A"/>
    <w:rsid w:val="00394CD6"/>
    <w:rsid w:val="00395631"/>
    <w:rsid w:val="003958C7"/>
    <w:rsid w:val="00396802"/>
    <w:rsid w:val="00396A0D"/>
    <w:rsid w:val="00396F99"/>
    <w:rsid w:val="003973CE"/>
    <w:rsid w:val="00397ABA"/>
    <w:rsid w:val="003A00F3"/>
    <w:rsid w:val="003A01BA"/>
    <w:rsid w:val="003A04BF"/>
    <w:rsid w:val="003A0C4D"/>
    <w:rsid w:val="003A2168"/>
    <w:rsid w:val="003A2F69"/>
    <w:rsid w:val="003A32D2"/>
    <w:rsid w:val="003A5415"/>
    <w:rsid w:val="003A6DBC"/>
    <w:rsid w:val="003A74DE"/>
    <w:rsid w:val="003A7D20"/>
    <w:rsid w:val="003B066A"/>
    <w:rsid w:val="003B0B40"/>
    <w:rsid w:val="003B1EBE"/>
    <w:rsid w:val="003B2AAB"/>
    <w:rsid w:val="003B3134"/>
    <w:rsid w:val="003B37B0"/>
    <w:rsid w:val="003B3D15"/>
    <w:rsid w:val="003B467C"/>
    <w:rsid w:val="003B4BAC"/>
    <w:rsid w:val="003B6513"/>
    <w:rsid w:val="003B6659"/>
    <w:rsid w:val="003B6685"/>
    <w:rsid w:val="003B6B5B"/>
    <w:rsid w:val="003B6C6B"/>
    <w:rsid w:val="003B7482"/>
    <w:rsid w:val="003B74DA"/>
    <w:rsid w:val="003B74E7"/>
    <w:rsid w:val="003C03A7"/>
    <w:rsid w:val="003C0E0E"/>
    <w:rsid w:val="003C27B4"/>
    <w:rsid w:val="003C2AC4"/>
    <w:rsid w:val="003C3035"/>
    <w:rsid w:val="003C36FF"/>
    <w:rsid w:val="003C37AE"/>
    <w:rsid w:val="003C4AA1"/>
    <w:rsid w:val="003C5779"/>
    <w:rsid w:val="003C64E1"/>
    <w:rsid w:val="003C6661"/>
    <w:rsid w:val="003C6F56"/>
    <w:rsid w:val="003C7DD3"/>
    <w:rsid w:val="003D0ED7"/>
    <w:rsid w:val="003D0F8C"/>
    <w:rsid w:val="003D1109"/>
    <w:rsid w:val="003D1277"/>
    <w:rsid w:val="003D13DC"/>
    <w:rsid w:val="003D1516"/>
    <w:rsid w:val="003D1C74"/>
    <w:rsid w:val="003D2909"/>
    <w:rsid w:val="003D2CB5"/>
    <w:rsid w:val="003D31D3"/>
    <w:rsid w:val="003D40EB"/>
    <w:rsid w:val="003D53E4"/>
    <w:rsid w:val="003D6608"/>
    <w:rsid w:val="003D6951"/>
    <w:rsid w:val="003D7250"/>
    <w:rsid w:val="003D7570"/>
    <w:rsid w:val="003D7BF6"/>
    <w:rsid w:val="003E0019"/>
    <w:rsid w:val="003E02C0"/>
    <w:rsid w:val="003E0508"/>
    <w:rsid w:val="003E0BF1"/>
    <w:rsid w:val="003E0C6E"/>
    <w:rsid w:val="003E1129"/>
    <w:rsid w:val="003E1CD9"/>
    <w:rsid w:val="003E222C"/>
    <w:rsid w:val="003E2530"/>
    <w:rsid w:val="003E3566"/>
    <w:rsid w:val="003E3AB0"/>
    <w:rsid w:val="003E3C90"/>
    <w:rsid w:val="003E3CD3"/>
    <w:rsid w:val="003E3CEE"/>
    <w:rsid w:val="003E4192"/>
    <w:rsid w:val="003E45E6"/>
    <w:rsid w:val="003E4F4E"/>
    <w:rsid w:val="003E5154"/>
    <w:rsid w:val="003E55EF"/>
    <w:rsid w:val="003E6410"/>
    <w:rsid w:val="003E67B9"/>
    <w:rsid w:val="003E68E6"/>
    <w:rsid w:val="003E79B5"/>
    <w:rsid w:val="003E7B3D"/>
    <w:rsid w:val="003E7B6F"/>
    <w:rsid w:val="003F0C56"/>
    <w:rsid w:val="003F298E"/>
    <w:rsid w:val="003F3B78"/>
    <w:rsid w:val="003F3C24"/>
    <w:rsid w:val="003F4AE7"/>
    <w:rsid w:val="003F501A"/>
    <w:rsid w:val="003F566E"/>
    <w:rsid w:val="003F56D5"/>
    <w:rsid w:val="003F66CE"/>
    <w:rsid w:val="003F6A2D"/>
    <w:rsid w:val="003F6C73"/>
    <w:rsid w:val="003F709A"/>
    <w:rsid w:val="003F72B9"/>
    <w:rsid w:val="003F79EB"/>
    <w:rsid w:val="0040026E"/>
    <w:rsid w:val="00401CAC"/>
    <w:rsid w:val="004023E4"/>
    <w:rsid w:val="00402C7C"/>
    <w:rsid w:val="00402D2F"/>
    <w:rsid w:val="00402D61"/>
    <w:rsid w:val="00402F15"/>
    <w:rsid w:val="00403294"/>
    <w:rsid w:val="00403B0B"/>
    <w:rsid w:val="00404736"/>
    <w:rsid w:val="00404C7D"/>
    <w:rsid w:val="00405308"/>
    <w:rsid w:val="00405690"/>
    <w:rsid w:val="004057F7"/>
    <w:rsid w:val="00405855"/>
    <w:rsid w:val="004058C8"/>
    <w:rsid w:val="00405D7B"/>
    <w:rsid w:val="00405E55"/>
    <w:rsid w:val="0040758E"/>
    <w:rsid w:val="00407B78"/>
    <w:rsid w:val="00407BFE"/>
    <w:rsid w:val="00407CFE"/>
    <w:rsid w:val="00407F43"/>
    <w:rsid w:val="004104B8"/>
    <w:rsid w:val="00410FB9"/>
    <w:rsid w:val="0041111E"/>
    <w:rsid w:val="00411AB8"/>
    <w:rsid w:val="00411FDF"/>
    <w:rsid w:val="004121D9"/>
    <w:rsid w:val="00412848"/>
    <w:rsid w:val="00412CB5"/>
    <w:rsid w:val="004130DE"/>
    <w:rsid w:val="00413FC8"/>
    <w:rsid w:val="004148B7"/>
    <w:rsid w:val="00414A58"/>
    <w:rsid w:val="00414F8B"/>
    <w:rsid w:val="004150D8"/>
    <w:rsid w:val="004154C2"/>
    <w:rsid w:val="00415E0F"/>
    <w:rsid w:val="00417F59"/>
    <w:rsid w:val="004202A2"/>
    <w:rsid w:val="004203F3"/>
    <w:rsid w:val="004216F6"/>
    <w:rsid w:val="004218A2"/>
    <w:rsid w:val="004218E5"/>
    <w:rsid w:val="00421DBE"/>
    <w:rsid w:val="00422055"/>
    <w:rsid w:val="00422106"/>
    <w:rsid w:val="004221F8"/>
    <w:rsid w:val="0042256C"/>
    <w:rsid w:val="004235FE"/>
    <w:rsid w:val="00423867"/>
    <w:rsid w:val="00423922"/>
    <w:rsid w:val="004239B8"/>
    <w:rsid w:val="00423DEC"/>
    <w:rsid w:val="00423E4A"/>
    <w:rsid w:val="0042493E"/>
    <w:rsid w:val="00424C6C"/>
    <w:rsid w:val="0042657B"/>
    <w:rsid w:val="004268D7"/>
    <w:rsid w:val="00426AAA"/>
    <w:rsid w:val="00426E0D"/>
    <w:rsid w:val="00426E6D"/>
    <w:rsid w:val="0042727F"/>
    <w:rsid w:val="0042734B"/>
    <w:rsid w:val="00427CC0"/>
    <w:rsid w:val="00427F49"/>
    <w:rsid w:val="00430001"/>
    <w:rsid w:val="00431338"/>
    <w:rsid w:val="00431A5E"/>
    <w:rsid w:val="00431DBF"/>
    <w:rsid w:val="00432597"/>
    <w:rsid w:val="00432843"/>
    <w:rsid w:val="00432DC6"/>
    <w:rsid w:val="00432E31"/>
    <w:rsid w:val="0043305D"/>
    <w:rsid w:val="004340EC"/>
    <w:rsid w:val="00434CA2"/>
    <w:rsid w:val="00435023"/>
    <w:rsid w:val="004376C7"/>
    <w:rsid w:val="00440A99"/>
    <w:rsid w:val="00440F81"/>
    <w:rsid w:val="004417E4"/>
    <w:rsid w:val="00441AE3"/>
    <w:rsid w:val="0044224D"/>
    <w:rsid w:val="00442258"/>
    <w:rsid w:val="00442400"/>
    <w:rsid w:val="004425CD"/>
    <w:rsid w:val="00442E14"/>
    <w:rsid w:val="00442F80"/>
    <w:rsid w:val="00443051"/>
    <w:rsid w:val="00443D4D"/>
    <w:rsid w:val="00444618"/>
    <w:rsid w:val="00445839"/>
    <w:rsid w:val="00445A6E"/>
    <w:rsid w:val="004462BA"/>
    <w:rsid w:val="00447F18"/>
    <w:rsid w:val="004518E7"/>
    <w:rsid w:val="00452091"/>
    <w:rsid w:val="00452331"/>
    <w:rsid w:val="0045319F"/>
    <w:rsid w:val="004533C3"/>
    <w:rsid w:val="00453806"/>
    <w:rsid w:val="00455301"/>
    <w:rsid w:val="004558FA"/>
    <w:rsid w:val="004559FF"/>
    <w:rsid w:val="00455A88"/>
    <w:rsid w:val="00456E7D"/>
    <w:rsid w:val="00457D47"/>
    <w:rsid w:val="00460371"/>
    <w:rsid w:val="00460B15"/>
    <w:rsid w:val="00461126"/>
    <w:rsid w:val="00461AEE"/>
    <w:rsid w:val="00461DD1"/>
    <w:rsid w:val="0046207C"/>
    <w:rsid w:val="0046254B"/>
    <w:rsid w:val="00463860"/>
    <w:rsid w:val="004638C8"/>
    <w:rsid w:val="00464553"/>
    <w:rsid w:val="00464B2D"/>
    <w:rsid w:val="00465211"/>
    <w:rsid w:val="004652F7"/>
    <w:rsid w:val="0046552F"/>
    <w:rsid w:val="004655DF"/>
    <w:rsid w:val="004658EA"/>
    <w:rsid w:val="0046605F"/>
    <w:rsid w:val="0046691B"/>
    <w:rsid w:val="00466A7D"/>
    <w:rsid w:val="00466ED5"/>
    <w:rsid w:val="00466F77"/>
    <w:rsid w:val="00467204"/>
    <w:rsid w:val="0046766E"/>
    <w:rsid w:val="0046782C"/>
    <w:rsid w:val="0047020A"/>
    <w:rsid w:val="004717A7"/>
    <w:rsid w:val="004717FF"/>
    <w:rsid w:val="00471CFD"/>
    <w:rsid w:val="00471D8B"/>
    <w:rsid w:val="00471F60"/>
    <w:rsid w:val="00472155"/>
    <w:rsid w:val="00472AF8"/>
    <w:rsid w:val="004736FB"/>
    <w:rsid w:val="00473D77"/>
    <w:rsid w:val="00475638"/>
    <w:rsid w:val="00475765"/>
    <w:rsid w:val="00475E37"/>
    <w:rsid w:val="00481AD3"/>
    <w:rsid w:val="00482E5B"/>
    <w:rsid w:val="00483D75"/>
    <w:rsid w:val="00484632"/>
    <w:rsid w:val="004848A3"/>
    <w:rsid w:val="00485043"/>
    <w:rsid w:val="00487077"/>
    <w:rsid w:val="00487338"/>
    <w:rsid w:val="00487801"/>
    <w:rsid w:val="004901C2"/>
    <w:rsid w:val="00490F73"/>
    <w:rsid w:val="00491E9A"/>
    <w:rsid w:val="00492238"/>
    <w:rsid w:val="004938C9"/>
    <w:rsid w:val="0049629E"/>
    <w:rsid w:val="00496BAF"/>
    <w:rsid w:val="00496BD4"/>
    <w:rsid w:val="004976C8"/>
    <w:rsid w:val="004978C1"/>
    <w:rsid w:val="004979F3"/>
    <w:rsid w:val="00497B1E"/>
    <w:rsid w:val="004A0223"/>
    <w:rsid w:val="004A0400"/>
    <w:rsid w:val="004A064C"/>
    <w:rsid w:val="004A1697"/>
    <w:rsid w:val="004A1C06"/>
    <w:rsid w:val="004A228B"/>
    <w:rsid w:val="004A2BB5"/>
    <w:rsid w:val="004A34FA"/>
    <w:rsid w:val="004A36A5"/>
    <w:rsid w:val="004A3743"/>
    <w:rsid w:val="004A3C86"/>
    <w:rsid w:val="004A44A5"/>
    <w:rsid w:val="004A4A6D"/>
    <w:rsid w:val="004A65AB"/>
    <w:rsid w:val="004A6F86"/>
    <w:rsid w:val="004A73B7"/>
    <w:rsid w:val="004A7E74"/>
    <w:rsid w:val="004B0066"/>
    <w:rsid w:val="004B0A60"/>
    <w:rsid w:val="004B0BE0"/>
    <w:rsid w:val="004B1666"/>
    <w:rsid w:val="004B1AEC"/>
    <w:rsid w:val="004B223F"/>
    <w:rsid w:val="004B2854"/>
    <w:rsid w:val="004B2EC3"/>
    <w:rsid w:val="004B2FFE"/>
    <w:rsid w:val="004B3675"/>
    <w:rsid w:val="004B3704"/>
    <w:rsid w:val="004B4A2F"/>
    <w:rsid w:val="004B54AE"/>
    <w:rsid w:val="004B59AE"/>
    <w:rsid w:val="004B60EB"/>
    <w:rsid w:val="004B6310"/>
    <w:rsid w:val="004B70B3"/>
    <w:rsid w:val="004C0291"/>
    <w:rsid w:val="004C159F"/>
    <w:rsid w:val="004C1AC3"/>
    <w:rsid w:val="004C22A9"/>
    <w:rsid w:val="004C27DF"/>
    <w:rsid w:val="004C3150"/>
    <w:rsid w:val="004C3680"/>
    <w:rsid w:val="004C38F2"/>
    <w:rsid w:val="004C549C"/>
    <w:rsid w:val="004C58D7"/>
    <w:rsid w:val="004C5B32"/>
    <w:rsid w:val="004D03A4"/>
    <w:rsid w:val="004D0868"/>
    <w:rsid w:val="004D09B4"/>
    <w:rsid w:val="004D25D2"/>
    <w:rsid w:val="004D36DB"/>
    <w:rsid w:val="004D3C79"/>
    <w:rsid w:val="004D3E37"/>
    <w:rsid w:val="004D46D0"/>
    <w:rsid w:val="004D4E76"/>
    <w:rsid w:val="004D54F9"/>
    <w:rsid w:val="004D5964"/>
    <w:rsid w:val="004D5ADC"/>
    <w:rsid w:val="004D5F53"/>
    <w:rsid w:val="004D621F"/>
    <w:rsid w:val="004D65C3"/>
    <w:rsid w:val="004E0005"/>
    <w:rsid w:val="004E0096"/>
    <w:rsid w:val="004E02E6"/>
    <w:rsid w:val="004E064D"/>
    <w:rsid w:val="004E1B97"/>
    <w:rsid w:val="004E216D"/>
    <w:rsid w:val="004E21E9"/>
    <w:rsid w:val="004E22BC"/>
    <w:rsid w:val="004E2339"/>
    <w:rsid w:val="004E256E"/>
    <w:rsid w:val="004E294C"/>
    <w:rsid w:val="004E2B13"/>
    <w:rsid w:val="004E3714"/>
    <w:rsid w:val="004E3882"/>
    <w:rsid w:val="004E596C"/>
    <w:rsid w:val="004E651A"/>
    <w:rsid w:val="004E7011"/>
    <w:rsid w:val="004E7700"/>
    <w:rsid w:val="004E79C8"/>
    <w:rsid w:val="004F03A4"/>
    <w:rsid w:val="004F04E0"/>
    <w:rsid w:val="004F085A"/>
    <w:rsid w:val="004F0DB6"/>
    <w:rsid w:val="004F10F2"/>
    <w:rsid w:val="004F2488"/>
    <w:rsid w:val="004F2FB2"/>
    <w:rsid w:val="004F3392"/>
    <w:rsid w:val="004F3557"/>
    <w:rsid w:val="004F3639"/>
    <w:rsid w:val="004F3939"/>
    <w:rsid w:val="004F64C0"/>
    <w:rsid w:val="004F6EB8"/>
    <w:rsid w:val="004F70B7"/>
    <w:rsid w:val="004F72DD"/>
    <w:rsid w:val="004F7429"/>
    <w:rsid w:val="0050038F"/>
    <w:rsid w:val="00500520"/>
    <w:rsid w:val="00500A43"/>
    <w:rsid w:val="005011F0"/>
    <w:rsid w:val="00503300"/>
    <w:rsid w:val="00504604"/>
    <w:rsid w:val="005048D5"/>
    <w:rsid w:val="00504970"/>
    <w:rsid w:val="005052EB"/>
    <w:rsid w:val="00505BBC"/>
    <w:rsid w:val="0050632F"/>
    <w:rsid w:val="005065B0"/>
    <w:rsid w:val="00506D0F"/>
    <w:rsid w:val="00507412"/>
    <w:rsid w:val="005074DB"/>
    <w:rsid w:val="00507DBD"/>
    <w:rsid w:val="00510504"/>
    <w:rsid w:val="00510986"/>
    <w:rsid w:val="00510CB9"/>
    <w:rsid w:val="00510D6D"/>
    <w:rsid w:val="00510EFA"/>
    <w:rsid w:val="005111E6"/>
    <w:rsid w:val="00511455"/>
    <w:rsid w:val="00513B0B"/>
    <w:rsid w:val="00513CCC"/>
    <w:rsid w:val="0051420A"/>
    <w:rsid w:val="00514ABA"/>
    <w:rsid w:val="00514FEB"/>
    <w:rsid w:val="00516CA9"/>
    <w:rsid w:val="00516DB4"/>
    <w:rsid w:val="005170DE"/>
    <w:rsid w:val="00517823"/>
    <w:rsid w:val="00517C4D"/>
    <w:rsid w:val="00517F50"/>
    <w:rsid w:val="005202F9"/>
    <w:rsid w:val="005203C3"/>
    <w:rsid w:val="005205AD"/>
    <w:rsid w:val="005212EE"/>
    <w:rsid w:val="00521583"/>
    <w:rsid w:val="00521E78"/>
    <w:rsid w:val="00522DF7"/>
    <w:rsid w:val="00522EC2"/>
    <w:rsid w:val="005237EE"/>
    <w:rsid w:val="00523AC4"/>
    <w:rsid w:val="00524338"/>
    <w:rsid w:val="005246B8"/>
    <w:rsid w:val="005259D8"/>
    <w:rsid w:val="0052717C"/>
    <w:rsid w:val="0052793F"/>
    <w:rsid w:val="00530878"/>
    <w:rsid w:val="00530AD5"/>
    <w:rsid w:val="00530D47"/>
    <w:rsid w:val="0053130F"/>
    <w:rsid w:val="00532C56"/>
    <w:rsid w:val="00533E06"/>
    <w:rsid w:val="005345DF"/>
    <w:rsid w:val="005349B0"/>
    <w:rsid w:val="00534BF6"/>
    <w:rsid w:val="00535495"/>
    <w:rsid w:val="00535DCC"/>
    <w:rsid w:val="00536269"/>
    <w:rsid w:val="00540250"/>
    <w:rsid w:val="00540625"/>
    <w:rsid w:val="0054194D"/>
    <w:rsid w:val="00541FD5"/>
    <w:rsid w:val="005424DE"/>
    <w:rsid w:val="005428AF"/>
    <w:rsid w:val="00544455"/>
    <w:rsid w:val="0054568B"/>
    <w:rsid w:val="0054735B"/>
    <w:rsid w:val="00550768"/>
    <w:rsid w:val="00551468"/>
    <w:rsid w:val="00552568"/>
    <w:rsid w:val="005538B1"/>
    <w:rsid w:val="00554E56"/>
    <w:rsid w:val="00554E79"/>
    <w:rsid w:val="005552C7"/>
    <w:rsid w:val="005552EF"/>
    <w:rsid w:val="005555B3"/>
    <w:rsid w:val="005555F3"/>
    <w:rsid w:val="00556006"/>
    <w:rsid w:val="00556665"/>
    <w:rsid w:val="00557203"/>
    <w:rsid w:val="00557B35"/>
    <w:rsid w:val="00557CCA"/>
    <w:rsid w:val="005602A7"/>
    <w:rsid w:val="00560AA5"/>
    <w:rsid w:val="005616ED"/>
    <w:rsid w:val="00562828"/>
    <w:rsid w:val="00562C78"/>
    <w:rsid w:val="00563090"/>
    <w:rsid w:val="005630D9"/>
    <w:rsid w:val="00563129"/>
    <w:rsid w:val="00563CC4"/>
    <w:rsid w:val="00564BA1"/>
    <w:rsid w:val="005655FD"/>
    <w:rsid w:val="00565E78"/>
    <w:rsid w:val="00565FFE"/>
    <w:rsid w:val="005665E6"/>
    <w:rsid w:val="00566FC5"/>
    <w:rsid w:val="0057110E"/>
    <w:rsid w:val="005711D4"/>
    <w:rsid w:val="00571402"/>
    <w:rsid w:val="00572825"/>
    <w:rsid w:val="00572A6B"/>
    <w:rsid w:val="00573004"/>
    <w:rsid w:val="00573B42"/>
    <w:rsid w:val="00573F21"/>
    <w:rsid w:val="0057419B"/>
    <w:rsid w:val="005746F9"/>
    <w:rsid w:val="00575FDB"/>
    <w:rsid w:val="00581498"/>
    <w:rsid w:val="00581FCB"/>
    <w:rsid w:val="00582591"/>
    <w:rsid w:val="00583578"/>
    <w:rsid w:val="0058385A"/>
    <w:rsid w:val="005842EB"/>
    <w:rsid w:val="00585A70"/>
    <w:rsid w:val="00586AE3"/>
    <w:rsid w:val="00586B3D"/>
    <w:rsid w:val="0058786E"/>
    <w:rsid w:val="005903C9"/>
    <w:rsid w:val="00590CDC"/>
    <w:rsid w:val="00591C23"/>
    <w:rsid w:val="00591D68"/>
    <w:rsid w:val="0059248B"/>
    <w:rsid w:val="00592622"/>
    <w:rsid w:val="0059263A"/>
    <w:rsid w:val="005926EE"/>
    <w:rsid w:val="0059323C"/>
    <w:rsid w:val="00593390"/>
    <w:rsid w:val="00593A7D"/>
    <w:rsid w:val="00594261"/>
    <w:rsid w:val="0059498D"/>
    <w:rsid w:val="00595224"/>
    <w:rsid w:val="0059572D"/>
    <w:rsid w:val="00595E52"/>
    <w:rsid w:val="00596515"/>
    <w:rsid w:val="00596E56"/>
    <w:rsid w:val="00597762"/>
    <w:rsid w:val="00597B47"/>
    <w:rsid w:val="005A040F"/>
    <w:rsid w:val="005A0DDC"/>
    <w:rsid w:val="005A1244"/>
    <w:rsid w:val="005A1BEE"/>
    <w:rsid w:val="005A1C30"/>
    <w:rsid w:val="005A211C"/>
    <w:rsid w:val="005A31B5"/>
    <w:rsid w:val="005A36E3"/>
    <w:rsid w:val="005A4315"/>
    <w:rsid w:val="005A54A1"/>
    <w:rsid w:val="005A5AA8"/>
    <w:rsid w:val="005A654D"/>
    <w:rsid w:val="005A6603"/>
    <w:rsid w:val="005A66A6"/>
    <w:rsid w:val="005A780E"/>
    <w:rsid w:val="005A7FCF"/>
    <w:rsid w:val="005B02F5"/>
    <w:rsid w:val="005B16C6"/>
    <w:rsid w:val="005B1FBD"/>
    <w:rsid w:val="005B25EC"/>
    <w:rsid w:val="005B2EC3"/>
    <w:rsid w:val="005B3624"/>
    <w:rsid w:val="005B476C"/>
    <w:rsid w:val="005B477E"/>
    <w:rsid w:val="005B50A5"/>
    <w:rsid w:val="005B5CA3"/>
    <w:rsid w:val="005B6695"/>
    <w:rsid w:val="005B6EA1"/>
    <w:rsid w:val="005B7602"/>
    <w:rsid w:val="005B7D72"/>
    <w:rsid w:val="005C008F"/>
    <w:rsid w:val="005C0F12"/>
    <w:rsid w:val="005C102D"/>
    <w:rsid w:val="005C15E0"/>
    <w:rsid w:val="005C2B05"/>
    <w:rsid w:val="005C2BAD"/>
    <w:rsid w:val="005C34B4"/>
    <w:rsid w:val="005C41B3"/>
    <w:rsid w:val="005C44C5"/>
    <w:rsid w:val="005C45E0"/>
    <w:rsid w:val="005C46F4"/>
    <w:rsid w:val="005C4F1A"/>
    <w:rsid w:val="005C5B61"/>
    <w:rsid w:val="005C5DEB"/>
    <w:rsid w:val="005C5F61"/>
    <w:rsid w:val="005C6565"/>
    <w:rsid w:val="005C7190"/>
    <w:rsid w:val="005D07AE"/>
    <w:rsid w:val="005D09AD"/>
    <w:rsid w:val="005D0C0A"/>
    <w:rsid w:val="005D1018"/>
    <w:rsid w:val="005D129F"/>
    <w:rsid w:val="005D17B9"/>
    <w:rsid w:val="005D24CD"/>
    <w:rsid w:val="005D3F3D"/>
    <w:rsid w:val="005D4B7D"/>
    <w:rsid w:val="005D4F77"/>
    <w:rsid w:val="005D54FB"/>
    <w:rsid w:val="005D6D0C"/>
    <w:rsid w:val="005D6F2B"/>
    <w:rsid w:val="005D776D"/>
    <w:rsid w:val="005E0061"/>
    <w:rsid w:val="005E087F"/>
    <w:rsid w:val="005E090C"/>
    <w:rsid w:val="005E18EE"/>
    <w:rsid w:val="005E1DDF"/>
    <w:rsid w:val="005E1E5E"/>
    <w:rsid w:val="005E2041"/>
    <w:rsid w:val="005E2947"/>
    <w:rsid w:val="005E2C56"/>
    <w:rsid w:val="005E2CD0"/>
    <w:rsid w:val="005E39CF"/>
    <w:rsid w:val="005E3E22"/>
    <w:rsid w:val="005E43CE"/>
    <w:rsid w:val="005E5ED8"/>
    <w:rsid w:val="005E64B8"/>
    <w:rsid w:val="005E6530"/>
    <w:rsid w:val="005E6D59"/>
    <w:rsid w:val="005F0044"/>
    <w:rsid w:val="005F0357"/>
    <w:rsid w:val="005F0BE1"/>
    <w:rsid w:val="005F11F0"/>
    <w:rsid w:val="005F1DFF"/>
    <w:rsid w:val="005F1F6F"/>
    <w:rsid w:val="005F2016"/>
    <w:rsid w:val="005F2700"/>
    <w:rsid w:val="005F2B84"/>
    <w:rsid w:val="005F32B7"/>
    <w:rsid w:val="005F3354"/>
    <w:rsid w:val="005F3945"/>
    <w:rsid w:val="005F40D4"/>
    <w:rsid w:val="005F4164"/>
    <w:rsid w:val="005F4442"/>
    <w:rsid w:val="005F4B8C"/>
    <w:rsid w:val="005F4CC7"/>
    <w:rsid w:val="005F61D7"/>
    <w:rsid w:val="005F667A"/>
    <w:rsid w:val="005F66F1"/>
    <w:rsid w:val="005F6755"/>
    <w:rsid w:val="005F6837"/>
    <w:rsid w:val="0060017A"/>
    <w:rsid w:val="00600307"/>
    <w:rsid w:val="0060068D"/>
    <w:rsid w:val="006009FC"/>
    <w:rsid w:val="00600A6B"/>
    <w:rsid w:val="00601AF7"/>
    <w:rsid w:val="00602862"/>
    <w:rsid w:val="00602B89"/>
    <w:rsid w:val="00603870"/>
    <w:rsid w:val="0060475C"/>
    <w:rsid w:val="00604BE9"/>
    <w:rsid w:val="00604CAC"/>
    <w:rsid w:val="00604E41"/>
    <w:rsid w:val="00605378"/>
    <w:rsid w:val="0060614E"/>
    <w:rsid w:val="00606CF7"/>
    <w:rsid w:val="00606EE3"/>
    <w:rsid w:val="00607587"/>
    <w:rsid w:val="0061022B"/>
    <w:rsid w:val="0061164B"/>
    <w:rsid w:val="00611926"/>
    <w:rsid w:val="00611CA2"/>
    <w:rsid w:val="00611E1E"/>
    <w:rsid w:val="00612A74"/>
    <w:rsid w:val="00614082"/>
    <w:rsid w:val="00615AA8"/>
    <w:rsid w:val="00615DE1"/>
    <w:rsid w:val="00616D33"/>
    <w:rsid w:val="0061798F"/>
    <w:rsid w:val="00617ED1"/>
    <w:rsid w:val="00620E90"/>
    <w:rsid w:val="0062116A"/>
    <w:rsid w:val="00622211"/>
    <w:rsid w:val="00623101"/>
    <w:rsid w:val="0062405E"/>
    <w:rsid w:val="00624C2A"/>
    <w:rsid w:val="00624D3A"/>
    <w:rsid w:val="00624DF9"/>
    <w:rsid w:val="006251DD"/>
    <w:rsid w:val="006258B9"/>
    <w:rsid w:val="006268F5"/>
    <w:rsid w:val="00627403"/>
    <w:rsid w:val="006276F3"/>
    <w:rsid w:val="00627F94"/>
    <w:rsid w:val="00630056"/>
    <w:rsid w:val="006301B0"/>
    <w:rsid w:val="006304B0"/>
    <w:rsid w:val="0063071E"/>
    <w:rsid w:val="00630C5B"/>
    <w:rsid w:val="00630FAC"/>
    <w:rsid w:val="00631D7A"/>
    <w:rsid w:val="006325F8"/>
    <w:rsid w:val="00632805"/>
    <w:rsid w:val="006338B5"/>
    <w:rsid w:val="00633A98"/>
    <w:rsid w:val="006345C6"/>
    <w:rsid w:val="00634DAD"/>
    <w:rsid w:val="006350B6"/>
    <w:rsid w:val="0063511C"/>
    <w:rsid w:val="0063555D"/>
    <w:rsid w:val="0063594A"/>
    <w:rsid w:val="00635A76"/>
    <w:rsid w:val="00635D53"/>
    <w:rsid w:val="0063730D"/>
    <w:rsid w:val="006375FC"/>
    <w:rsid w:val="00637956"/>
    <w:rsid w:val="00640689"/>
    <w:rsid w:val="006408E0"/>
    <w:rsid w:val="00641241"/>
    <w:rsid w:val="00641E88"/>
    <w:rsid w:val="006421F1"/>
    <w:rsid w:val="00643DD1"/>
    <w:rsid w:val="00645896"/>
    <w:rsid w:val="00646638"/>
    <w:rsid w:val="00650F04"/>
    <w:rsid w:val="006522F5"/>
    <w:rsid w:val="00652306"/>
    <w:rsid w:val="006527A3"/>
    <w:rsid w:val="00652951"/>
    <w:rsid w:val="0065352D"/>
    <w:rsid w:val="00653609"/>
    <w:rsid w:val="006536E7"/>
    <w:rsid w:val="0065393C"/>
    <w:rsid w:val="00654006"/>
    <w:rsid w:val="006543DF"/>
    <w:rsid w:val="00654428"/>
    <w:rsid w:val="00654A0D"/>
    <w:rsid w:val="00654D0E"/>
    <w:rsid w:val="00656A62"/>
    <w:rsid w:val="00656BCD"/>
    <w:rsid w:val="00656D5E"/>
    <w:rsid w:val="006570F0"/>
    <w:rsid w:val="0065724B"/>
    <w:rsid w:val="00657A83"/>
    <w:rsid w:val="00657DB9"/>
    <w:rsid w:val="00660106"/>
    <w:rsid w:val="0066010F"/>
    <w:rsid w:val="00660447"/>
    <w:rsid w:val="00660820"/>
    <w:rsid w:val="00660825"/>
    <w:rsid w:val="0066084E"/>
    <w:rsid w:val="006608A9"/>
    <w:rsid w:val="006616B8"/>
    <w:rsid w:val="00661CD8"/>
    <w:rsid w:val="00661F1B"/>
    <w:rsid w:val="00662038"/>
    <w:rsid w:val="006621C8"/>
    <w:rsid w:val="00662ECA"/>
    <w:rsid w:val="0066339F"/>
    <w:rsid w:val="006635F2"/>
    <w:rsid w:val="00663DC1"/>
    <w:rsid w:val="00665068"/>
    <w:rsid w:val="0066538F"/>
    <w:rsid w:val="00665EAF"/>
    <w:rsid w:val="00665F75"/>
    <w:rsid w:val="00667929"/>
    <w:rsid w:val="00667E11"/>
    <w:rsid w:val="00667F25"/>
    <w:rsid w:val="00671C9F"/>
    <w:rsid w:val="006720BD"/>
    <w:rsid w:val="006721D8"/>
    <w:rsid w:val="0067260A"/>
    <w:rsid w:val="00672664"/>
    <w:rsid w:val="00673A47"/>
    <w:rsid w:val="00674193"/>
    <w:rsid w:val="00674D47"/>
    <w:rsid w:val="00675B06"/>
    <w:rsid w:val="00676CC8"/>
    <w:rsid w:val="00676D49"/>
    <w:rsid w:val="006802B9"/>
    <w:rsid w:val="0068097D"/>
    <w:rsid w:val="00680E21"/>
    <w:rsid w:val="00681116"/>
    <w:rsid w:val="006813E0"/>
    <w:rsid w:val="0068457B"/>
    <w:rsid w:val="00684993"/>
    <w:rsid w:val="00684DEA"/>
    <w:rsid w:val="00684F83"/>
    <w:rsid w:val="00686508"/>
    <w:rsid w:val="00686EC4"/>
    <w:rsid w:val="00686EEB"/>
    <w:rsid w:val="0068757F"/>
    <w:rsid w:val="0068763A"/>
    <w:rsid w:val="00687834"/>
    <w:rsid w:val="006903FF"/>
    <w:rsid w:val="00690578"/>
    <w:rsid w:val="00690D3E"/>
    <w:rsid w:val="00690E65"/>
    <w:rsid w:val="00692CFA"/>
    <w:rsid w:val="00693420"/>
    <w:rsid w:val="006949B7"/>
    <w:rsid w:val="00695294"/>
    <w:rsid w:val="00695A2E"/>
    <w:rsid w:val="00696596"/>
    <w:rsid w:val="00696A89"/>
    <w:rsid w:val="0069780F"/>
    <w:rsid w:val="006A0015"/>
    <w:rsid w:val="006A0109"/>
    <w:rsid w:val="006A0247"/>
    <w:rsid w:val="006A064B"/>
    <w:rsid w:val="006A0962"/>
    <w:rsid w:val="006A12B3"/>
    <w:rsid w:val="006A136E"/>
    <w:rsid w:val="006A1A04"/>
    <w:rsid w:val="006A245F"/>
    <w:rsid w:val="006A2519"/>
    <w:rsid w:val="006A2B36"/>
    <w:rsid w:val="006A30E7"/>
    <w:rsid w:val="006A36D7"/>
    <w:rsid w:val="006A3D99"/>
    <w:rsid w:val="006A4096"/>
    <w:rsid w:val="006A49CE"/>
    <w:rsid w:val="006A51CE"/>
    <w:rsid w:val="006A54ED"/>
    <w:rsid w:val="006A5D23"/>
    <w:rsid w:val="006A5FC4"/>
    <w:rsid w:val="006A6699"/>
    <w:rsid w:val="006A722F"/>
    <w:rsid w:val="006A79CE"/>
    <w:rsid w:val="006A7F7E"/>
    <w:rsid w:val="006B113E"/>
    <w:rsid w:val="006B1C98"/>
    <w:rsid w:val="006B1EE8"/>
    <w:rsid w:val="006B33AD"/>
    <w:rsid w:val="006B44EC"/>
    <w:rsid w:val="006B4E63"/>
    <w:rsid w:val="006B4E8F"/>
    <w:rsid w:val="006B506B"/>
    <w:rsid w:val="006B59A6"/>
    <w:rsid w:val="006B59D8"/>
    <w:rsid w:val="006B6126"/>
    <w:rsid w:val="006B650C"/>
    <w:rsid w:val="006B77A2"/>
    <w:rsid w:val="006B7C65"/>
    <w:rsid w:val="006C0A7F"/>
    <w:rsid w:val="006C0D6F"/>
    <w:rsid w:val="006C0F5E"/>
    <w:rsid w:val="006C11EE"/>
    <w:rsid w:val="006C122F"/>
    <w:rsid w:val="006C1241"/>
    <w:rsid w:val="006C124D"/>
    <w:rsid w:val="006C1666"/>
    <w:rsid w:val="006C1A8B"/>
    <w:rsid w:val="006C2578"/>
    <w:rsid w:val="006C327C"/>
    <w:rsid w:val="006C4A11"/>
    <w:rsid w:val="006C4CF1"/>
    <w:rsid w:val="006C5305"/>
    <w:rsid w:val="006C56CA"/>
    <w:rsid w:val="006C5919"/>
    <w:rsid w:val="006C6616"/>
    <w:rsid w:val="006C708A"/>
    <w:rsid w:val="006C7147"/>
    <w:rsid w:val="006C779D"/>
    <w:rsid w:val="006D0916"/>
    <w:rsid w:val="006D2EC9"/>
    <w:rsid w:val="006D3476"/>
    <w:rsid w:val="006D36EA"/>
    <w:rsid w:val="006D3E33"/>
    <w:rsid w:val="006D4D90"/>
    <w:rsid w:val="006D51FC"/>
    <w:rsid w:val="006D5227"/>
    <w:rsid w:val="006D5B88"/>
    <w:rsid w:val="006D6160"/>
    <w:rsid w:val="006D6B31"/>
    <w:rsid w:val="006D74C7"/>
    <w:rsid w:val="006D767D"/>
    <w:rsid w:val="006D79DD"/>
    <w:rsid w:val="006D7A4D"/>
    <w:rsid w:val="006D7CFF"/>
    <w:rsid w:val="006E0152"/>
    <w:rsid w:val="006E060E"/>
    <w:rsid w:val="006E078A"/>
    <w:rsid w:val="006E0AF8"/>
    <w:rsid w:val="006E0D49"/>
    <w:rsid w:val="006E1554"/>
    <w:rsid w:val="006E1688"/>
    <w:rsid w:val="006E2242"/>
    <w:rsid w:val="006E3027"/>
    <w:rsid w:val="006E47D4"/>
    <w:rsid w:val="006E483B"/>
    <w:rsid w:val="006E5701"/>
    <w:rsid w:val="006E5E8D"/>
    <w:rsid w:val="006E7672"/>
    <w:rsid w:val="006E782B"/>
    <w:rsid w:val="006E7B8A"/>
    <w:rsid w:val="006E7CD1"/>
    <w:rsid w:val="006F0871"/>
    <w:rsid w:val="006F0FD1"/>
    <w:rsid w:val="006F107B"/>
    <w:rsid w:val="006F15EF"/>
    <w:rsid w:val="006F23F5"/>
    <w:rsid w:val="006F247E"/>
    <w:rsid w:val="006F2697"/>
    <w:rsid w:val="006F4253"/>
    <w:rsid w:val="006F4667"/>
    <w:rsid w:val="006F49BA"/>
    <w:rsid w:val="006F5377"/>
    <w:rsid w:val="006F6AD3"/>
    <w:rsid w:val="006F6F83"/>
    <w:rsid w:val="006F73F4"/>
    <w:rsid w:val="006F7416"/>
    <w:rsid w:val="006F7A73"/>
    <w:rsid w:val="00700763"/>
    <w:rsid w:val="007010AA"/>
    <w:rsid w:val="00701C24"/>
    <w:rsid w:val="00701ED9"/>
    <w:rsid w:val="00702437"/>
    <w:rsid w:val="00702688"/>
    <w:rsid w:val="00702920"/>
    <w:rsid w:val="00702D3F"/>
    <w:rsid w:val="00702E77"/>
    <w:rsid w:val="00704E59"/>
    <w:rsid w:val="0070546D"/>
    <w:rsid w:val="007056F6"/>
    <w:rsid w:val="00705B0C"/>
    <w:rsid w:val="00706036"/>
    <w:rsid w:val="00710843"/>
    <w:rsid w:val="00710FD2"/>
    <w:rsid w:val="00711171"/>
    <w:rsid w:val="007113D3"/>
    <w:rsid w:val="00711FEA"/>
    <w:rsid w:val="00713A36"/>
    <w:rsid w:val="00713B29"/>
    <w:rsid w:val="00714569"/>
    <w:rsid w:val="007146C7"/>
    <w:rsid w:val="00714FA0"/>
    <w:rsid w:val="00716074"/>
    <w:rsid w:val="007168A0"/>
    <w:rsid w:val="00717017"/>
    <w:rsid w:val="007173B2"/>
    <w:rsid w:val="0071796A"/>
    <w:rsid w:val="00717F51"/>
    <w:rsid w:val="007200C9"/>
    <w:rsid w:val="007207DD"/>
    <w:rsid w:val="007208CF"/>
    <w:rsid w:val="00721767"/>
    <w:rsid w:val="00721C25"/>
    <w:rsid w:val="00722525"/>
    <w:rsid w:val="007239CA"/>
    <w:rsid w:val="00723DD1"/>
    <w:rsid w:val="00724D56"/>
    <w:rsid w:val="007262BE"/>
    <w:rsid w:val="00727338"/>
    <w:rsid w:val="007305EB"/>
    <w:rsid w:val="00730725"/>
    <w:rsid w:val="00730C6F"/>
    <w:rsid w:val="00731121"/>
    <w:rsid w:val="0073173F"/>
    <w:rsid w:val="00731B2B"/>
    <w:rsid w:val="00732934"/>
    <w:rsid w:val="007329C6"/>
    <w:rsid w:val="00732C20"/>
    <w:rsid w:val="00733071"/>
    <w:rsid w:val="00733993"/>
    <w:rsid w:val="00733D6B"/>
    <w:rsid w:val="00733EFE"/>
    <w:rsid w:val="007341A1"/>
    <w:rsid w:val="00734BD7"/>
    <w:rsid w:val="007377B5"/>
    <w:rsid w:val="00737B0E"/>
    <w:rsid w:val="00740BCE"/>
    <w:rsid w:val="007414EC"/>
    <w:rsid w:val="007417E2"/>
    <w:rsid w:val="00742360"/>
    <w:rsid w:val="00742574"/>
    <w:rsid w:val="007428E5"/>
    <w:rsid w:val="00742C30"/>
    <w:rsid w:val="00742DAD"/>
    <w:rsid w:val="00742FCE"/>
    <w:rsid w:val="00743145"/>
    <w:rsid w:val="0074383A"/>
    <w:rsid w:val="00743906"/>
    <w:rsid w:val="00744052"/>
    <w:rsid w:val="00744118"/>
    <w:rsid w:val="0074431C"/>
    <w:rsid w:val="007443A5"/>
    <w:rsid w:val="00745021"/>
    <w:rsid w:val="0074620E"/>
    <w:rsid w:val="007466D7"/>
    <w:rsid w:val="0074692A"/>
    <w:rsid w:val="00746A18"/>
    <w:rsid w:val="00747921"/>
    <w:rsid w:val="00747E73"/>
    <w:rsid w:val="0075050B"/>
    <w:rsid w:val="00750EEA"/>
    <w:rsid w:val="00753BDA"/>
    <w:rsid w:val="00754535"/>
    <w:rsid w:val="007545BE"/>
    <w:rsid w:val="00756321"/>
    <w:rsid w:val="00756517"/>
    <w:rsid w:val="00756854"/>
    <w:rsid w:val="007568CB"/>
    <w:rsid w:val="00756D2C"/>
    <w:rsid w:val="0075791F"/>
    <w:rsid w:val="00757A24"/>
    <w:rsid w:val="00760B81"/>
    <w:rsid w:val="00760DD9"/>
    <w:rsid w:val="00761103"/>
    <w:rsid w:val="0076156C"/>
    <w:rsid w:val="00761BB7"/>
    <w:rsid w:val="00761ED3"/>
    <w:rsid w:val="00762515"/>
    <w:rsid w:val="00762D8D"/>
    <w:rsid w:val="00762FED"/>
    <w:rsid w:val="007632AE"/>
    <w:rsid w:val="00763D6B"/>
    <w:rsid w:val="00763DCA"/>
    <w:rsid w:val="00764254"/>
    <w:rsid w:val="00765781"/>
    <w:rsid w:val="00766175"/>
    <w:rsid w:val="00766276"/>
    <w:rsid w:val="007662D2"/>
    <w:rsid w:val="007664D3"/>
    <w:rsid w:val="007668A8"/>
    <w:rsid w:val="00766EC9"/>
    <w:rsid w:val="00767346"/>
    <w:rsid w:val="007702C8"/>
    <w:rsid w:val="00770D0E"/>
    <w:rsid w:val="00772ED6"/>
    <w:rsid w:val="007732A4"/>
    <w:rsid w:val="00774180"/>
    <w:rsid w:val="0077474F"/>
    <w:rsid w:val="00774974"/>
    <w:rsid w:val="007754BC"/>
    <w:rsid w:val="0077574E"/>
    <w:rsid w:val="00775AA6"/>
    <w:rsid w:val="00775FA7"/>
    <w:rsid w:val="0077635A"/>
    <w:rsid w:val="0077741F"/>
    <w:rsid w:val="007779A3"/>
    <w:rsid w:val="00777F9C"/>
    <w:rsid w:val="0078029D"/>
    <w:rsid w:val="00780B8C"/>
    <w:rsid w:val="00780CFF"/>
    <w:rsid w:val="007810F3"/>
    <w:rsid w:val="00781AA8"/>
    <w:rsid w:val="00782AB5"/>
    <w:rsid w:val="00783056"/>
    <w:rsid w:val="007833DC"/>
    <w:rsid w:val="00783FAB"/>
    <w:rsid w:val="007843E4"/>
    <w:rsid w:val="00784662"/>
    <w:rsid w:val="00785C0B"/>
    <w:rsid w:val="00785C49"/>
    <w:rsid w:val="00786452"/>
    <w:rsid w:val="007864E2"/>
    <w:rsid w:val="00790F3D"/>
    <w:rsid w:val="00791A21"/>
    <w:rsid w:val="00793DAF"/>
    <w:rsid w:val="00793EA8"/>
    <w:rsid w:val="0079438D"/>
    <w:rsid w:val="00794552"/>
    <w:rsid w:val="00794B60"/>
    <w:rsid w:val="00794CCD"/>
    <w:rsid w:val="00794F2B"/>
    <w:rsid w:val="00795204"/>
    <w:rsid w:val="00795219"/>
    <w:rsid w:val="0079540D"/>
    <w:rsid w:val="00795E2B"/>
    <w:rsid w:val="007960D6"/>
    <w:rsid w:val="00796C0A"/>
    <w:rsid w:val="007A0421"/>
    <w:rsid w:val="007A08DD"/>
    <w:rsid w:val="007A0C7E"/>
    <w:rsid w:val="007A0F0C"/>
    <w:rsid w:val="007A1804"/>
    <w:rsid w:val="007A1D76"/>
    <w:rsid w:val="007A2315"/>
    <w:rsid w:val="007A34D1"/>
    <w:rsid w:val="007A3BC2"/>
    <w:rsid w:val="007A42F0"/>
    <w:rsid w:val="007A4CBE"/>
    <w:rsid w:val="007A5397"/>
    <w:rsid w:val="007A5E3B"/>
    <w:rsid w:val="007A5F15"/>
    <w:rsid w:val="007A6604"/>
    <w:rsid w:val="007A66BB"/>
    <w:rsid w:val="007A6D27"/>
    <w:rsid w:val="007A77C9"/>
    <w:rsid w:val="007B027C"/>
    <w:rsid w:val="007B091F"/>
    <w:rsid w:val="007B0F33"/>
    <w:rsid w:val="007B0FAA"/>
    <w:rsid w:val="007B1B87"/>
    <w:rsid w:val="007B1BEF"/>
    <w:rsid w:val="007B24D8"/>
    <w:rsid w:val="007B2B78"/>
    <w:rsid w:val="007B3302"/>
    <w:rsid w:val="007B33D6"/>
    <w:rsid w:val="007B3521"/>
    <w:rsid w:val="007B35F6"/>
    <w:rsid w:val="007B392D"/>
    <w:rsid w:val="007B5085"/>
    <w:rsid w:val="007B658D"/>
    <w:rsid w:val="007B7753"/>
    <w:rsid w:val="007B78C5"/>
    <w:rsid w:val="007C0E73"/>
    <w:rsid w:val="007C2278"/>
    <w:rsid w:val="007C2D0D"/>
    <w:rsid w:val="007C2EA1"/>
    <w:rsid w:val="007C3381"/>
    <w:rsid w:val="007C401D"/>
    <w:rsid w:val="007C4B4D"/>
    <w:rsid w:val="007C4D73"/>
    <w:rsid w:val="007C5600"/>
    <w:rsid w:val="007C563A"/>
    <w:rsid w:val="007C565A"/>
    <w:rsid w:val="007C5FC3"/>
    <w:rsid w:val="007C61CD"/>
    <w:rsid w:val="007C61F7"/>
    <w:rsid w:val="007C63B9"/>
    <w:rsid w:val="007C6812"/>
    <w:rsid w:val="007C6A1E"/>
    <w:rsid w:val="007C6CCC"/>
    <w:rsid w:val="007C7630"/>
    <w:rsid w:val="007C7F4A"/>
    <w:rsid w:val="007D011D"/>
    <w:rsid w:val="007D09E1"/>
    <w:rsid w:val="007D0A0A"/>
    <w:rsid w:val="007D1D01"/>
    <w:rsid w:val="007D1D55"/>
    <w:rsid w:val="007D1F05"/>
    <w:rsid w:val="007D2E9F"/>
    <w:rsid w:val="007D3195"/>
    <w:rsid w:val="007D3447"/>
    <w:rsid w:val="007D352D"/>
    <w:rsid w:val="007D4542"/>
    <w:rsid w:val="007D4D19"/>
    <w:rsid w:val="007D57FB"/>
    <w:rsid w:val="007D69A0"/>
    <w:rsid w:val="007D6E41"/>
    <w:rsid w:val="007D7514"/>
    <w:rsid w:val="007E04E0"/>
    <w:rsid w:val="007E0922"/>
    <w:rsid w:val="007E0EA6"/>
    <w:rsid w:val="007E0F67"/>
    <w:rsid w:val="007E1283"/>
    <w:rsid w:val="007E1474"/>
    <w:rsid w:val="007E1B3D"/>
    <w:rsid w:val="007E1DC0"/>
    <w:rsid w:val="007E1E86"/>
    <w:rsid w:val="007E2127"/>
    <w:rsid w:val="007E2304"/>
    <w:rsid w:val="007E2982"/>
    <w:rsid w:val="007E30FB"/>
    <w:rsid w:val="007E3416"/>
    <w:rsid w:val="007E3950"/>
    <w:rsid w:val="007E4575"/>
    <w:rsid w:val="007E6563"/>
    <w:rsid w:val="007E6C42"/>
    <w:rsid w:val="007E7713"/>
    <w:rsid w:val="007E7DEB"/>
    <w:rsid w:val="007F0192"/>
    <w:rsid w:val="007F0334"/>
    <w:rsid w:val="007F05A6"/>
    <w:rsid w:val="007F080D"/>
    <w:rsid w:val="007F146E"/>
    <w:rsid w:val="007F31A7"/>
    <w:rsid w:val="007F32BC"/>
    <w:rsid w:val="007F352F"/>
    <w:rsid w:val="007F36A8"/>
    <w:rsid w:val="007F3919"/>
    <w:rsid w:val="007F44A2"/>
    <w:rsid w:val="007F62F8"/>
    <w:rsid w:val="007F6A39"/>
    <w:rsid w:val="007F7561"/>
    <w:rsid w:val="007F78AC"/>
    <w:rsid w:val="007F7E43"/>
    <w:rsid w:val="007F7FBE"/>
    <w:rsid w:val="00800D06"/>
    <w:rsid w:val="00801338"/>
    <w:rsid w:val="00801A9B"/>
    <w:rsid w:val="008022E4"/>
    <w:rsid w:val="00802359"/>
    <w:rsid w:val="00803490"/>
    <w:rsid w:val="008036C1"/>
    <w:rsid w:val="00803C8E"/>
    <w:rsid w:val="00804527"/>
    <w:rsid w:val="00805927"/>
    <w:rsid w:val="00807C72"/>
    <w:rsid w:val="00810595"/>
    <w:rsid w:val="00810A6E"/>
    <w:rsid w:val="0081103B"/>
    <w:rsid w:val="0081103C"/>
    <w:rsid w:val="008111E7"/>
    <w:rsid w:val="00813D2E"/>
    <w:rsid w:val="00813D4D"/>
    <w:rsid w:val="00814AE6"/>
    <w:rsid w:val="00816588"/>
    <w:rsid w:val="00816B87"/>
    <w:rsid w:val="00817423"/>
    <w:rsid w:val="00817632"/>
    <w:rsid w:val="00817872"/>
    <w:rsid w:val="008179CA"/>
    <w:rsid w:val="0082022B"/>
    <w:rsid w:val="00820378"/>
    <w:rsid w:val="00820D70"/>
    <w:rsid w:val="00820E70"/>
    <w:rsid w:val="008218E4"/>
    <w:rsid w:val="008220B9"/>
    <w:rsid w:val="008226B2"/>
    <w:rsid w:val="00822775"/>
    <w:rsid w:val="00822C4C"/>
    <w:rsid w:val="00823DBA"/>
    <w:rsid w:val="00824547"/>
    <w:rsid w:val="00824C64"/>
    <w:rsid w:val="00825DCC"/>
    <w:rsid w:val="0082674A"/>
    <w:rsid w:val="008269B7"/>
    <w:rsid w:val="008269BA"/>
    <w:rsid w:val="00826F1A"/>
    <w:rsid w:val="00830483"/>
    <w:rsid w:val="00830A68"/>
    <w:rsid w:val="00830AD1"/>
    <w:rsid w:val="00830D64"/>
    <w:rsid w:val="00830DED"/>
    <w:rsid w:val="00830E42"/>
    <w:rsid w:val="008314FC"/>
    <w:rsid w:val="00832132"/>
    <w:rsid w:val="0083285F"/>
    <w:rsid w:val="00832EC1"/>
    <w:rsid w:val="00833384"/>
    <w:rsid w:val="008339B4"/>
    <w:rsid w:val="00834019"/>
    <w:rsid w:val="00834462"/>
    <w:rsid w:val="008344E2"/>
    <w:rsid w:val="00834782"/>
    <w:rsid w:val="00834980"/>
    <w:rsid w:val="0083520F"/>
    <w:rsid w:val="0083552C"/>
    <w:rsid w:val="0083640B"/>
    <w:rsid w:val="0083691F"/>
    <w:rsid w:val="00836BF8"/>
    <w:rsid w:val="00840136"/>
    <w:rsid w:val="00840548"/>
    <w:rsid w:val="00840F66"/>
    <w:rsid w:val="008415EA"/>
    <w:rsid w:val="0084186A"/>
    <w:rsid w:val="00841A27"/>
    <w:rsid w:val="00841E5A"/>
    <w:rsid w:val="0084395F"/>
    <w:rsid w:val="00844505"/>
    <w:rsid w:val="00844CF5"/>
    <w:rsid w:val="00845755"/>
    <w:rsid w:val="00845B2E"/>
    <w:rsid w:val="00845D7F"/>
    <w:rsid w:val="008465B0"/>
    <w:rsid w:val="00846EAD"/>
    <w:rsid w:val="00847195"/>
    <w:rsid w:val="0084751B"/>
    <w:rsid w:val="008476AC"/>
    <w:rsid w:val="00847751"/>
    <w:rsid w:val="00847BBB"/>
    <w:rsid w:val="00847FA3"/>
    <w:rsid w:val="008502E5"/>
    <w:rsid w:val="0085093E"/>
    <w:rsid w:val="00850D14"/>
    <w:rsid w:val="008510EA"/>
    <w:rsid w:val="00852442"/>
    <w:rsid w:val="00852715"/>
    <w:rsid w:val="0085285A"/>
    <w:rsid w:val="008529FC"/>
    <w:rsid w:val="00852E75"/>
    <w:rsid w:val="00853734"/>
    <w:rsid w:val="008551C2"/>
    <w:rsid w:val="00855461"/>
    <w:rsid w:val="008560A7"/>
    <w:rsid w:val="00856974"/>
    <w:rsid w:val="00860600"/>
    <w:rsid w:val="00861A80"/>
    <w:rsid w:val="00862167"/>
    <w:rsid w:val="008624C8"/>
    <w:rsid w:val="008647AF"/>
    <w:rsid w:val="008649A5"/>
    <w:rsid w:val="00864C9C"/>
    <w:rsid w:val="00864F42"/>
    <w:rsid w:val="0086507F"/>
    <w:rsid w:val="00866103"/>
    <w:rsid w:val="00866FE3"/>
    <w:rsid w:val="00870037"/>
    <w:rsid w:val="008702F3"/>
    <w:rsid w:val="008706EB"/>
    <w:rsid w:val="00871B24"/>
    <w:rsid w:val="008723B8"/>
    <w:rsid w:val="00872580"/>
    <w:rsid w:val="00872A48"/>
    <w:rsid w:val="00873682"/>
    <w:rsid w:val="00874307"/>
    <w:rsid w:val="0087511C"/>
    <w:rsid w:val="00875D0A"/>
    <w:rsid w:val="00875DED"/>
    <w:rsid w:val="008769A7"/>
    <w:rsid w:val="00876A0D"/>
    <w:rsid w:val="00876CC4"/>
    <w:rsid w:val="00880E82"/>
    <w:rsid w:val="008816A5"/>
    <w:rsid w:val="00882C0E"/>
    <w:rsid w:val="00882C99"/>
    <w:rsid w:val="008838E6"/>
    <w:rsid w:val="00884143"/>
    <w:rsid w:val="008845EF"/>
    <w:rsid w:val="00884B8D"/>
    <w:rsid w:val="00885076"/>
    <w:rsid w:val="00886032"/>
    <w:rsid w:val="008864E9"/>
    <w:rsid w:val="00886663"/>
    <w:rsid w:val="008875D2"/>
    <w:rsid w:val="00890098"/>
    <w:rsid w:val="00890915"/>
    <w:rsid w:val="00891055"/>
    <w:rsid w:val="00891266"/>
    <w:rsid w:val="00891432"/>
    <w:rsid w:val="00892AA5"/>
    <w:rsid w:val="00892C0A"/>
    <w:rsid w:val="008942EF"/>
    <w:rsid w:val="008952E9"/>
    <w:rsid w:val="008958B7"/>
    <w:rsid w:val="00896B3A"/>
    <w:rsid w:val="00897441"/>
    <w:rsid w:val="00897DD0"/>
    <w:rsid w:val="008A031B"/>
    <w:rsid w:val="008A0679"/>
    <w:rsid w:val="008A1075"/>
    <w:rsid w:val="008A1530"/>
    <w:rsid w:val="008A2459"/>
    <w:rsid w:val="008A2A54"/>
    <w:rsid w:val="008A2CF6"/>
    <w:rsid w:val="008A3BD1"/>
    <w:rsid w:val="008A46F8"/>
    <w:rsid w:val="008A5567"/>
    <w:rsid w:val="008A5626"/>
    <w:rsid w:val="008A5650"/>
    <w:rsid w:val="008A5D7E"/>
    <w:rsid w:val="008A5EC2"/>
    <w:rsid w:val="008A5F10"/>
    <w:rsid w:val="008A751D"/>
    <w:rsid w:val="008A798A"/>
    <w:rsid w:val="008B072C"/>
    <w:rsid w:val="008B1DEB"/>
    <w:rsid w:val="008B22B7"/>
    <w:rsid w:val="008B282A"/>
    <w:rsid w:val="008B2ADE"/>
    <w:rsid w:val="008B2F98"/>
    <w:rsid w:val="008B35B7"/>
    <w:rsid w:val="008B428A"/>
    <w:rsid w:val="008B42B3"/>
    <w:rsid w:val="008B4C71"/>
    <w:rsid w:val="008B4DFF"/>
    <w:rsid w:val="008B4E02"/>
    <w:rsid w:val="008B5422"/>
    <w:rsid w:val="008B5839"/>
    <w:rsid w:val="008B5DFC"/>
    <w:rsid w:val="008B5EF1"/>
    <w:rsid w:val="008B66D7"/>
    <w:rsid w:val="008B6C49"/>
    <w:rsid w:val="008B71FD"/>
    <w:rsid w:val="008B7236"/>
    <w:rsid w:val="008C0267"/>
    <w:rsid w:val="008C0887"/>
    <w:rsid w:val="008C0ADD"/>
    <w:rsid w:val="008C0B4C"/>
    <w:rsid w:val="008C0D5F"/>
    <w:rsid w:val="008C15D3"/>
    <w:rsid w:val="008C1D82"/>
    <w:rsid w:val="008C2244"/>
    <w:rsid w:val="008C3A11"/>
    <w:rsid w:val="008C435D"/>
    <w:rsid w:val="008C4B72"/>
    <w:rsid w:val="008C504F"/>
    <w:rsid w:val="008C527F"/>
    <w:rsid w:val="008C563D"/>
    <w:rsid w:val="008C57F5"/>
    <w:rsid w:val="008C6903"/>
    <w:rsid w:val="008C70FE"/>
    <w:rsid w:val="008C7196"/>
    <w:rsid w:val="008C739D"/>
    <w:rsid w:val="008D1860"/>
    <w:rsid w:val="008D240E"/>
    <w:rsid w:val="008D2A88"/>
    <w:rsid w:val="008D2F13"/>
    <w:rsid w:val="008D35DE"/>
    <w:rsid w:val="008D3F81"/>
    <w:rsid w:val="008D4B39"/>
    <w:rsid w:val="008D4E3F"/>
    <w:rsid w:val="008D51C7"/>
    <w:rsid w:val="008D52D0"/>
    <w:rsid w:val="008D60A6"/>
    <w:rsid w:val="008D6BC9"/>
    <w:rsid w:val="008D6D1A"/>
    <w:rsid w:val="008D6F4B"/>
    <w:rsid w:val="008D72BB"/>
    <w:rsid w:val="008D7376"/>
    <w:rsid w:val="008E09EC"/>
    <w:rsid w:val="008E1A38"/>
    <w:rsid w:val="008E1DCC"/>
    <w:rsid w:val="008E21E8"/>
    <w:rsid w:val="008E2369"/>
    <w:rsid w:val="008E2805"/>
    <w:rsid w:val="008E3130"/>
    <w:rsid w:val="008E3152"/>
    <w:rsid w:val="008E403D"/>
    <w:rsid w:val="008E4D46"/>
    <w:rsid w:val="008E50D1"/>
    <w:rsid w:val="008E512F"/>
    <w:rsid w:val="008E5511"/>
    <w:rsid w:val="008E5F1A"/>
    <w:rsid w:val="008E6156"/>
    <w:rsid w:val="008E6159"/>
    <w:rsid w:val="008E6884"/>
    <w:rsid w:val="008E6B77"/>
    <w:rsid w:val="008E7E8E"/>
    <w:rsid w:val="008F0FD3"/>
    <w:rsid w:val="008F0FD5"/>
    <w:rsid w:val="008F149C"/>
    <w:rsid w:val="008F1B14"/>
    <w:rsid w:val="008F2268"/>
    <w:rsid w:val="008F24DB"/>
    <w:rsid w:val="008F25AF"/>
    <w:rsid w:val="008F2A13"/>
    <w:rsid w:val="008F2BBF"/>
    <w:rsid w:val="008F2CD4"/>
    <w:rsid w:val="008F3D64"/>
    <w:rsid w:val="008F4759"/>
    <w:rsid w:val="008F4778"/>
    <w:rsid w:val="008F49CB"/>
    <w:rsid w:val="008F4EDD"/>
    <w:rsid w:val="008F5239"/>
    <w:rsid w:val="008F56D1"/>
    <w:rsid w:val="008F7356"/>
    <w:rsid w:val="008F74F0"/>
    <w:rsid w:val="0090039C"/>
    <w:rsid w:val="00904A6B"/>
    <w:rsid w:val="00904AFF"/>
    <w:rsid w:val="00905856"/>
    <w:rsid w:val="0090590D"/>
    <w:rsid w:val="00906AE2"/>
    <w:rsid w:val="00906D8B"/>
    <w:rsid w:val="009075ED"/>
    <w:rsid w:val="00910703"/>
    <w:rsid w:val="00910E8E"/>
    <w:rsid w:val="00911690"/>
    <w:rsid w:val="00911938"/>
    <w:rsid w:val="00911D06"/>
    <w:rsid w:val="00911D32"/>
    <w:rsid w:val="00911DB3"/>
    <w:rsid w:val="009120F7"/>
    <w:rsid w:val="00913193"/>
    <w:rsid w:val="009137A3"/>
    <w:rsid w:val="00913A79"/>
    <w:rsid w:val="00913F3F"/>
    <w:rsid w:val="00914520"/>
    <w:rsid w:val="009156A2"/>
    <w:rsid w:val="00915B6B"/>
    <w:rsid w:val="00917389"/>
    <w:rsid w:val="009173D8"/>
    <w:rsid w:val="00917529"/>
    <w:rsid w:val="00920CE9"/>
    <w:rsid w:val="00920E25"/>
    <w:rsid w:val="00921711"/>
    <w:rsid w:val="00923CF7"/>
    <w:rsid w:val="00923D01"/>
    <w:rsid w:val="00923EED"/>
    <w:rsid w:val="00924510"/>
    <w:rsid w:val="00924C70"/>
    <w:rsid w:val="00924CA2"/>
    <w:rsid w:val="00925158"/>
    <w:rsid w:val="009258BB"/>
    <w:rsid w:val="00926145"/>
    <w:rsid w:val="009263FD"/>
    <w:rsid w:val="009267E6"/>
    <w:rsid w:val="009269DD"/>
    <w:rsid w:val="00930C40"/>
    <w:rsid w:val="00932F93"/>
    <w:rsid w:val="00933757"/>
    <w:rsid w:val="00934332"/>
    <w:rsid w:val="0093464D"/>
    <w:rsid w:val="009348F2"/>
    <w:rsid w:val="00934A3F"/>
    <w:rsid w:val="00935267"/>
    <w:rsid w:val="00935294"/>
    <w:rsid w:val="00935755"/>
    <w:rsid w:val="00935A0B"/>
    <w:rsid w:val="00937288"/>
    <w:rsid w:val="009372FA"/>
    <w:rsid w:val="0093734F"/>
    <w:rsid w:val="009409F5"/>
    <w:rsid w:val="00940A31"/>
    <w:rsid w:val="009413BE"/>
    <w:rsid w:val="00941A06"/>
    <w:rsid w:val="00942293"/>
    <w:rsid w:val="00942634"/>
    <w:rsid w:val="009429FD"/>
    <w:rsid w:val="0094336D"/>
    <w:rsid w:val="00943999"/>
    <w:rsid w:val="00944094"/>
    <w:rsid w:val="00944174"/>
    <w:rsid w:val="00944AA9"/>
    <w:rsid w:val="00946035"/>
    <w:rsid w:val="0094694F"/>
    <w:rsid w:val="00946AF1"/>
    <w:rsid w:val="0095072E"/>
    <w:rsid w:val="00952381"/>
    <w:rsid w:val="00952C23"/>
    <w:rsid w:val="00953542"/>
    <w:rsid w:val="00953DAE"/>
    <w:rsid w:val="009557A9"/>
    <w:rsid w:val="00955C6C"/>
    <w:rsid w:val="00956CA4"/>
    <w:rsid w:val="009575B9"/>
    <w:rsid w:val="00961AD5"/>
    <w:rsid w:val="00961B6C"/>
    <w:rsid w:val="0096217E"/>
    <w:rsid w:val="009626F7"/>
    <w:rsid w:val="00963004"/>
    <w:rsid w:val="0096317C"/>
    <w:rsid w:val="00963512"/>
    <w:rsid w:val="00963C18"/>
    <w:rsid w:val="00963CB4"/>
    <w:rsid w:val="00963D84"/>
    <w:rsid w:val="00964417"/>
    <w:rsid w:val="00966580"/>
    <w:rsid w:val="00967E1F"/>
    <w:rsid w:val="009702B4"/>
    <w:rsid w:val="00970895"/>
    <w:rsid w:val="00971339"/>
    <w:rsid w:val="0097171E"/>
    <w:rsid w:val="009718B4"/>
    <w:rsid w:val="0097251E"/>
    <w:rsid w:val="009726EC"/>
    <w:rsid w:val="00972BB6"/>
    <w:rsid w:val="009734FA"/>
    <w:rsid w:val="00973817"/>
    <w:rsid w:val="009738CD"/>
    <w:rsid w:val="009738EA"/>
    <w:rsid w:val="00973C11"/>
    <w:rsid w:val="00974596"/>
    <w:rsid w:val="00974B1B"/>
    <w:rsid w:val="00974B96"/>
    <w:rsid w:val="00975EC6"/>
    <w:rsid w:val="00976315"/>
    <w:rsid w:val="00977303"/>
    <w:rsid w:val="00977BD0"/>
    <w:rsid w:val="009800BC"/>
    <w:rsid w:val="009803A5"/>
    <w:rsid w:val="00980A82"/>
    <w:rsid w:val="00980D25"/>
    <w:rsid w:val="00981BA8"/>
    <w:rsid w:val="0098235F"/>
    <w:rsid w:val="009826E7"/>
    <w:rsid w:val="00982CD8"/>
    <w:rsid w:val="00982E5E"/>
    <w:rsid w:val="00983B64"/>
    <w:rsid w:val="0098420A"/>
    <w:rsid w:val="0098437C"/>
    <w:rsid w:val="00985B0C"/>
    <w:rsid w:val="009862A6"/>
    <w:rsid w:val="009874A8"/>
    <w:rsid w:val="009902BB"/>
    <w:rsid w:val="0099113B"/>
    <w:rsid w:val="00991667"/>
    <w:rsid w:val="00991FF9"/>
    <w:rsid w:val="009925F9"/>
    <w:rsid w:val="00992E94"/>
    <w:rsid w:val="009934F3"/>
    <w:rsid w:val="0099358A"/>
    <w:rsid w:val="00993936"/>
    <w:rsid w:val="00994F1E"/>
    <w:rsid w:val="00996C3D"/>
    <w:rsid w:val="0099746D"/>
    <w:rsid w:val="00997D13"/>
    <w:rsid w:val="009A0A1D"/>
    <w:rsid w:val="009A0D44"/>
    <w:rsid w:val="009A0FA2"/>
    <w:rsid w:val="009A120D"/>
    <w:rsid w:val="009A1317"/>
    <w:rsid w:val="009A1DE9"/>
    <w:rsid w:val="009A28AD"/>
    <w:rsid w:val="009A316B"/>
    <w:rsid w:val="009A31E1"/>
    <w:rsid w:val="009A37B8"/>
    <w:rsid w:val="009A39AC"/>
    <w:rsid w:val="009A427F"/>
    <w:rsid w:val="009A56CF"/>
    <w:rsid w:val="009A57FE"/>
    <w:rsid w:val="009A5A5B"/>
    <w:rsid w:val="009A5C7E"/>
    <w:rsid w:val="009A5F5E"/>
    <w:rsid w:val="009A64E6"/>
    <w:rsid w:val="009A6869"/>
    <w:rsid w:val="009A68DF"/>
    <w:rsid w:val="009A6C98"/>
    <w:rsid w:val="009A724D"/>
    <w:rsid w:val="009B0EE7"/>
    <w:rsid w:val="009B109B"/>
    <w:rsid w:val="009B3865"/>
    <w:rsid w:val="009B3B15"/>
    <w:rsid w:val="009B3B4D"/>
    <w:rsid w:val="009B46FE"/>
    <w:rsid w:val="009B54CD"/>
    <w:rsid w:val="009B5A51"/>
    <w:rsid w:val="009B5B88"/>
    <w:rsid w:val="009B5F98"/>
    <w:rsid w:val="009B6439"/>
    <w:rsid w:val="009B6EDB"/>
    <w:rsid w:val="009B76D6"/>
    <w:rsid w:val="009B7C9F"/>
    <w:rsid w:val="009C094F"/>
    <w:rsid w:val="009C099B"/>
    <w:rsid w:val="009C0CC9"/>
    <w:rsid w:val="009C1806"/>
    <w:rsid w:val="009C1A2B"/>
    <w:rsid w:val="009C22B1"/>
    <w:rsid w:val="009C2656"/>
    <w:rsid w:val="009C2F0A"/>
    <w:rsid w:val="009C3B48"/>
    <w:rsid w:val="009C42F4"/>
    <w:rsid w:val="009C43BF"/>
    <w:rsid w:val="009C46FB"/>
    <w:rsid w:val="009C4FDC"/>
    <w:rsid w:val="009C54FD"/>
    <w:rsid w:val="009C56BF"/>
    <w:rsid w:val="009C5B40"/>
    <w:rsid w:val="009C5CD8"/>
    <w:rsid w:val="009C6298"/>
    <w:rsid w:val="009C74A5"/>
    <w:rsid w:val="009C7DA3"/>
    <w:rsid w:val="009D2367"/>
    <w:rsid w:val="009D2A81"/>
    <w:rsid w:val="009D2D2E"/>
    <w:rsid w:val="009D2E1A"/>
    <w:rsid w:val="009D3381"/>
    <w:rsid w:val="009D3996"/>
    <w:rsid w:val="009D3B31"/>
    <w:rsid w:val="009D448D"/>
    <w:rsid w:val="009D4707"/>
    <w:rsid w:val="009D5AC2"/>
    <w:rsid w:val="009D5E86"/>
    <w:rsid w:val="009D76E3"/>
    <w:rsid w:val="009E0277"/>
    <w:rsid w:val="009E0BDF"/>
    <w:rsid w:val="009E14E9"/>
    <w:rsid w:val="009E1A62"/>
    <w:rsid w:val="009E1C21"/>
    <w:rsid w:val="009E1EE8"/>
    <w:rsid w:val="009E35B4"/>
    <w:rsid w:val="009E5819"/>
    <w:rsid w:val="009E58B8"/>
    <w:rsid w:val="009E6B46"/>
    <w:rsid w:val="009E6DD1"/>
    <w:rsid w:val="009E72CB"/>
    <w:rsid w:val="009F0ADF"/>
    <w:rsid w:val="009F13F8"/>
    <w:rsid w:val="009F1B9B"/>
    <w:rsid w:val="009F2928"/>
    <w:rsid w:val="009F2EE1"/>
    <w:rsid w:val="009F35E8"/>
    <w:rsid w:val="009F3C4F"/>
    <w:rsid w:val="009F3F7C"/>
    <w:rsid w:val="009F4258"/>
    <w:rsid w:val="009F44D9"/>
    <w:rsid w:val="009F4CB9"/>
    <w:rsid w:val="009F4D21"/>
    <w:rsid w:val="009F4D45"/>
    <w:rsid w:val="009F588F"/>
    <w:rsid w:val="009F5B56"/>
    <w:rsid w:val="009F669E"/>
    <w:rsid w:val="009F739F"/>
    <w:rsid w:val="009F7717"/>
    <w:rsid w:val="009F7984"/>
    <w:rsid w:val="00A001E0"/>
    <w:rsid w:val="00A001E2"/>
    <w:rsid w:val="00A004D8"/>
    <w:rsid w:val="00A00ED7"/>
    <w:rsid w:val="00A0163B"/>
    <w:rsid w:val="00A01758"/>
    <w:rsid w:val="00A0222A"/>
    <w:rsid w:val="00A0243F"/>
    <w:rsid w:val="00A02543"/>
    <w:rsid w:val="00A02AA7"/>
    <w:rsid w:val="00A0305B"/>
    <w:rsid w:val="00A03819"/>
    <w:rsid w:val="00A03915"/>
    <w:rsid w:val="00A03AB1"/>
    <w:rsid w:val="00A03CC1"/>
    <w:rsid w:val="00A0413B"/>
    <w:rsid w:val="00A043E2"/>
    <w:rsid w:val="00A044BD"/>
    <w:rsid w:val="00A04E22"/>
    <w:rsid w:val="00A0546D"/>
    <w:rsid w:val="00A072A8"/>
    <w:rsid w:val="00A0731E"/>
    <w:rsid w:val="00A07D41"/>
    <w:rsid w:val="00A1023E"/>
    <w:rsid w:val="00A103F5"/>
    <w:rsid w:val="00A128E9"/>
    <w:rsid w:val="00A12D1A"/>
    <w:rsid w:val="00A13045"/>
    <w:rsid w:val="00A131CB"/>
    <w:rsid w:val="00A132AA"/>
    <w:rsid w:val="00A1503C"/>
    <w:rsid w:val="00A1512B"/>
    <w:rsid w:val="00A162AB"/>
    <w:rsid w:val="00A167F2"/>
    <w:rsid w:val="00A16ADF"/>
    <w:rsid w:val="00A16BB5"/>
    <w:rsid w:val="00A16BF9"/>
    <w:rsid w:val="00A173A9"/>
    <w:rsid w:val="00A176B8"/>
    <w:rsid w:val="00A17DB8"/>
    <w:rsid w:val="00A17F4B"/>
    <w:rsid w:val="00A20081"/>
    <w:rsid w:val="00A205FD"/>
    <w:rsid w:val="00A20E7E"/>
    <w:rsid w:val="00A20FFE"/>
    <w:rsid w:val="00A223C4"/>
    <w:rsid w:val="00A239F3"/>
    <w:rsid w:val="00A24636"/>
    <w:rsid w:val="00A24C4F"/>
    <w:rsid w:val="00A25712"/>
    <w:rsid w:val="00A26604"/>
    <w:rsid w:val="00A267CE"/>
    <w:rsid w:val="00A26BDC"/>
    <w:rsid w:val="00A26D8B"/>
    <w:rsid w:val="00A27102"/>
    <w:rsid w:val="00A2744F"/>
    <w:rsid w:val="00A2758E"/>
    <w:rsid w:val="00A27966"/>
    <w:rsid w:val="00A27F40"/>
    <w:rsid w:val="00A3043F"/>
    <w:rsid w:val="00A30935"/>
    <w:rsid w:val="00A30F9D"/>
    <w:rsid w:val="00A315C6"/>
    <w:rsid w:val="00A3227C"/>
    <w:rsid w:val="00A32DF6"/>
    <w:rsid w:val="00A3320A"/>
    <w:rsid w:val="00A33A35"/>
    <w:rsid w:val="00A33BF0"/>
    <w:rsid w:val="00A34857"/>
    <w:rsid w:val="00A35C04"/>
    <w:rsid w:val="00A372C9"/>
    <w:rsid w:val="00A374D0"/>
    <w:rsid w:val="00A37868"/>
    <w:rsid w:val="00A37FC3"/>
    <w:rsid w:val="00A41020"/>
    <w:rsid w:val="00A4106E"/>
    <w:rsid w:val="00A41804"/>
    <w:rsid w:val="00A428A4"/>
    <w:rsid w:val="00A42A51"/>
    <w:rsid w:val="00A4479F"/>
    <w:rsid w:val="00A47CB9"/>
    <w:rsid w:val="00A50802"/>
    <w:rsid w:val="00A50F56"/>
    <w:rsid w:val="00A515CD"/>
    <w:rsid w:val="00A51C95"/>
    <w:rsid w:val="00A51D29"/>
    <w:rsid w:val="00A52100"/>
    <w:rsid w:val="00A521B8"/>
    <w:rsid w:val="00A5276D"/>
    <w:rsid w:val="00A527B4"/>
    <w:rsid w:val="00A52835"/>
    <w:rsid w:val="00A53001"/>
    <w:rsid w:val="00A538FD"/>
    <w:rsid w:val="00A53D0D"/>
    <w:rsid w:val="00A54CDC"/>
    <w:rsid w:val="00A556D9"/>
    <w:rsid w:val="00A560CD"/>
    <w:rsid w:val="00A56390"/>
    <w:rsid w:val="00A56ED4"/>
    <w:rsid w:val="00A56EED"/>
    <w:rsid w:val="00A57A4F"/>
    <w:rsid w:val="00A62150"/>
    <w:rsid w:val="00A62A6D"/>
    <w:rsid w:val="00A62C9E"/>
    <w:rsid w:val="00A632A0"/>
    <w:rsid w:val="00A65E14"/>
    <w:rsid w:val="00A66295"/>
    <w:rsid w:val="00A6650B"/>
    <w:rsid w:val="00A6713C"/>
    <w:rsid w:val="00A677CE"/>
    <w:rsid w:val="00A70D34"/>
    <w:rsid w:val="00A70ED7"/>
    <w:rsid w:val="00A7172C"/>
    <w:rsid w:val="00A72B6F"/>
    <w:rsid w:val="00A72E70"/>
    <w:rsid w:val="00A730E5"/>
    <w:rsid w:val="00A746B8"/>
    <w:rsid w:val="00A749E5"/>
    <w:rsid w:val="00A74EA3"/>
    <w:rsid w:val="00A7523E"/>
    <w:rsid w:val="00A76A17"/>
    <w:rsid w:val="00A77F08"/>
    <w:rsid w:val="00A800FD"/>
    <w:rsid w:val="00A8081E"/>
    <w:rsid w:val="00A813B7"/>
    <w:rsid w:val="00A81CE2"/>
    <w:rsid w:val="00A834FC"/>
    <w:rsid w:val="00A8364B"/>
    <w:rsid w:val="00A849F5"/>
    <w:rsid w:val="00A84ABF"/>
    <w:rsid w:val="00A854DB"/>
    <w:rsid w:val="00A85543"/>
    <w:rsid w:val="00A8584D"/>
    <w:rsid w:val="00A85883"/>
    <w:rsid w:val="00A85CC6"/>
    <w:rsid w:val="00A86C46"/>
    <w:rsid w:val="00A86CA8"/>
    <w:rsid w:val="00A86EBF"/>
    <w:rsid w:val="00A875E0"/>
    <w:rsid w:val="00A878BD"/>
    <w:rsid w:val="00A87C3E"/>
    <w:rsid w:val="00A87D68"/>
    <w:rsid w:val="00A902F9"/>
    <w:rsid w:val="00A90611"/>
    <w:rsid w:val="00A90AFD"/>
    <w:rsid w:val="00A90BE7"/>
    <w:rsid w:val="00A91543"/>
    <w:rsid w:val="00A9158F"/>
    <w:rsid w:val="00A919CC"/>
    <w:rsid w:val="00A9248D"/>
    <w:rsid w:val="00A928D0"/>
    <w:rsid w:val="00A92BC0"/>
    <w:rsid w:val="00A92F3C"/>
    <w:rsid w:val="00A93D67"/>
    <w:rsid w:val="00A93E2B"/>
    <w:rsid w:val="00A9423F"/>
    <w:rsid w:val="00A94832"/>
    <w:rsid w:val="00A94DE9"/>
    <w:rsid w:val="00A95142"/>
    <w:rsid w:val="00A952BC"/>
    <w:rsid w:val="00A95372"/>
    <w:rsid w:val="00A95BC4"/>
    <w:rsid w:val="00A95C41"/>
    <w:rsid w:val="00A96A66"/>
    <w:rsid w:val="00A96F13"/>
    <w:rsid w:val="00A96F45"/>
    <w:rsid w:val="00A976BB"/>
    <w:rsid w:val="00AA0384"/>
    <w:rsid w:val="00AA09C0"/>
    <w:rsid w:val="00AA0E58"/>
    <w:rsid w:val="00AA0FC0"/>
    <w:rsid w:val="00AA0FF6"/>
    <w:rsid w:val="00AA2B43"/>
    <w:rsid w:val="00AA362F"/>
    <w:rsid w:val="00AA376F"/>
    <w:rsid w:val="00AA4DFD"/>
    <w:rsid w:val="00AA4ED4"/>
    <w:rsid w:val="00AA5474"/>
    <w:rsid w:val="00AA5BA6"/>
    <w:rsid w:val="00AA5E12"/>
    <w:rsid w:val="00AA60EB"/>
    <w:rsid w:val="00AA62D3"/>
    <w:rsid w:val="00AA634B"/>
    <w:rsid w:val="00AB033A"/>
    <w:rsid w:val="00AB2833"/>
    <w:rsid w:val="00AB2B11"/>
    <w:rsid w:val="00AB42CF"/>
    <w:rsid w:val="00AB4630"/>
    <w:rsid w:val="00AB59CB"/>
    <w:rsid w:val="00AB713D"/>
    <w:rsid w:val="00AC0B4D"/>
    <w:rsid w:val="00AC0B51"/>
    <w:rsid w:val="00AC1E56"/>
    <w:rsid w:val="00AC3734"/>
    <w:rsid w:val="00AC4305"/>
    <w:rsid w:val="00AC477F"/>
    <w:rsid w:val="00AC5E26"/>
    <w:rsid w:val="00AC6031"/>
    <w:rsid w:val="00AC7138"/>
    <w:rsid w:val="00AC7A16"/>
    <w:rsid w:val="00AC7E82"/>
    <w:rsid w:val="00AD06EF"/>
    <w:rsid w:val="00AD08E2"/>
    <w:rsid w:val="00AD092C"/>
    <w:rsid w:val="00AD19F2"/>
    <w:rsid w:val="00AD1E4C"/>
    <w:rsid w:val="00AD204A"/>
    <w:rsid w:val="00AD22E2"/>
    <w:rsid w:val="00AD31F1"/>
    <w:rsid w:val="00AD44C8"/>
    <w:rsid w:val="00AD49A2"/>
    <w:rsid w:val="00AD5165"/>
    <w:rsid w:val="00AD6998"/>
    <w:rsid w:val="00AD7C3F"/>
    <w:rsid w:val="00AD7F45"/>
    <w:rsid w:val="00AE0BDF"/>
    <w:rsid w:val="00AE1222"/>
    <w:rsid w:val="00AE26F5"/>
    <w:rsid w:val="00AE35B9"/>
    <w:rsid w:val="00AE35F5"/>
    <w:rsid w:val="00AE3DD5"/>
    <w:rsid w:val="00AE4A7D"/>
    <w:rsid w:val="00AE51BB"/>
    <w:rsid w:val="00AE55D9"/>
    <w:rsid w:val="00AE6E8C"/>
    <w:rsid w:val="00AE7793"/>
    <w:rsid w:val="00AE7E75"/>
    <w:rsid w:val="00AF01AC"/>
    <w:rsid w:val="00AF073A"/>
    <w:rsid w:val="00AF0F0A"/>
    <w:rsid w:val="00AF15B7"/>
    <w:rsid w:val="00AF2ACB"/>
    <w:rsid w:val="00AF2C3C"/>
    <w:rsid w:val="00AF2DBE"/>
    <w:rsid w:val="00AF2E56"/>
    <w:rsid w:val="00AF4973"/>
    <w:rsid w:val="00AF533A"/>
    <w:rsid w:val="00AF642F"/>
    <w:rsid w:val="00AF66C7"/>
    <w:rsid w:val="00AF69A3"/>
    <w:rsid w:val="00AF6EE4"/>
    <w:rsid w:val="00AF76D9"/>
    <w:rsid w:val="00B02274"/>
    <w:rsid w:val="00B02589"/>
    <w:rsid w:val="00B02C1C"/>
    <w:rsid w:val="00B03A1D"/>
    <w:rsid w:val="00B04A14"/>
    <w:rsid w:val="00B04AA0"/>
    <w:rsid w:val="00B06BBB"/>
    <w:rsid w:val="00B06D79"/>
    <w:rsid w:val="00B06FF7"/>
    <w:rsid w:val="00B07A9D"/>
    <w:rsid w:val="00B07AFC"/>
    <w:rsid w:val="00B10613"/>
    <w:rsid w:val="00B10E24"/>
    <w:rsid w:val="00B10EC9"/>
    <w:rsid w:val="00B11BC0"/>
    <w:rsid w:val="00B11D78"/>
    <w:rsid w:val="00B11E0E"/>
    <w:rsid w:val="00B120BC"/>
    <w:rsid w:val="00B13EBF"/>
    <w:rsid w:val="00B15347"/>
    <w:rsid w:val="00B15CD9"/>
    <w:rsid w:val="00B16685"/>
    <w:rsid w:val="00B167D5"/>
    <w:rsid w:val="00B20098"/>
    <w:rsid w:val="00B204AD"/>
    <w:rsid w:val="00B2072E"/>
    <w:rsid w:val="00B20933"/>
    <w:rsid w:val="00B20976"/>
    <w:rsid w:val="00B21587"/>
    <w:rsid w:val="00B22073"/>
    <w:rsid w:val="00B22133"/>
    <w:rsid w:val="00B222B9"/>
    <w:rsid w:val="00B227D7"/>
    <w:rsid w:val="00B22D51"/>
    <w:rsid w:val="00B23385"/>
    <w:rsid w:val="00B23595"/>
    <w:rsid w:val="00B2361C"/>
    <w:rsid w:val="00B23D1C"/>
    <w:rsid w:val="00B246A9"/>
    <w:rsid w:val="00B249E9"/>
    <w:rsid w:val="00B24F0D"/>
    <w:rsid w:val="00B253A7"/>
    <w:rsid w:val="00B256CC"/>
    <w:rsid w:val="00B260DD"/>
    <w:rsid w:val="00B2635A"/>
    <w:rsid w:val="00B26582"/>
    <w:rsid w:val="00B26820"/>
    <w:rsid w:val="00B26E8D"/>
    <w:rsid w:val="00B2703A"/>
    <w:rsid w:val="00B27E66"/>
    <w:rsid w:val="00B30435"/>
    <w:rsid w:val="00B30EF6"/>
    <w:rsid w:val="00B3105D"/>
    <w:rsid w:val="00B311EE"/>
    <w:rsid w:val="00B31C34"/>
    <w:rsid w:val="00B31E41"/>
    <w:rsid w:val="00B32A56"/>
    <w:rsid w:val="00B3366D"/>
    <w:rsid w:val="00B33836"/>
    <w:rsid w:val="00B33EF3"/>
    <w:rsid w:val="00B34C74"/>
    <w:rsid w:val="00B35861"/>
    <w:rsid w:val="00B3598F"/>
    <w:rsid w:val="00B35F90"/>
    <w:rsid w:val="00B36179"/>
    <w:rsid w:val="00B3626F"/>
    <w:rsid w:val="00B369D9"/>
    <w:rsid w:val="00B36F46"/>
    <w:rsid w:val="00B3727F"/>
    <w:rsid w:val="00B4119E"/>
    <w:rsid w:val="00B42787"/>
    <w:rsid w:val="00B43D57"/>
    <w:rsid w:val="00B44076"/>
    <w:rsid w:val="00B44593"/>
    <w:rsid w:val="00B44718"/>
    <w:rsid w:val="00B44B19"/>
    <w:rsid w:val="00B44BED"/>
    <w:rsid w:val="00B454D2"/>
    <w:rsid w:val="00B46AB8"/>
    <w:rsid w:val="00B46D0B"/>
    <w:rsid w:val="00B46EFB"/>
    <w:rsid w:val="00B47368"/>
    <w:rsid w:val="00B508A6"/>
    <w:rsid w:val="00B50F24"/>
    <w:rsid w:val="00B50F97"/>
    <w:rsid w:val="00B50FA2"/>
    <w:rsid w:val="00B50FDD"/>
    <w:rsid w:val="00B52A8C"/>
    <w:rsid w:val="00B53B13"/>
    <w:rsid w:val="00B54BCC"/>
    <w:rsid w:val="00B55057"/>
    <w:rsid w:val="00B55744"/>
    <w:rsid w:val="00B560F1"/>
    <w:rsid w:val="00B56191"/>
    <w:rsid w:val="00B567F8"/>
    <w:rsid w:val="00B56B6E"/>
    <w:rsid w:val="00B57532"/>
    <w:rsid w:val="00B57DEF"/>
    <w:rsid w:val="00B600A3"/>
    <w:rsid w:val="00B60534"/>
    <w:rsid w:val="00B61981"/>
    <w:rsid w:val="00B62837"/>
    <w:rsid w:val="00B62BB0"/>
    <w:rsid w:val="00B635E9"/>
    <w:rsid w:val="00B64BB4"/>
    <w:rsid w:val="00B65E9C"/>
    <w:rsid w:val="00B6720A"/>
    <w:rsid w:val="00B703FC"/>
    <w:rsid w:val="00B70DD6"/>
    <w:rsid w:val="00B71086"/>
    <w:rsid w:val="00B713BE"/>
    <w:rsid w:val="00B716F6"/>
    <w:rsid w:val="00B72B71"/>
    <w:rsid w:val="00B72C27"/>
    <w:rsid w:val="00B746D2"/>
    <w:rsid w:val="00B752DD"/>
    <w:rsid w:val="00B75911"/>
    <w:rsid w:val="00B75AB9"/>
    <w:rsid w:val="00B76A08"/>
    <w:rsid w:val="00B76A10"/>
    <w:rsid w:val="00B770A9"/>
    <w:rsid w:val="00B77A7A"/>
    <w:rsid w:val="00B80249"/>
    <w:rsid w:val="00B80852"/>
    <w:rsid w:val="00B80854"/>
    <w:rsid w:val="00B81146"/>
    <w:rsid w:val="00B812FB"/>
    <w:rsid w:val="00B81631"/>
    <w:rsid w:val="00B81664"/>
    <w:rsid w:val="00B81690"/>
    <w:rsid w:val="00B816A2"/>
    <w:rsid w:val="00B822F0"/>
    <w:rsid w:val="00B823AA"/>
    <w:rsid w:val="00B82973"/>
    <w:rsid w:val="00B82D93"/>
    <w:rsid w:val="00B83A61"/>
    <w:rsid w:val="00B83B7B"/>
    <w:rsid w:val="00B83BA6"/>
    <w:rsid w:val="00B83D7C"/>
    <w:rsid w:val="00B864A4"/>
    <w:rsid w:val="00B8786B"/>
    <w:rsid w:val="00B87A9F"/>
    <w:rsid w:val="00B87B93"/>
    <w:rsid w:val="00B9006B"/>
    <w:rsid w:val="00B90D66"/>
    <w:rsid w:val="00B90E1D"/>
    <w:rsid w:val="00B92A2D"/>
    <w:rsid w:val="00B93015"/>
    <w:rsid w:val="00B93C3E"/>
    <w:rsid w:val="00B964FC"/>
    <w:rsid w:val="00B971E3"/>
    <w:rsid w:val="00B97BA0"/>
    <w:rsid w:val="00BA0D10"/>
    <w:rsid w:val="00BA1204"/>
    <w:rsid w:val="00BA1C84"/>
    <w:rsid w:val="00BA1E19"/>
    <w:rsid w:val="00BA2B24"/>
    <w:rsid w:val="00BA3159"/>
    <w:rsid w:val="00BA3B26"/>
    <w:rsid w:val="00BA491D"/>
    <w:rsid w:val="00BA5C2B"/>
    <w:rsid w:val="00BA670F"/>
    <w:rsid w:val="00BA6A92"/>
    <w:rsid w:val="00BA6C96"/>
    <w:rsid w:val="00BA6EF5"/>
    <w:rsid w:val="00BB0D1E"/>
    <w:rsid w:val="00BB0EBE"/>
    <w:rsid w:val="00BB1344"/>
    <w:rsid w:val="00BB1BC8"/>
    <w:rsid w:val="00BB253A"/>
    <w:rsid w:val="00BB2598"/>
    <w:rsid w:val="00BB260C"/>
    <w:rsid w:val="00BB374D"/>
    <w:rsid w:val="00BB50E7"/>
    <w:rsid w:val="00BB52A6"/>
    <w:rsid w:val="00BB533C"/>
    <w:rsid w:val="00BB537D"/>
    <w:rsid w:val="00BB574A"/>
    <w:rsid w:val="00BB6557"/>
    <w:rsid w:val="00BB6CBD"/>
    <w:rsid w:val="00BB7521"/>
    <w:rsid w:val="00BB77B9"/>
    <w:rsid w:val="00BC0D37"/>
    <w:rsid w:val="00BC11C3"/>
    <w:rsid w:val="00BC19A0"/>
    <w:rsid w:val="00BC1DEF"/>
    <w:rsid w:val="00BC23ED"/>
    <w:rsid w:val="00BC25E5"/>
    <w:rsid w:val="00BC331F"/>
    <w:rsid w:val="00BC34E9"/>
    <w:rsid w:val="00BC5C93"/>
    <w:rsid w:val="00BC665F"/>
    <w:rsid w:val="00BC67F5"/>
    <w:rsid w:val="00BC6F4D"/>
    <w:rsid w:val="00BC7008"/>
    <w:rsid w:val="00BC7B02"/>
    <w:rsid w:val="00BD08BA"/>
    <w:rsid w:val="00BD101D"/>
    <w:rsid w:val="00BD1D2D"/>
    <w:rsid w:val="00BD2480"/>
    <w:rsid w:val="00BD3244"/>
    <w:rsid w:val="00BD45C1"/>
    <w:rsid w:val="00BD4936"/>
    <w:rsid w:val="00BD4A07"/>
    <w:rsid w:val="00BD524B"/>
    <w:rsid w:val="00BD55DB"/>
    <w:rsid w:val="00BD6E53"/>
    <w:rsid w:val="00BD7BE3"/>
    <w:rsid w:val="00BE010E"/>
    <w:rsid w:val="00BE0B09"/>
    <w:rsid w:val="00BE0F59"/>
    <w:rsid w:val="00BE0F8B"/>
    <w:rsid w:val="00BE1148"/>
    <w:rsid w:val="00BE1395"/>
    <w:rsid w:val="00BE1397"/>
    <w:rsid w:val="00BE1760"/>
    <w:rsid w:val="00BE2135"/>
    <w:rsid w:val="00BE29C0"/>
    <w:rsid w:val="00BE414A"/>
    <w:rsid w:val="00BE4F86"/>
    <w:rsid w:val="00BE5BE9"/>
    <w:rsid w:val="00BE5E5B"/>
    <w:rsid w:val="00BE5F20"/>
    <w:rsid w:val="00BE61F8"/>
    <w:rsid w:val="00BE6253"/>
    <w:rsid w:val="00BE654D"/>
    <w:rsid w:val="00BE688C"/>
    <w:rsid w:val="00BE68F6"/>
    <w:rsid w:val="00BE7DBC"/>
    <w:rsid w:val="00BF0778"/>
    <w:rsid w:val="00BF0856"/>
    <w:rsid w:val="00BF0B3E"/>
    <w:rsid w:val="00BF0EAC"/>
    <w:rsid w:val="00BF1CFF"/>
    <w:rsid w:val="00BF20D8"/>
    <w:rsid w:val="00BF2617"/>
    <w:rsid w:val="00BF34CC"/>
    <w:rsid w:val="00BF3C00"/>
    <w:rsid w:val="00BF3ED1"/>
    <w:rsid w:val="00BF4D8E"/>
    <w:rsid w:val="00BF5620"/>
    <w:rsid w:val="00BF625B"/>
    <w:rsid w:val="00BF6735"/>
    <w:rsid w:val="00BF69D3"/>
    <w:rsid w:val="00BF6A85"/>
    <w:rsid w:val="00BF7602"/>
    <w:rsid w:val="00BF760C"/>
    <w:rsid w:val="00BF763F"/>
    <w:rsid w:val="00BF7856"/>
    <w:rsid w:val="00BF7B99"/>
    <w:rsid w:val="00C01D7A"/>
    <w:rsid w:val="00C02D46"/>
    <w:rsid w:val="00C03150"/>
    <w:rsid w:val="00C031F4"/>
    <w:rsid w:val="00C03AAE"/>
    <w:rsid w:val="00C0445A"/>
    <w:rsid w:val="00C04A2E"/>
    <w:rsid w:val="00C04F57"/>
    <w:rsid w:val="00C0518C"/>
    <w:rsid w:val="00C05E18"/>
    <w:rsid w:val="00C06646"/>
    <w:rsid w:val="00C07CF4"/>
    <w:rsid w:val="00C07F99"/>
    <w:rsid w:val="00C100BE"/>
    <w:rsid w:val="00C10105"/>
    <w:rsid w:val="00C1036E"/>
    <w:rsid w:val="00C10A13"/>
    <w:rsid w:val="00C11168"/>
    <w:rsid w:val="00C11900"/>
    <w:rsid w:val="00C124A5"/>
    <w:rsid w:val="00C12C02"/>
    <w:rsid w:val="00C1361B"/>
    <w:rsid w:val="00C13668"/>
    <w:rsid w:val="00C15C3E"/>
    <w:rsid w:val="00C15F1C"/>
    <w:rsid w:val="00C21723"/>
    <w:rsid w:val="00C218D5"/>
    <w:rsid w:val="00C220D2"/>
    <w:rsid w:val="00C2239F"/>
    <w:rsid w:val="00C22DAC"/>
    <w:rsid w:val="00C23762"/>
    <w:rsid w:val="00C23838"/>
    <w:rsid w:val="00C23866"/>
    <w:rsid w:val="00C2537C"/>
    <w:rsid w:val="00C260E6"/>
    <w:rsid w:val="00C26C7A"/>
    <w:rsid w:val="00C271D6"/>
    <w:rsid w:val="00C274BF"/>
    <w:rsid w:val="00C27B66"/>
    <w:rsid w:val="00C27D9B"/>
    <w:rsid w:val="00C27F20"/>
    <w:rsid w:val="00C301E4"/>
    <w:rsid w:val="00C30219"/>
    <w:rsid w:val="00C30A3B"/>
    <w:rsid w:val="00C31201"/>
    <w:rsid w:val="00C321A5"/>
    <w:rsid w:val="00C327CF"/>
    <w:rsid w:val="00C336B4"/>
    <w:rsid w:val="00C338BC"/>
    <w:rsid w:val="00C33CF1"/>
    <w:rsid w:val="00C346A3"/>
    <w:rsid w:val="00C3481A"/>
    <w:rsid w:val="00C34A3E"/>
    <w:rsid w:val="00C34D3A"/>
    <w:rsid w:val="00C35A93"/>
    <w:rsid w:val="00C35D06"/>
    <w:rsid w:val="00C35D9A"/>
    <w:rsid w:val="00C37586"/>
    <w:rsid w:val="00C3760A"/>
    <w:rsid w:val="00C378A4"/>
    <w:rsid w:val="00C40721"/>
    <w:rsid w:val="00C409F1"/>
    <w:rsid w:val="00C40E29"/>
    <w:rsid w:val="00C40E79"/>
    <w:rsid w:val="00C411F8"/>
    <w:rsid w:val="00C41994"/>
    <w:rsid w:val="00C420DF"/>
    <w:rsid w:val="00C42C68"/>
    <w:rsid w:val="00C42DC7"/>
    <w:rsid w:val="00C44231"/>
    <w:rsid w:val="00C45E82"/>
    <w:rsid w:val="00C46BFB"/>
    <w:rsid w:val="00C47EED"/>
    <w:rsid w:val="00C5072C"/>
    <w:rsid w:val="00C5081B"/>
    <w:rsid w:val="00C50F5A"/>
    <w:rsid w:val="00C512BE"/>
    <w:rsid w:val="00C514C4"/>
    <w:rsid w:val="00C5186A"/>
    <w:rsid w:val="00C51DB0"/>
    <w:rsid w:val="00C52B01"/>
    <w:rsid w:val="00C52ED2"/>
    <w:rsid w:val="00C53A88"/>
    <w:rsid w:val="00C54CC8"/>
    <w:rsid w:val="00C554F3"/>
    <w:rsid w:val="00C55901"/>
    <w:rsid w:val="00C55A63"/>
    <w:rsid w:val="00C56A08"/>
    <w:rsid w:val="00C56D61"/>
    <w:rsid w:val="00C60310"/>
    <w:rsid w:val="00C604CD"/>
    <w:rsid w:val="00C61751"/>
    <w:rsid w:val="00C624FE"/>
    <w:rsid w:val="00C626AF"/>
    <w:rsid w:val="00C6339C"/>
    <w:rsid w:val="00C63677"/>
    <w:rsid w:val="00C640A4"/>
    <w:rsid w:val="00C65E4F"/>
    <w:rsid w:val="00C65FCF"/>
    <w:rsid w:val="00C6758E"/>
    <w:rsid w:val="00C67936"/>
    <w:rsid w:val="00C70877"/>
    <w:rsid w:val="00C71BC5"/>
    <w:rsid w:val="00C72954"/>
    <w:rsid w:val="00C72C2B"/>
    <w:rsid w:val="00C73759"/>
    <w:rsid w:val="00C75125"/>
    <w:rsid w:val="00C75FB5"/>
    <w:rsid w:val="00C766F0"/>
    <w:rsid w:val="00C77279"/>
    <w:rsid w:val="00C77D83"/>
    <w:rsid w:val="00C80216"/>
    <w:rsid w:val="00C8090D"/>
    <w:rsid w:val="00C815AA"/>
    <w:rsid w:val="00C81750"/>
    <w:rsid w:val="00C843FA"/>
    <w:rsid w:val="00C84998"/>
    <w:rsid w:val="00C85372"/>
    <w:rsid w:val="00C87470"/>
    <w:rsid w:val="00C87943"/>
    <w:rsid w:val="00C91145"/>
    <w:rsid w:val="00C91814"/>
    <w:rsid w:val="00C919E7"/>
    <w:rsid w:val="00C936D1"/>
    <w:rsid w:val="00C94255"/>
    <w:rsid w:val="00C95498"/>
    <w:rsid w:val="00C955F0"/>
    <w:rsid w:val="00C956E3"/>
    <w:rsid w:val="00C96027"/>
    <w:rsid w:val="00C968E6"/>
    <w:rsid w:val="00C9690B"/>
    <w:rsid w:val="00CA015B"/>
    <w:rsid w:val="00CA0254"/>
    <w:rsid w:val="00CA15A2"/>
    <w:rsid w:val="00CA18C9"/>
    <w:rsid w:val="00CA2C34"/>
    <w:rsid w:val="00CA384B"/>
    <w:rsid w:val="00CA3915"/>
    <w:rsid w:val="00CA3BFB"/>
    <w:rsid w:val="00CA441F"/>
    <w:rsid w:val="00CA49B4"/>
    <w:rsid w:val="00CA54BD"/>
    <w:rsid w:val="00CA590B"/>
    <w:rsid w:val="00CA59E7"/>
    <w:rsid w:val="00CA5D73"/>
    <w:rsid w:val="00CA6C5D"/>
    <w:rsid w:val="00CA7583"/>
    <w:rsid w:val="00CA7907"/>
    <w:rsid w:val="00CB020D"/>
    <w:rsid w:val="00CB0631"/>
    <w:rsid w:val="00CB13AE"/>
    <w:rsid w:val="00CB172A"/>
    <w:rsid w:val="00CB1EBF"/>
    <w:rsid w:val="00CB2B10"/>
    <w:rsid w:val="00CB2D25"/>
    <w:rsid w:val="00CB4125"/>
    <w:rsid w:val="00CB4291"/>
    <w:rsid w:val="00CB4D3B"/>
    <w:rsid w:val="00CB521E"/>
    <w:rsid w:val="00CB555F"/>
    <w:rsid w:val="00CB599A"/>
    <w:rsid w:val="00CB7391"/>
    <w:rsid w:val="00CC0715"/>
    <w:rsid w:val="00CC14E5"/>
    <w:rsid w:val="00CC1692"/>
    <w:rsid w:val="00CC175E"/>
    <w:rsid w:val="00CC251A"/>
    <w:rsid w:val="00CC2967"/>
    <w:rsid w:val="00CC3B72"/>
    <w:rsid w:val="00CC60F0"/>
    <w:rsid w:val="00CC7DFE"/>
    <w:rsid w:val="00CD0492"/>
    <w:rsid w:val="00CD078D"/>
    <w:rsid w:val="00CD08BC"/>
    <w:rsid w:val="00CD0B48"/>
    <w:rsid w:val="00CD0C13"/>
    <w:rsid w:val="00CD1B73"/>
    <w:rsid w:val="00CD24A6"/>
    <w:rsid w:val="00CD4274"/>
    <w:rsid w:val="00CD4E55"/>
    <w:rsid w:val="00CD50E0"/>
    <w:rsid w:val="00CD6018"/>
    <w:rsid w:val="00CD6638"/>
    <w:rsid w:val="00CD6B5E"/>
    <w:rsid w:val="00CD6F77"/>
    <w:rsid w:val="00CD701C"/>
    <w:rsid w:val="00CD7378"/>
    <w:rsid w:val="00CE0026"/>
    <w:rsid w:val="00CE0134"/>
    <w:rsid w:val="00CE0149"/>
    <w:rsid w:val="00CE0B88"/>
    <w:rsid w:val="00CE18F4"/>
    <w:rsid w:val="00CE2258"/>
    <w:rsid w:val="00CE3A22"/>
    <w:rsid w:val="00CE43F5"/>
    <w:rsid w:val="00CE51DD"/>
    <w:rsid w:val="00CE5974"/>
    <w:rsid w:val="00CE7F69"/>
    <w:rsid w:val="00CF097D"/>
    <w:rsid w:val="00CF0A2C"/>
    <w:rsid w:val="00CF1176"/>
    <w:rsid w:val="00CF138B"/>
    <w:rsid w:val="00CF268C"/>
    <w:rsid w:val="00CF327C"/>
    <w:rsid w:val="00CF3336"/>
    <w:rsid w:val="00CF3363"/>
    <w:rsid w:val="00CF5B08"/>
    <w:rsid w:val="00CF5B29"/>
    <w:rsid w:val="00CF71B3"/>
    <w:rsid w:val="00CF7323"/>
    <w:rsid w:val="00CF7A4C"/>
    <w:rsid w:val="00D022FC"/>
    <w:rsid w:val="00D0272A"/>
    <w:rsid w:val="00D02D3B"/>
    <w:rsid w:val="00D02E3E"/>
    <w:rsid w:val="00D02F14"/>
    <w:rsid w:val="00D032E6"/>
    <w:rsid w:val="00D03BB1"/>
    <w:rsid w:val="00D03E74"/>
    <w:rsid w:val="00D040E4"/>
    <w:rsid w:val="00D04FD0"/>
    <w:rsid w:val="00D0557B"/>
    <w:rsid w:val="00D06F18"/>
    <w:rsid w:val="00D071EB"/>
    <w:rsid w:val="00D076D7"/>
    <w:rsid w:val="00D07790"/>
    <w:rsid w:val="00D078E6"/>
    <w:rsid w:val="00D10921"/>
    <w:rsid w:val="00D11A35"/>
    <w:rsid w:val="00D12BC9"/>
    <w:rsid w:val="00D13EF0"/>
    <w:rsid w:val="00D13F73"/>
    <w:rsid w:val="00D146AE"/>
    <w:rsid w:val="00D14AE1"/>
    <w:rsid w:val="00D14D10"/>
    <w:rsid w:val="00D16A8E"/>
    <w:rsid w:val="00D16F93"/>
    <w:rsid w:val="00D177CC"/>
    <w:rsid w:val="00D1798D"/>
    <w:rsid w:val="00D17CBD"/>
    <w:rsid w:val="00D20461"/>
    <w:rsid w:val="00D231E5"/>
    <w:rsid w:val="00D2342A"/>
    <w:rsid w:val="00D23734"/>
    <w:rsid w:val="00D245EE"/>
    <w:rsid w:val="00D262C1"/>
    <w:rsid w:val="00D26429"/>
    <w:rsid w:val="00D26787"/>
    <w:rsid w:val="00D268F2"/>
    <w:rsid w:val="00D26FEC"/>
    <w:rsid w:val="00D27607"/>
    <w:rsid w:val="00D27E44"/>
    <w:rsid w:val="00D3167D"/>
    <w:rsid w:val="00D335E7"/>
    <w:rsid w:val="00D33761"/>
    <w:rsid w:val="00D338D4"/>
    <w:rsid w:val="00D34A33"/>
    <w:rsid w:val="00D35F6A"/>
    <w:rsid w:val="00D363BB"/>
    <w:rsid w:val="00D40FA3"/>
    <w:rsid w:val="00D41997"/>
    <w:rsid w:val="00D41ECA"/>
    <w:rsid w:val="00D41F56"/>
    <w:rsid w:val="00D429EB"/>
    <w:rsid w:val="00D43B77"/>
    <w:rsid w:val="00D44098"/>
    <w:rsid w:val="00D45115"/>
    <w:rsid w:val="00D45506"/>
    <w:rsid w:val="00D45B00"/>
    <w:rsid w:val="00D45CB8"/>
    <w:rsid w:val="00D46122"/>
    <w:rsid w:val="00D461AD"/>
    <w:rsid w:val="00D46EC3"/>
    <w:rsid w:val="00D46EE4"/>
    <w:rsid w:val="00D5002A"/>
    <w:rsid w:val="00D51488"/>
    <w:rsid w:val="00D51B92"/>
    <w:rsid w:val="00D51F2A"/>
    <w:rsid w:val="00D52B1D"/>
    <w:rsid w:val="00D53162"/>
    <w:rsid w:val="00D53163"/>
    <w:rsid w:val="00D53C27"/>
    <w:rsid w:val="00D542D7"/>
    <w:rsid w:val="00D54371"/>
    <w:rsid w:val="00D54791"/>
    <w:rsid w:val="00D54FD4"/>
    <w:rsid w:val="00D557F7"/>
    <w:rsid w:val="00D55A2D"/>
    <w:rsid w:val="00D569A5"/>
    <w:rsid w:val="00D57227"/>
    <w:rsid w:val="00D57BC0"/>
    <w:rsid w:val="00D600F9"/>
    <w:rsid w:val="00D60693"/>
    <w:rsid w:val="00D6075C"/>
    <w:rsid w:val="00D60C2D"/>
    <w:rsid w:val="00D6112E"/>
    <w:rsid w:val="00D6120F"/>
    <w:rsid w:val="00D616C0"/>
    <w:rsid w:val="00D61D6D"/>
    <w:rsid w:val="00D61E3A"/>
    <w:rsid w:val="00D61E53"/>
    <w:rsid w:val="00D626F4"/>
    <w:rsid w:val="00D62FCE"/>
    <w:rsid w:val="00D65083"/>
    <w:rsid w:val="00D652A1"/>
    <w:rsid w:val="00D653BA"/>
    <w:rsid w:val="00D659CB"/>
    <w:rsid w:val="00D663E4"/>
    <w:rsid w:val="00D668B7"/>
    <w:rsid w:val="00D66948"/>
    <w:rsid w:val="00D66AC8"/>
    <w:rsid w:val="00D66E13"/>
    <w:rsid w:val="00D7160A"/>
    <w:rsid w:val="00D71AFB"/>
    <w:rsid w:val="00D724BC"/>
    <w:rsid w:val="00D7264D"/>
    <w:rsid w:val="00D73F07"/>
    <w:rsid w:val="00D74E1D"/>
    <w:rsid w:val="00D75741"/>
    <w:rsid w:val="00D759F0"/>
    <w:rsid w:val="00D75D34"/>
    <w:rsid w:val="00D76AE7"/>
    <w:rsid w:val="00D76F8A"/>
    <w:rsid w:val="00D772EC"/>
    <w:rsid w:val="00D81835"/>
    <w:rsid w:val="00D824A9"/>
    <w:rsid w:val="00D825F7"/>
    <w:rsid w:val="00D828A7"/>
    <w:rsid w:val="00D82F1E"/>
    <w:rsid w:val="00D8423D"/>
    <w:rsid w:val="00D84DB2"/>
    <w:rsid w:val="00D85096"/>
    <w:rsid w:val="00D851B2"/>
    <w:rsid w:val="00D8602B"/>
    <w:rsid w:val="00D861DD"/>
    <w:rsid w:val="00D8628E"/>
    <w:rsid w:val="00D868E7"/>
    <w:rsid w:val="00D876AD"/>
    <w:rsid w:val="00D90423"/>
    <w:rsid w:val="00D91A83"/>
    <w:rsid w:val="00D923C0"/>
    <w:rsid w:val="00D92568"/>
    <w:rsid w:val="00D92FCD"/>
    <w:rsid w:val="00D93925"/>
    <w:rsid w:val="00D93997"/>
    <w:rsid w:val="00D942D3"/>
    <w:rsid w:val="00D9486F"/>
    <w:rsid w:val="00D954CB"/>
    <w:rsid w:val="00D95650"/>
    <w:rsid w:val="00D971A1"/>
    <w:rsid w:val="00D97B43"/>
    <w:rsid w:val="00D97EDD"/>
    <w:rsid w:val="00DA0016"/>
    <w:rsid w:val="00DA043A"/>
    <w:rsid w:val="00DA0727"/>
    <w:rsid w:val="00DA1881"/>
    <w:rsid w:val="00DA1CE6"/>
    <w:rsid w:val="00DA1E30"/>
    <w:rsid w:val="00DA27F0"/>
    <w:rsid w:val="00DA2969"/>
    <w:rsid w:val="00DA34F2"/>
    <w:rsid w:val="00DA41F7"/>
    <w:rsid w:val="00DA4B86"/>
    <w:rsid w:val="00DA56C6"/>
    <w:rsid w:val="00DA5B9C"/>
    <w:rsid w:val="00DA5BF2"/>
    <w:rsid w:val="00DA5E30"/>
    <w:rsid w:val="00DA5F30"/>
    <w:rsid w:val="00DA7571"/>
    <w:rsid w:val="00DA76A1"/>
    <w:rsid w:val="00DA7CD9"/>
    <w:rsid w:val="00DB13DF"/>
    <w:rsid w:val="00DB1688"/>
    <w:rsid w:val="00DB1ED0"/>
    <w:rsid w:val="00DB2304"/>
    <w:rsid w:val="00DB4A83"/>
    <w:rsid w:val="00DB4F5E"/>
    <w:rsid w:val="00DB5141"/>
    <w:rsid w:val="00DB557F"/>
    <w:rsid w:val="00DB56C6"/>
    <w:rsid w:val="00DB62B6"/>
    <w:rsid w:val="00DB6DD6"/>
    <w:rsid w:val="00DB779D"/>
    <w:rsid w:val="00DB79EA"/>
    <w:rsid w:val="00DC1317"/>
    <w:rsid w:val="00DC140D"/>
    <w:rsid w:val="00DC31DA"/>
    <w:rsid w:val="00DC3369"/>
    <w:rsid w:val="00DC3713"/>
    <w:rsid w:val="00DC3D45"/>
    <w:rsid w:val="00DC3EB1"/>
    <w:rsid w:val="00DC3EEE"/>
    <w:rsid w:val="00DC442A"/>
    <w:rsid w:val="00DC499F"/>
    <w:rsid w:val="00DC4DD3"/>
    <w:rsid w:val="00DC761D"/>
    <w:rsid w:val="00DD06A3"/>
    <w:rsid w:val="00DD0F80"/>
    <w:rsid w:val="00DD1210"/>
    <w:rsid w:val="00DD16FD"/>
    <w:rsid w:val="00DD1EE5"/>
    <w:rsid w:val="00DD1F78"/>
    <w:rsid w:val="00DD2781"/>
    <w:rsid w:val="00DD3579"/>
    <w:rsid w:val="00DD3D9B"/>
    <w:rsid w:val="00DD412D"/>
    <w:rsid w:val="00DD4D91"/>
    <w:rsid w:val="00DD4E2B"/>
    <w:rsid w:val="00DD50FB"/>
    <w:rsid w:val="00DD6551"/>
    <w:rsid w:val="00DD73DA"/>
    <w:rsid w:val="00DD7D2C"/>
    <w:rsid w:val="00DD7D53"/>
    <w:rsid w:val="00DE043C"/>
    <w:rsid w:val="00DE0CBC"/>
    <w:rsid w:val="00DE1B1C"/>
    <w:rsid w:val="00DE1DE0"/>
    <w:rsid w:val="00DE254F"/>
    <w:rsid w:val="00DE29CE"/>
    <w:rsid w:val="00DE38AC"/>
    <w:rsid w:val="00DE40D8"/>
    <w:rsid w:val="00DE41F0"/>
    <w:rsid w:val="00DE5117"/>
    <w:rsid w:val="00DE5BD0"/>
    <w:rsid w:val="00DE6175"/>
    <w:rsid w:val="00DE62B4"/>
    <w:rsid w:val="00DE6F06"/>
    <w:rsid w:val="00DE6F3D"/>
    <w:rsid w:val="00DE7A6E"/>
    <w:rsid w:val="00DE7CBE"/>
    <w:rsid w:val="00DF062C"/>
    <w:rsid w:val="00DF260E"/>
    <w:rsid w:val="00DF2745"/>
    <w:rsid w:val="00DF3D50"/>
    <w:rsid w:val="00DF45DC"/>
    <w:rsid w:val="00DF4C75"/>
    <w:rsid w:val="00DF4FE8"/>
    <w:rsid w:val="00DF5E7B"/>
    <w:rsid w:val="00DF6118"/>
    <w:rsid w:val="00DF6DD6"/>
    <w:rsid w:val="00DF7026"/>
    <w:rsid w:val="00DF7092"/>
    <w:rsid w:val="00DF7A25"/>
    <w:rsid w:val="00DF7D1B"/>
    <w:rsid w:val="00E00D46"/>
    <w:rsid w:val="00E01191"/>
    <w:rsid w:val="00E013D2"/>
    <w:rsid w:val="00E01893"/>
    <w:rsid w:val="00E01EC6"/>
    <w:rsid w:val="00E02259"/>
    <w:rsid w:val="00E0257E"/>
    <w:rsid w:val="00E02623"/>
    <w:rsid w:val="00E02F45"/>
    <w:rsid w:val="00E035D0"/>
    <w:rsid w:val="00E036A0"/>
    <w:rsid w:val="00E0603C"/>
    <w:rsid w:val="00E104AF"/>
    <w:rsid w:val="00E1091B"/>
    <w:rsid w:val="00E11118"/>
    <w:rsid w:val="00E111D1"/>
    <w:rsid w:val="00E11851"/>
    <w:rsid w:val="00E12F4D"/>
    <w:rsid w:val="00E1358B"/>
    <w:rsid w:val="00E141F3"/>
    <w:rsid w:val="00E151ED"/>
    <w:rsid w:val="00E15DC3"/>
    <w:rsid w:val="00E162E8"/>
    <w:rsid w:val="00E17CFE"/>
    <w:rsid w:val="00E2015F"/>
    <w:rsid w:val="00E20704"/>
    <w:rsid w:val="00E2137E"/>
    <w:rsid w:val="00E21431"/>
    <w:rsid w:val="00E215C4"/>
    <w:rsid w:val="00E21E33"/>
    <w:rsid w:val="00E22856"/>
    <w:rsid w:val="00E230A3"/>
    <w:rsid w:val="00E2326C"/>
    <w:rsid w:val="00E23B03"/>
    <w:rsid w:val="00E247A6"/>
    <w:rsid w:val="00E25345"/>
    <w:rsid w:val="00E269BA"/>
    <w:rsid w:val="00E26AA1"/>
    <w:rsid w:val="00E30426"/>
    <w:rsid w:val="00E30A5B"/>
    <w:rsid w:val="00E30BC8"/>
    <w:rsid w:val="00E30CB6"/>
    <w:rsid w:val="00E30CD5"/>
    <w:rsid w:val="00E30D3D"/>
    <w:rsid w:val="00E31650"/>
    <w:rsid w:val="00E31D56"/>
    <w:rsid w:val="00E31E86"/>
    <w:rsid w:val="00E325E0"/>
    <w:rsid w:val="00E32E39"/>
    <w:rsid w:val="00E32EB9"/>
    <w:rsid w:val="00E32F07"/>
    <w:rsid w:val="00E33F92"/>
    <w:rsid w:val="00E34210"/>
    <w:rsid w:val="00E349F7"/>
    <w:rsid w:val="00E353B3"/>
    <w:rsid w:val="00E35B50"/>
    <w:rsid w:val="00E3681C"/>
    <w:rsid w:val="00E37741"/>
    <w:rsid w:val="00E41639"/>
    <w:rsid w:val="00E41A70"/>
    <w:rsid w:val="00E4208C"/>
    <w:rsid w:val="00E4224C"/>
    <w:rsid w:val="00E42506"/>
    <w:rsid w:val="00E42C79"/>
    <w:rsid w:val="00E430B4"/>
    <w:rsid w:val="00E439D0"/>
    <w:rsid w:val="00E43D29"/>
    <w:rsid w:val="00E452EC"/>
    <w:rsid w:val="00E453E7"/>
    <w:rsid w:val="00E45E3D"/>
    <w:rsid w:val="00E46491"/>
    <w:rsid w:val="00E46D4B"/>
    <w:rsid w:val="00E4718E"/>
    <w:rsid w:val="00E47ED7"/>
    <w:rsid w:val="00E500EE"/>
    <w:rsid w:val="00E51DBE"/>
    <w:rsid w:val="00E53706"/>
    <w:rsid w:val="00E537F9"/>
    <w:rsid w:val="00E54038"/>
    <w:rsid w:val="00E54688"/>
    <w:rsid w:val="00E555F1"/>
    <w:rsid w:val="00E55789"/>
    <w:rsid w:val="00E5689E"/>
    <w:rsid w:val="00E5713F"/>
    <w:rsid w:val="00E57582"/>
    <w:rsid w:val="00E57611"/>
    <w:rsid w:val="00E577CC"/>
    <w:rsid w:val="00E57BBF"/>
    <w:rsid w:val="00E606EE"/>
    <w:rsid w:val="00E6116A"/>
    <w:rsid w:val="00E61229"/>
    <w:rsid w:val="00E616B1"/>
    <w:rsid w:val="00E61B31"/>
    <w:rsid w:val="00E629CC"/>
    <w:rsid w:val="00E6444D"/>
    <w:rsid w:val="00E64687"/>
    <w:rsid w:val="00E6509D"/>
    <w:rsid w:val="00E650EA"/>
    <w:rsid w:val="00E6547E"/>
    <w:rsid w:val="00E65D87"/>
    <w:rsid w:val="00E66410"/>
    <w:rsid w:val="00E66895"/>
    <w:rsid w:val="00E66948"/>
    <w:rsid w:val="00E67554"/>
    <w:rsid w:val="00E678B8"/>
    <w:rsid w:val="00E67E37"/>
    <w:rsid w:val="00E70C09"/>
    <w:rsid w:val="00E7161D"/>
    <w:rsid w:val="00E73656"/>
    <w:rsid w:val="00E73F1D"/>
    <w:rsid w:val="00E75BCB"/>
    <w:rsid w:val="00E75D16"/>
    <w:rsid w:val="00E77297"/>
    <w:rsid w:val="00E80588"/>
    <w:rsid w:val="00E809DB"/>
    <w:rsid w:val="00E8102B"/>
    <w:rsid w:val="00E81B52"/>
    <w:rsid w:val="00E82956"/>
    <w:rsid w:val="00E83880"/>
    <w:rsid w:val="00E83E40"/>
    <w:rsid w:val="00E84331"/>
    <w:rsid w:val="00E8480D"/>
    <w:rsid w:val="00E84A61"/>
    <w:rsid w:val="00E8568C"/>
    <w:rsid w:val="00E87242"/>
    <w:rsid w:val="00E873D9"/>
    <w:rsid w:val="00E87421"/>
    <w:rsid w:val="00E87844"/>
    <w:rsid w:val="00E87861"/>
    <w:rsid w:val="00E87E2B"/>
    <w:rsid w:val="00E91A17"/>
    <w:rsid w:val="00E91F80"/>
    <w:rsid w:val="00E937B5"/>
    <w:rsid w:val="00E9387A"/>
    <w:rsid w:val="00E93DEE"/>
    <w:rsid w:val="00E93E80"/>
    <w:rsid w:val="00E94592"/>
    <w:rsid w:val="00E94690"/>
    <w:rsid w:val="00E94FC9"/>
    <w:rsid w:val="00E9593D"/>
    <w:rsid w:val="00E9635E"/>
    <w:rsid w:val="00E96928"/>
    <w:rsid w:val="00E96E23"/>
    <w:rsid w:val="00E97A6C"/>
    <w:rsid w:val="00E97E3E"/>
    <w:rsid w:val="00EA00A5"/>
    <w:rsid w:val="00EA00F3"/>
    <w:rsid w:val="00EA0200"/>
    <w:rsid w:val="00EA09A4"/>
    <w:rsid w:val="00EA13A3"/>
    <w:rsid w:val="00EA1DDE"/>
    <w:rsid w:val="00EA2536"/>
    <w:rsid w:val="00EA269A"/>
    <w:rsid w:val="00EA362D"/>
    <w:rsid w:val="00EA39DC"/>
    <w:rsid w:val="00EA43E6"/>
    <w:rsid w:val="00EA48AC"/>
    <w:rsid w:val="00EA4AFF"/>
    <w:rsid w:val="00EA4E5A"/>
    <w:rsid w:val="00EA4F10"/>
    <w:rsid w:val="00EA5718"/>
    <w:rsid w:val="00EA66E3"/>
    <w:rsid w:val="00EA721C"/>
    <w:rsid w:val="00EA79C5"/>
    <w:rsid w:val="00EB0042"/>
    <w:rsid w:val="00EB0330"/>
    <w:rsid w:val="00EB036C"/>
    <w:rsid w:val="00EB27EA"/>
    <w:rsid w:val="00EB28A8"/>
    <w:rsid w:val="00EB3016"/>
    <w:rsid w:val="00EB380A"/>
    <w:rsid w:val="00EB3832"/>
    <w:rsid w:val="00EB5720"/>
    <w:rsid w:val="00EB6918"/>
    <w:rsid w:val="00EB6FBA"/>
    <w:rsid w:val="00EB71A7"/>
    <w:rsid w:val="00EC048F"/>
    <w:rsid w:val="00EC0FF8"/>
    <w:rsid w:val="00EC1251"/>
    <w:rsid w:val="00EC1371"/>
    <w:rsid w:val="00EC2AA7"/>
    <w:rsid w:val="00EC3A47"/>
    <w:rsid w:val="00EC3F60"/>
    <w:rsid w:val="00EC54AA"/>
    <w:rsid w:val="00EC6CD5"/>
    <w:rsid w:val="00EC721F"/>
    <w:rsid w:val="00ED03D7"/>
    <w:rsid w:val="00ED1339"/>
    <w:rsid w:val="00ED1AA6"/>
    <w:rsid w:val="00ED1E53"/>
    <w:rsid w:val="00ED21FB"/>
    <w:rsid w:val="00ED22B5"/>
    <w:rsid w:val="00ED22DC"/>
    <w:rsid w:val="00ED2C0D"/>
    <w:rsid w:val="00ED39C8"/>
    <w:rsid w:val="00ED3D79"/>
    <w:rsid w:val="00ED3D8D"/>
    <w:rsid w:val="00ED410B"/>
    <w:rsid w:val="00ED4C26"/>
    <w:rsid w:val="00ED5A4E"/>
    <w:rsid w:val="00ED607C"/>
    <w:rsid w:val="00ED61AB"/>
    <w:rsid w:val="00ED6738"/>
    <w:rsid w:val="00ED6EF1"/>
    <w:rsid w:val="00ED72E4"/>
    <w:rsid w:val="00ED7513"/>
    <w:rsid w:val="00ED7887"/>
    <w:rsid w:val="00EE0325"/>
    <w:rsid w:val="00EE070B"/>
    <w:rsid w:val="00EE0713"/>
    <w:rsid w:val="00EE0A21"/>
    <w:rsid w:val="00EE14D2"/>
    <w:rsid w:val="00EE19CC"/>
    <w:rsid w:val="00EE340C"/>
    <w:rsid w:val="00EE3D29"/>
    <w:rsid w:val="00EE3EC9"/>
    <w:rsid w:val="00EE4562"/>
    <w:rsid w:val="00EE4F29"/>
    <w:rsid w:val="00EE4FBE"/>
    <w:rsid w:val="00EE704B"/>
    <w:rsid w:val="00EE734A"/>
    <w:rsid w:val="00EE73EB"/>
    <w:rsid w:val="00EE7752"/>
    <w:rsid w:val="00EE7959"/>
    <w:rsid w:val="00EE7EFA"/>
    <w:rsid w:val="00EF0D8B"/>
    <w:rsid w:val="00EF17A8"/>
    <w:rsid w:val="00EF1A25"/>
    <w:rsid w:val="00EF32F3"/>
    <w:rsid w:val="00EF3B08"/>
    <w:rsid w:val="00EF5020"/>
    <w:rsid w:val="00EF5084"/>
    <w:rsid w:val="00EF584E"/>
    <w:rsid w:val="00EF5B4F"/>
    <w:rsid w:val="00EF75AF"/>
    <w:rsid w:val="00F00660"/>
    <w:rsid w:val="00F00B58"/>
    <w:rsid w:val="00F01D81"/>
    <w:rsid w:val="00F02899"/>
    <w:rsid w:val="00F02B88"/>
    <w:rsid w:val="00F02E02"/>
    <w:rsid w:val="00F03077"/>
    <w:rsid w:val="00F034DF"/>
    <w:rsid w:val="00F04BB8"/>
    <w:rsid w:val="00F04E55"/>
    <w:rsid w:val="00F05042"/>
    <w:rsid w:val="00F0537C"/>
    <w:rsid w:val="00F06FC7"/>
    <w:rsid w:val="00F070F4"/>
    <w:rsid w:val="00F07569"/>
    <w:rsid w:val="00F07679"/>
    <w:rsid w:val="00F077DC"/>
    <w:rsid w:val="00F07F36"/>
    <w:rsid w:val="00F106CB"/>
    <w:rsid w:val="00F108FC"/>
    <w:rsid w:val="00F10ADB"/>
    <w:rsid w:val="00F11314"/>
    <w:rsid w:val="00F11901"/>
    <w:rsid w:val="00F121E5"/>
    <w:rsid w:val="00F12504"/>
    <w:rsid w:val="00F12A88"/>
    <w:rsid w:val="00F12EE8"/>
    <w:rsid w:val="00F1356C"/>
    <w:rsid w:val="00F1456B"/>
    <w:rsid w:val="00F14A76"/>
    <w:rsid w:val="00F14F22"/>
    <w:rsid w:val="00F15C51"/>
    <w:rsid w:val="00F15E36"/>
    <w:rsid w:val="00F1650F"/>
    <w:rsid w:val="00F177C3"/>
    <w:rsid w:val="00F17958"/>
    <w:rsid w:val="00F17BE2"/>
    <w:rsid w:val="00F20AEA"/>
    <w:rsid w:val="00F21A3F"/>
    <w:rsid w:val="00F21D97"/>
    <w:rsid w:val="00F2323E"/>
    <w:rsid w:val="00F23AF4"/>
    <w:rsid w:val="00F23D61"/>
    <w:rsid w:val="00F24119"/>
    <w:rsid w:val="00F244F8"/>
    <w:rsid w:val="00F24F2B"/>
    <w:rsid w:val="00F252E4"/>
    <w:rsid w:val="00F25593"/>
    <w:rsid w:val="00F25F77"/>
    <w:rsid w:val="00F26234"/>
    <w:rsid w:val="00F26270"/>
    <w:rsid w:val="00F2638C"/>
    <w:rsid w:val="00F27F3C"/>
    <w:rsid w:val="00F3067F"/>
    <w:rsid w:val="00F30B2A"/>
    <w:rsid w:val="00F30E47"/>
    <w:rsid w:val="00F314A6"/>
    <w:rsid w:val="00F317C2"/>
    <w:rsid w:val="00F319A4"/>
    <w:rsid w:val="00F321CE"/>
    <w:rsid w:val="00F3283B"/>
    <w:rsid w:val="00F33904"/>
    <w:rsid w:val="00F33B06"/>
    <w:rsid w:val="00F33B4E"/>
    <w:rsid w:val="00F33D28"/>
    <w:rsid w:val="00F358B3"/>
    <w:rsid w:val="00F35D50"/>
    <w:rsid w:val="00F35D73"/>
    <w:rsid w:val="00F36645"/>
    <w:rsid w:val="00F37A39"/>
    <w:rsid w:val="00F37D69"/>
    <w:rsid w:val="00F402E4"/>
    <w:rsid w:val="00F405B6"/>
    <w:rsid w:val="00F407E7"/>
    <w:rsid w:val="00F4097B"/>
    <w:rsid w:val="00F40A0A"/>
    <w:rsid w:val="00F41B88"/>
    <w:rsid w:val="00F41C70"/>
    <w:rsid w:val="00F41E7A"/>
    <w:rsid w:val="00F421B3"/>
    <w:rsid w:val="00F42784"/>
    <w:rsid w:val="00F42A00"/>
    <w:rsid w:val="00F42AB3"/>
    <w:rsid w:val="00F43406"/>
    <w:rsid w:val="00F442F5"/>
    <w:rsid w:val="00F44B0F"/>
    <w:rsid w:val="00F45CDC"/>
    <w:rsid w:val="00F47D5A"/>
    <w:rsid w:val="00F511B2"/>
    <w:rsid w:val="00F5152C"/>
    <w:rsid w:val="00F51CCB"/>
    <w:rsid w:val="00F51F9E"/>
    <w:rsid w:val="00F52006"/>
    <w:rsid w:val="00F52399"/>
    <w:rsid w:val="00F52C71"/>
    <w:rsid w:val="00F53338"/>
    <w:rsid w:val="00F53FA8"/>
    <w:rsid w:val="00F54645"/>
    <w:rsid w:val="00F557B4"/>
    <w:rsid w:val="00F55CA4"/>
    <w:rsid w:val="00F56161"/>
    <w:rsid w:val="00F56956"/>
    <w:rsid w:val="00F60EBB"/>
    <w:rsid w:val="00F617F1"/>
    <w:rsid w:val="00F61D0F"/>
    <w:rsid w:val="00F6212C"/>
    <w:rsid w:val="00F624CA"/>
    <w:rsid w:val="00F6298C"/>
    <w:rsid w:val="00F62B20"/>
    <w:rsid w:val="00F635B4"/>
    <w:rsid w:val="00F64471"/>
    <w:rsid w:val="00F64CB1"/>
    <w:rsid w:val="00F64FB6"/>
    <w:rsid w:val="00F662BC"/>
    <w:rsid w:val="00F6636A"/>
    <w:rsid w:val="00F663D4"/>
    <w:rsid w:val="00F669F9"/>
    <w:rsid w:val="00F66D3A"/>
    <w:rsid w:val="00F673AF"/>
    <w:rsid w:val="00F70832"/>
    <w:rsid w:val="00F70D2B"/>
    <w:rsid w:val="00F70DC1"/>
    <w:rsid w:val="00F715CB"/>
    <w:rsid w:val="00F71896"/>
    <w:rsid w:val="00F71F9F"/>
    <w:rsid w:val="00F72840"/>
    <w:rsid w:val="00F7306B"/>
    <w:rsid w:val="00F73072"/>
    <w:rsid w:val="00F739AF"/>
    <w:rsid w:val="00F73A2A"/>
    <w:rsid w:val="00F74DE6"/>
    <w:rsid w:val="00F74E06"/>
    <w:rsid w:val="00F764BC"/>
    <w:rsid w:val="00F768BD"/>
    <w:rsid w:val="00F76943"/>
    <w:rsid w:val="00F76F72"/>
    <w:rsid w:val="00F808B1"/>
    <w:rsid w:val="00F8178D"/>
    <w:rsid w:val="00F81CED"/>
    <w:rsid w:val="00F828E3"/>
    <w:rsid w:val="00F82E52"/>
    <w:rsid w:val="00F82F97"/>
    <w:rsid w:val="00F83A6C"/>
    <w:rsid w:val="00F83FF2"/>
    <w:rsid w:val="00F8514C"/>
    <w:rsid w:val="00F86789"/>
    <w:rsid w:val="00F8679E"/>
    <w:rsid w:val="00F8749B"/>
    <w:rsid w:val="00F8751A"/>
    <w:rsid w:val="00F8774F"/>
    <w:rsid w:val="00F87966"/>
    <w:rsid w:val="00F906C4"/>
    <w:rsid w:val="00F9198D"/>
    <w:rsid w:val="00F91CF7"/>
    <w:rsid w:val="00F924CE"/>
    <w:rsid w:val="00F935B5"/>
    <w:rsid w:val="00F93ACC"/>
    <w:rsid w:val="00F93B50"/>
    <w:rsid w:val="00F9417C"/>
    <w:rsid w:val="00F9438B"/>
    <w:rsid w:val="00F94508"/>
    <w:rsid w:val="00F96037"/>
    <w:rsid w:val="00F966CA"/>
    <w:rsid w:val="00F972E7"/>
    <w:rsid w:val="00F97BE4"/>
    <w:rsid w:val="00F97CF1"/>
    <w:rsid w:val="00FA1000"/>
    <w:rsid w:val="00FA1645"/>
    <w:rsid w:val="00FA2E01"/>
    <w:rsid w:val="00FA3A20"/>
    <w:rsid w:val="00FA4AC4"/>
    <w:rsid w:val="00FA4D26"/>
    <w:rsid w:val="00FA5176"/>
    <w:rsid w:val="00FA630D"/>
    <w:rsid w:val="00FA6707"/>
    <w:rsid w:val="00FA6A53"/>
    <w:rsid w:val="00FA711E"/>
    <w:rsid w:val="00FA7ACB"/>
    <w:rsid w:val="00FA7BCE"/>
    <w:rsid w:val="00FB0569"/>
    <w:rsid w:val="00FB07AA"/>
    <w:rsid w:val="00FB0C50"/>
    <w:rsid w:val="00FB14F6"/>
    <w:rsid w:val="00FB24A6"/>
    <w:rsid w:val="00FB3F2D"/>
    <w:rsid w:val="00FB4634"/>
    <w:rsid w:val="00FB76FC"/>
    <w:rsid w:val="00FB79CF"/>
    <w:rsid w:val="00FB7D22"/>
    <w:rsid w:val="00FC0685"/>
    <w:rsid w:val="00FC0D94"/>
    <w:rsid w:val="00FC0E42"/>
    <w:rsid w:val="00FC1B49"/>
    <w:rsid w:val="00FC3885"/>
    <w:rsid w:val="00FC3AA1"/>
    <w:rsid w:val="00FC3E70"/>
    <w:rsid w:val="00FC458D"/>
    <w:rsid w:val="00FC48E2"/>
    <w:rsid w:val="00FC4E11"/>
    <w:rsid w:val="00FC52E2"/>
    <w:rsid w:val="00FC7342"/>
    <w:rsid w:val="00FC77F4"/>
    <w:rsid w:val="00FD0406"/>
    <w:rsid w:val="00FD1382"/>
    <w:rsid w:val="00FD1630"/>
    <w:rsid w:val="00FD1D6F"/>
    <w:rsid w:val="00FD25DC"/>
    <w:rsid w:val="00FD36F0"/>
    <w:rsid w:val="00FD5079"/>
    <w:rsid w:val="00FD50BC"/>
    <w:rsid w:val="00FD55E2"/>
    <w:rsid w:val="00FD5ADB"/>
    <w:rsid w:val="00FD61C4"/>
    <w:rsid w:val="00FD62BD"/>
    <w:rsid w:val="00FD674F"/>
    <w:rsid w:val="00FD73DD"/>
    <w:rsid w:val="00FD7B67"/>
    <w:rsid w:val="00FD7C8D"/>
    <w:rsid w:val="00FD7D73"/>
    <w:rsid w:val="00FD7FD4"/>
    <w:rsid w:val="00FE2CDD"/>
    <w:rsid w:val="00FE4BDB"/>
    <w:rsid w:val="00FE51B0"/>
    <w:rsid w:val="00FE5D77"/>
    <w:rsid w:val="00FE6446"/>
    <w:rsid w:val="00FE6782"/>
    <w:rsid w:val="00FE67C2"/>
    <w:rsid w:val="00FE7151"/>
    <w:rsid w:val="00FE7A51"/>
    <w:rsid w:val="00FE7B13"/>
    <w:rsid w:val="00FE7DC7"/>
    <w:rsid w:val="00FF0B2B"/>
    <w:rsid w:val="00FF13C0"/>
    <w:rsid w:val="00FF13D7"/>
    <w:rsid w:val="00FF160B"/>
    <w:rsid w:val="00FF1DE9"/>
    <w:rsid w:val="00FF2ED8"/>
    <w:rsid w:val="00FF311A"/>
    <w:rsid w:val="00FF3384"/>
    <w:rsid w:val="00FF3975"/>
    <w:rsid w:val="00FF3A3C"/>
    <w:rsid w:val="00FF3CDB"/>
    <w:rsid w:val="00FF44A9"/>
    <w:rsid w:val="00FF4686"/>
    <w:rsid w:val="00FF4A2D"/>
    <w:rsid w:val="00FF569A"/>
    <w:rsid w:val="00FF6B01"/>
    <w:rsid w:val="00FF6C6E"/>
    <w:rsid w:val="00FF7AAA"/>
    <w:rsid w:val="00FF7D3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A0AAB"/>
  <w14:defaultImageDpi w14:val="300"/>
  <w15:docId w15:val="{11F52BA9-58C2-EA43-9DCD-CC709DDC0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1B8"/>
    <w:rPr>
      <w:rFonts w:ascii="Times New Roman" w:hAnsi="Times New Roman"/>
      <w:sz w:val="18"/>
      <w:lang w:eastAsia="es-ES_tradnl"/>
    </w:rPr>
  </w:style>
  <w:style w:type="paragraph" w:styleId="Ttulo1">
    <w:name w:val="heading 1"/>
    <w:basedOn w:val="Normal"/>
    <w:next w:val="Normal"/>
    <w:link w:val="Ttulo1Car"/>
    <w:uiPriority w:val="9"/>
    <w:qFormat/>
    <w:rsid w:val="00E32EB9"/>
    <w:pPr>
      <w:keepNext/>
      <w:keepLines/>
      <w:spacing w:before="480"/>
      <w:jc w:val="both"/>
      <w:outlineLvl w:val="0"/>
    </w:pPr>
    <w:rPr>
      <w:rFonts w:asciiTheme="majorHAnsi" w:eastAsiaTheme="majorEastAsia" w:hAnsiTheme="majorHAnsi" w:cstheme="majorBidi"/>
      <w:b/>
      <w:bCs/>
      <w:color w:val="345A8A" w:themeColor="accent1" w:themeShade="B5"/>
      <w:sz w:val="32"/>
      <w:szCs w:val="32"/>
      <w:lang w:val="es-ES" w:eastAsia="es-ES"/>
    </w:rPr>
  </w:style>
  <w:style w:type="paragraph" w:styleId="Ttulo2">
    <w:name w:val="heading 2"/>
    <w:basedOn w:val="Normal"/>
    <w:next w:val="Normal"/>
    <w:link w:val="Ttulo2Car"/>
    <w:uiPriority w:val="9"/>
    <w:unhideWhenUsed/>
    <w:qFormat/>
    <w:rsid w:val="00557B35"/>
    <w:pPr>
      <w:keepNext/>
      <w:keepLines/>
      <w:spacing w:before="200"/>
      <w:jc w:val="both"/>
      <w:outlineLvl w:val="1"/>
    </w:pPr>
    <w:rPr>
      <w:rFonts w:asciiTheme="majorHAnsi" w:eastAsiaTheme="majorEastAsia" w:hAnsiTheme="majorHAnsi" w:cstheme="majorBidi"/>
      <w:b/>
      <w:bCs/>
      <w:color w:val="4F81BD" w:themeColor="accent1"/>
      <w:sz w:val="26"/>
      <w:szCs w:val="26"/>
      <w:lang w:val="es-ES" w:eastAsia="es-ES"/>
    </w:rPr>
  </w:style>
  <w:style w:type="paragraph" w:styleId="Ttulo3">
    <w:name w:val="heading 3"/>
    <w:basedOn w:val="Normal"/>
    <w:next w:val="Normal"/>
    <w:link w:val="Ttulo3Car"/>
    <w:uiPriority w:val="9"/>
    <w:unhideWhenUsed/>
    <w:qFormat/>
    <w:rsid w:val="00557B35"/>
    <w:pPr>
      <w:keepNext/>
      <w:keepLines/>
      <w:spacing w:before="200"/>
      <w:jc w:val="both"/>
      <w:outlineLvl w:val="2"/>
    </w:pPr>
    <w:rPr>
      <w:rFonts w:asciiTheme="majorHAnsi" w:eastAsiaTheme="majorEastAsia" w:hAnsiTheme="majorHAnsi" w:cstheme="majorBidi"/>
      <w:b/>
      <w:bCs/>
      <w:color w:val="4F81BD" w:themeColor="accent1"/>
      <w:lang w:val="es-ES" w:eastAsia="es-ES"/>
    </w:rPr>
  </w:style>
  <w:style w:type="paragraph" w:styleId="Ttulo4">
    <w:name w:val="heading 4"/>
    <w:basedOn w:val="Normal"/>
    <w:next w:val="Normal"/>
    <w:link w:val="Ttulo4Car"/>
    <w:uiPriority w:val="9"/>
    <w:unhideWhenUsed/>
    <w:qFormat/>
    <w:rsid w:val="00557B35"/>
    <w:pPr>
      <w:keepNext/>
      <w:keepLines/>
      <w:spacing w:before="200"/>
      <w:jc w:val="both"/>
      <w:outlineLvl w:val="3"/>
    </w:pPr>
    <w:rPr>
      <w:rFonts w:asciiTheme="majorHAnsi" w:eastAsiaTheme="majorEastAsia" w:hAnsiTheme="majorHAnsi" w:cstheme="majorBidi"/>
      <w:b/>
      <w:bCs/>
      <w:i/>
      <w:iCs/>
      <w:color w:val="4F81BD" w:themeColor="accent1"/>
      <w:lang w:val="es-ES" w:eastAsia="es-ES"/>
    </w:rPr>
  </w:style>
  <w:style w:type="paragraph" w:styleId="Ttulo5">
    <w:name w:val="heading 5"/>
    <w:basedOn w:val="Normal"/>
    <w:next w:val="Normal"/>
    <w:link w:val="Ttulo5Car"/>
    <w:uiPriority w:val="9"/>
    <w:unhideWhenUsed/>
    <w:qFormat/>
    <w:rsid w:val="00557B35"/>
    <w:pPr>
      <w:keepNext/>
      <w:keepLines/>
      <w:spacing w:before="200"/>
      <w:jc w:val="both"/>
      <w:outlineLvl w:val="4"/>
    </w:pPr>
    <w:rPr>
      <w:rFonts w:asciiTheme="majorHAnsi" w:eastAsiaTheme="majorEastAsia" w:hAnsiTheme="majorHAnsi" w:cstheme="majorBidi"/>
      <w:color w:val="243F60" w:themeColor="accent1" w:themeShade="7F"/>
      <w:lang w:val="es-ES" w:eastAsia="es-ES"/>
    </w:rPr>
  </w:style>
  <w:style w:type="paragraph" w:styleId="Ttulo6">
    <w:name w:val="heading 6"/>
    <w:basedOn w:val="Normal"/>
    <w:next w:val="Normal"/>
    <w:link w:val="Ttulo6Car"/>
    <w:uiPriority w:val="9"/>
    <w:unhideWhenUsed/>
    <w:qFormat/>
    <w:rsid w:val="00557B35"/>
    <w:pPr>
      <w:keepNext/>
      <w:keepLines/>
      <w:spacing w:before="200"/>
      <w:jc w:val="both"/>
      <w:outlineLvl w:val="5"/>
    </w:pPr>
    <w:rPr>
      <w:rFonts w:asciiTheme="majorHAnsi" w:eastAsiaTheme="majorEastAsia" w:hAnsiTheme="majorHAnsi" w:cstheme="majorBidi"/>
      <w:i/>
      <w:iCs/>
      <w:color w:val="243F60" w:themeColor="accent1" w:themeShade="7F"/>
      <w:lang w:val="es-ES" w:eastAsia="es-ES"/>
    </w:rPr>
  </w:style>
  <w:style w:type="paragraph" w:styleId="Ttulo7">
    <w:name w:val="heading 7"/>
    <w:basedOn w:val="Normal"/>
    <w:next w:val="Normal"/>
    <w:link w:val="Ttulo7Car"/>
    <w:uiPriority w:val="9"/>
    <w:unhideWhenUsed/>
    <w:qFormat/>
    <w:rsid w:val="00557B35"/>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557B35"/>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557B35"/>
    <w:pPr>
      <w:keepNext/>
      <w:keepLines/>
      <w:spacing w:before="200"/>
      <w:jc w:val="both"/>
      <w:outlineLvl w:val="8"/>
    </w:pPr>
    <w:rPr>
      <w:rFonts w:asciiTheme="majorHAnsi" w:eastAsiaTheme="majorEastAsia" w:hAnsiTheme="majorHAnsi" w:cstheme="majorBidi"/>
      <w:i/>
      <w:iCs/>
      <w:color w:val="404040" w:themeColor="text1" w:themeTint="BF"/>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link w:val="EncabezadoCar"/>
    <w:qFormat/>
    <w:rsid w:val="00487801"/>
    <w:pPr>
      <w:tabs>
        <w:tab w:val="center" w:pos="4252"/>
        <w:tab w:val="right" w:pos="8504"/>
      </w:tabs>
      <w:jc w:val="both"/>
    </w:pPr>
    <w:rPr>
      <w:rFonts w:ascii="Arial" w:eastAsia="Times New Roman" w:hAnsi="Arial" w:cs="Times New Roman"/>
      <w:lang w:val="es-ES" w:eastAsia="es-ES"/>
    </w:rPr>
  </w:style>
  <w:style w:type="character" w:customStyle="1" w:styleId="EncabezadoCar">
    <w:name w:val="Encabezado Car"/>
    <w:aliases w:val="encabezado Car"/>
    <w:basedOn w:val="Fuentedeprrafopredeter"/>
    <w:link w:val="Encabezado"/>
    <w:qFormat/>
    <w:rsid w:val="00487801"/>
    <w:rPr>
      <w:rFonts w:ascii="Arial" w:eastAsia="Times New Roman" w:hAnsi="Arial" w:cs="Times New Roman"/>
      <w:sz w:val="18"/>
      <w:lang w:val="es-ES"/>
    </w:rPr>
  </w:style>
  <w:style w:type="paragraph" w:styleId="Piedepgina">
    <w:name w:val="footer"/>
    <w:basedOn w:val="Normal"/>
    <w:link w:val="PiedepginaCar"/>
    <w:uiPriority w:val="99"/>
    <w:qFormat/>
    <w:rsid w:val="00487801"/>
    <w:pPr>
      <w:tabs>
        <w:tab w:val="center" w:pos="4252"/>
        <w:tab w:val="right" w:pos="8504"/>
      </w:tabs>
      <w:jc w:val="both"/>
    </w:pPr>
    <w:rPr>
      <w:rFonts w:ascii="Arial" w:eastAsia="Times New Roman" w:hAnsi="Arial" w:cs="Times New Roman"/>
      <w:lang w:val="es-ES" w:eastAsia="es-ES"/>
    </w:rPr>
  </w:style>
  <w:style w:type="character" w:customStyle="1" w:styleId="PiedepginaCar">
    <w:name w:val="Pie de página Car"/>
    <w:basedOn w:val="Fuentedeprrafopredeter"/>
    <w:link w:val="Piedepgina"/>
    <w:uiPriority w:val="99"/>
    <w:qFormat/>
    <w:rsid w:val="00487801"/>
    <w:rPr>
      <w:rFonts w:ascii="Arial" w:eastAsia="Times New Roman" w:hAnsi="Arial" w:cs="Times New Roman"/>
      <w:sz w:val="18"/>
      <w:lang w:val="es-ES"/>
    </w:rPr>
  </w:style>
  <w:style w:type="character" w:styleId="Nmerodepgina">
    <w:name w:val="page number"/>
    <w:basedOn w:val="Fuentedeprrafopredeter"/>
    <w:uiPriority w:val="99"/>
    <w:qFormat/>
    <w:rsid w:val="00487801"/>
  </w:style>
  <w:style w:type="paragraph" w:styleId="Ttulo">
    <w:name w:val="Title"/>
    <w:basedOn w:val="Normal"/>
    <w:link w:val="TtuloCar"/>
    <w:uiPriority w:val="10"/>
    <w:qFormat/>
    <w:rsid w:val="005A040F"/>
    <w:rPr>
      <w:rFonts w:ascii="Arial" w:eastAsia="Times New Roman" w:hAnsi="Arial" w:cs="Arial"/>
      <w:bCs/>
      <w:sz w:val="24"/>
      <w:lang w:val="es-ES" w:eastAsia="es-ES"/>
    </w:rPr>
  </w:style>
  <w:style w:type="character" w:customStyle="1" w:styleId="TtuloCar">
    <w:name w:val="Título Car"/>
    <w:basedOn w:val="Fuentedeprrafopredeter"/>
    <w:link w:val="Ttulo"/>
    <w:uiPriority w:val="10"/>
    <w:qFormat/>
    <w:rsid w:val="005A040F"/>
    <w:rPr>
      <w:rFonts w:ascii="Arial" w:eastAsia="Times New Roman" w:hAnsi="Arial" w:cs="Arial"/>
      <w:bCs/>
      <w:lang w:val="es-ES"/>
    </w:rPr>
  </w:style>
  <w:style w:type="paragraph" w:customStyle="1" w:styleId="UZPRRAFO">
    <w:name w:val="UZ PÁRRAFO"/>
    <w:basedOn w:val="Normal"/>
    <w:qFormat/>
    <w:rsid w:val="007D0A0A"/>
    <w:pPr>
      <w:spacing w:before="80" w:after="80" w:line="300" w:lineRule="exact"/>
      <w:ind w:firstLine="374"/>
      <w:jc w:val="both"/>
    </w:pPr>
    <w:rPr>
      <w:rFonts w:ascii="Arial" w:eastAsia="Times New Roman" w:hAnsi="Arial" w:cs="Times New Roman"/>
      <w:sz w:val="19"/>
      <w:szCs w:val="20"/>
      <w:lang w:val="es-ES" w:eastAsia="es-ES"/>
    </w:rPr>
  </w:style>
  <w:style w:type="paragraph" w:customStyle="1" w:styleId="UZTTULO1">
    <w:name w:val="UZ TÍTULO 1"/>
    <w:basedOn w:val="UZPRRAFO"/>
    <w:qFormat/>
    <w:rsid w:val="007466D7"/>
    <w:pPr>
      <w:numPr>
        <w:numId w:val="4"/>
      </w:numPr>
      <w:spacing w:before="200" w:after="320" w:line="240" w:lineRule="auto"/>
    </w:pPr>
    <w:rPr>
      <w:b/>
      <w:sz w:val="22"/>
      <w:u w:val="single"/>
    </w:rPr>
  </w:style>
  <w:style w:type="character" w:customStyle="1" w:styleId="Ttulo2Car">
    <w:name w:val="Título 2 Car"/>
    <w:basedOn w:val="Fuentedeprrafopredeter"/>
    <w:link w:val="Ttulo2"/>
    <w:uiPriority w:val="9"/>
    <w:qFormat/>
    <w:rsid w:val="00713A36"/>
    <w:rPr>
      <w:rFonts w:asciiTheme="majorHAnsi" w:eastAsiaTheme="majorEastAsia" w:hAnsiTheme="majorHAnsi" w:cstheme="majorBidi"/>
      <w:b/>
      <w:bCs/>
      <w:color w:val="4F81BD" w:themeColor="accent1"/>
      <w:sz w:val="26"/>
      <w:szCs w:val="26"/>
      <w:lang w:val="es-ES"/>
    </w:rPr>
  </w:style>
  <w:style w:type="character" w:customStyle="1" w:styleId="Ttulo3Car">
    <w:name w:val="Título 3 Car"/>
    <w:basedOn w:val="Fuentedeprrafopredeter"/>
    <w:link w:val="Ttulo3"/>
    <w:uiPriority w:val="9"/>
    <w:qFormat/>
    <w:rsid w:val="00713A36"/>
    <w:rPr>
      <w:rFonts w:asciiTheme="majorHAnsi" w:eastAsiaTheme="majorEastAsia" w:hAnsiTheme="majorHAnsi" w:cstheme="majorBidi"/>
      <w:b/>
      <w:bCs/>
      <w:color w:val="4F81BD" w:themeColor="accent1"/>
      <w:sz w:val="18"/>
      <w:lang w:val="es-ES"/>
    </w:rPr>
  </w:style>
  <w:style w:type="character" w:customStyle="1" w:styleId="Ttulo4Car">
    <w:name w:val="Título 4 Car"/>
    <w:basedOn w:val="Fuentedeprrafopredeter"/>
    <w:link w:val="Ttulo4"/>
    <w:uiPriority w:val="9"/>
    <w:qFormat/>
    <w:rsid w:val="00713A36"/>
    <w:rPr>
      <w:rFonts w:asciiTheme="majorHAnsi" w:eastAsiaTheme="majorEastAsia" w:hAnsiTheme="majorHAnsi" w:cstheme="majorBidi"/>
      <w:b/>
      <w:bCs/>
      <w:i/>
      <w:iCs/>
      <w:color w:val="4F81BD" w:themeColor="accent1"/>
      <w:sz w:val="18"/>
      <w:lang w:val="es-ES"/>
    </w:rPr>
  </w:style>
  <w:style w:type="character" w:customStyle="1" w:styleId="Ttulo5Car">
    <w:name w:val="Título 5 Car"/>
    <w:basedOn w:val="Fuentedeprrafopredeter"/>
    <w:link w:val="Ttulo5"/>
    <w:uiPriority w:val="9"/>
    <w:qFormat/>
    <w:rsid w:val="00713A36"/>
    <w:rPr>
      <w:rFonts w:asciiTheme="majorHAnsi" w:eastAsiaTheme="majorEastAsia" w:hAnsiTheme="majorHAnsi" w:cstheme="majorBidi"/>
      <w:color w:val="243F60" w:themeColor="accent1" w:themeShade="7F"/>
      <w:sz w:val="18"/>
      <w:lang w:val="es-ES"/>
    </w:rPr>
  </w:style>
  <w:style w:type="character" w:customStyle="1" w:styleId="Ttulo6Car">
    <w:name w:val="Título 6 Car"/>
    <w:basedOn w:val="Fuentedeprrafopredeter"/>
    <w:link w:val="Ttulo6"/>
    <w:uiPriority w:val="9"/>
    <w:qFormat/>
    <w:rsid w:val="00713A36"/>
    <w:rPr>
      <w:rFonts w:asciiTheme="majorHAnsi" w:eastAsiaTheme="majorEastAsia" w:hAnsiTheme="majorHAnsi" w:cstheme="majorBidi"/>
      <w:i/>
      <w:iCs/>
      <w:color w:val="243F60" w:themeColor="accent1" w:themeShade="7F"/>
      <w:sz w:val="18"/>
      <w:lang w:val="es-ES"/>
    </w:rPr>
  </w:style>
  <w:style w:type="character" w:customStyle="1" w:styleId="Ttulo7Car">
    <w:name w:val="Título 7 Car"/>
    <w:basedOn w:val="Fuentedeprrafopredeter"/>
    <w:link w:val="Ttulo7"/>
    <w:uiPriority w:val="9"/>
    <w:qFormat/>
    <w:rsid w:val="00713A36"/>
    <w:rPr>
      <w:rFonts w:asciiTheme="majorHAnsi" w:eastAsiaTheme="majorEastAsia" w:hAnsiTheme="majorHAnsi" w:cstheme="majorBidi"/>
      <w:i/>
      <w:iCs/>
      <w:color w:val="404040" w:themeColor="text1" w:themeTint="BF"/>
      <w:sz w:val="18"/>
      <w:lang w:val="es-ES"/>
    </w:rPr>
  </w:style>
  <w:style w:type="character" w:customStyle="1" w:styleId="Ttulo8Car">
    <w:name w:val="Título 8 Car"/>
    <w:basedOn w:val="Fuentedeprrafopredeter"/>
    <w:link w:val="Ttulo8"/>
    <w:uiPriority w:val="9"/>
    <w:qFormat/>
    <w:rsid w:val="00713A36"/>
    <w:rPr>
      <w:rFonts w:asciiTheme="majorHAnsi" w:eastAsiaTheme="majorEastAsia" w:hAnsiTheme="majorHAnsi" w:cstheme="majorBidi"/>
      <w:color w:val="404040" w:themeColor="text1" w:themeTint="BF"/>
      <w:sz w:val="20"/>
      <w:szCs w:val="20"/>
      <w:lang w:val="es-ES"/>
    </w:rPr>
  </w:style>
  <w:style w:type="character" w:customStyle="1" w:styleId="Ttulo9Car">
    <w:name w:val="Título 9 Car"/>
    <w:basedOn w:val="Fuentedeprrafopredeter"/>
    <w:link w:val="Ttulo9"/>
    <w:uiPriority w:val="9"/>
    <w:qFormat/>
    <w:rsid w:val="00713A36"/>
    <w:rPr>
      <w:rFonts w:asciiTheme="majorHAnsi" w:eastAsiaTheme="majorEastAsia" w:hAnsiTheme="majorHAnsi" w:cstheme="majorBidi"/>
      <w:i/>
      <w:iCs/>
      <w:color w:val="404040" w:themeColor="text1" w:themeTint="BF"/>
      <w:sz w:val="20"/>
      <w:szCs w:val="20"/>
      <w:lang w:val="es-ES"/>
    </w:rPr>
  </w:style>
  <w:style w:type="paragraph" w:customStyle="1" w:styleId="Finelemento2">
    <w:name w:val="Fin elemento 2"/>
    <w:basedOn w:val="Normal"/>
    <w:qFormat/>
    <w:rsid w:val="00D231E5"/>
    <w:pPr>
      <w:numPr>
        <w:ilvl w:val="1"/>
        <w:numId w:val="3"/>
      </w:numPr>
      <w:jc w:val="both"/>
    </w:pPr>
    <w:rPr>
      <w:rFonts w:ascii="Arial" w:eastAsia="Times New Roman" w:hAnsi="Arial" w:cs="Times New Roman"/>
      <w:lang w:val="es-ES" w:eastAsia="es-ES"/>
    </w:rPr>
  </w:style>
  <w:style w:type="paragraph" w:customStyle="1" w:styleId="Final">
    <w:name w:val="Final"/>
    <w:basedOn w:val="Normal"/>
    <w:qFormat/>
    <w:rsid w:val="00D231E5"/>
    <w:pPr>
      <w:numPr>
        <w:ilvl w:val="2"/>
        <w:numId w:val="3"/>
      </w:numPr>
      <w:jc w:val="both"/>
    </w:pPr>
    <w:rPr>
      <w:rFonts w:ascii="Arial" w:eastAsia="Times New Roman" w:hAnsi="Arial" w:cs="Times New Roman"/>
      <w:lang w:val="es-ES" w:eastAsia="es-ES"/>
    </w:rPr>
  </w:style>
  <w:style w:type="paragraph" w:customStyle="1" w:styleId="213">
    <w:name w:val="2.1.3"/>
    <w:basedOn w:val="Normal"/>
    <w:semiHidden/>
    <w:qFormat/>
    <w:rsid w:val="00D231E5"/>
    <w:rPr>
      <w:rFonts w:ascii="Century Gothic" w:hAnsi="Century Gothic"/>
      <w:b/>
      <w:bCs/>
      <w:sz w:val="20"/>
      <w:szCs w:val="20"/>
    </w:rPr>
  </w:style>
  <w:style w:type="paragraph" w:customStyle="1" w:styleId="00Parrafo">
    <w:name w:val="00 Parrafo"/>
    <w:basedOn w:val="Normal"/>
    <w:uiPriority w:val="2"/>
    <w:qFormat/>
    <w:rsid w:val="00760B81"/>
    <w:pPr>
      <w:spacing w:before="40" w:after="40" w:line="300" w:lineRule="exact"/>
      <w:ind w:firstLine="374"/>
      <w:jc w:val="both"/>
    </w:pPr>
    <w:rPr>
      <w:rFonts w:ascii="Arial" w:eastAsia="Times New Roman" w:hAnsi="Arial" w:cs="Arial"/>
      <w:color w:val="000000"/>
      <w:sz w:val="20"/>
      <w:szCs w:val="20"/>
      <w:lang w:val="en-GB" w:eastAsia="es-ES"/>
    </w:rPr>
  </w:style>
  <w:style w:type="paragraph" w:customStyle="1" w:styleId="00Ttulo2">
    <w:name w:val="00 Título 2"/>
    <w:basedOn w:val="UZTTULO1"/>
    <w:autoRedefine/>
    <w:qFormat/>
    <w:rsid w:val="00557B35"/>
    <w:pPr>
      <w:numPr>
        <w:numId w:val="1"/>
      </w:numPr>
      <w:spacing w:before="120" w:after="120" w:line="276" w:lineRule="auto"/>
    </w:pPr>
    <w:rPr>
      <w:rFonts w:cs="Arial"/>
      <w:sz w:val="20"/>
      <w:szCs w:val="22"/>
      <w:lang w:val="es-MX" w:eastAsia="es-MX"/>
    </w:rPr>
  </w:style>
  <w:style w:type="paragraph" w:customStyle="1" w:styleId="UZTTULO2">
    <w:name w:val="UZ TÍTULO 2"/>
    <w:basedOn w:val="00Ttulo2"/>
    <w:qFormat/>
    <w:rsid w:val="004E216D"/>
    <w:pPr>
      <w:numPr>
        <w:numId w:val="0"/>
      </w:numPr>
      <w:ind w:left="360"/>
    </w:pPr>
  </w:style>
  <w:style w:type="paragraph" w:styleId="TDC1">
    <w:name w:val="toc 1"/>
    <w:basedOn w:val="Normal"/>
    <w:next w:val="Normal"/>
    <w:autoRedefine/>
    <w:uiPriority w:val="39"/>
    <w:unhideWhenUsed/>
    <w:qFormat/>
    <w:rsid w:val="006B650C"/>
    <w:pPr>
      <w:tabs>
        <w:tab w:val="right" w:leader="dot" w:pos="9055"/>
      </w:tabs>
      <w:spacing w:before="120" w:line="360" w:lineRule="auto"/>
    </w:pPr>
    <w:rPr>
      <w:rFonts w:asciiTheme="minorHAnsi" w:eastAsia="Times New Roman" w:hAnsiTheme="minorHAnsi" w:cs="Times New Roman"/>
      <w:b/>
      <w:caps/>
      <w:sz w:val="22"/>
      <w:szCs w:val="22"/>
      <w:lang w:val="es-ES" w:eastAsia="es-ES"/>
    </w:rPr>
  </w:style>
  <w:style w:type="numbering" w:styleId="111111">
    <w:name w:val="Outline List 2"/>
    <w:basedOn w:val="Sinlista"/>
    <w:uiPriority w:val="99"/>
    <w:semiHidden/>
    <w:unhideWhenUsed/>
    <w:rsid w:val="00557B35"/>
    <w:pPr>
      <w:numPr>
        <w:numId w:val="5"/>
      </w:numPr>
    </w:pPr>
  </w:style>
  <w:style w:type="paragraph" w:styleId="TDC2">
    <w:name w:val="toc 2"/>
    <w:basedOn w:val="Normal"/>
    <w:next w:val="Normal"/>
    <w:autoRedefine/>
    <w:uiPriority w:val="39"/>
    <w:unhideWhenUsed/>
    <w:qFormat/>
    <w:rsid w:val="00206254"/>
    <w:pPr>
      <w:ind w:left="180"/>
    </w:pPr>
    <w:rPr>
      <w:rFonts w:asciiTheme="minorHAnsi" w:eastAsia="Times New Roman" w:hAnsiTheme="minorHAnsi" w:cs="Times New Roman"/>
      <w:smallCaps/>
      <w:sz w:val="22"/>
      <w:szCs w:val="22"/>
      <w:lang w:val="es-ES" w:eastAsia="es-ES"/>
    </w:rPr>
  </w:style>
  <w:style w:type="paragraph" w:styleId="TDC3">
    <w:name w:val="toc 3"/>
    <w:basedOn w:val="Normal"/>
    <w:next w:val="Normal"/>
    <w:autoRedefine/>
    <w:uiPriority w:val="39"/>
    <w:unhideWhenUsed/>
    <w:qFormat/>
    <w:rsid w:val="00206254"/>
    <w:pPr>
      <w:ind w:left="360"/>
    </w:pPr>
    <w:rPr>
      <w:rFonts w:asciiTheme="minorHAnsi" w:eastAsia="Times New Roman" w:hAnsiTheme="minorHAnsi" w:cs="Times New Roman"/>
      <w:i/>
      <w:sz w:val="22"/>
      <w:szCs w:val="22"/>
      <w:lang w:val="es-ES" w:eastAsia="es-ES"/>
    </w:rPr>
  </w:style>
  <w:style w:type="paragraph" w:styleId="TDC4">
    <w:name w:val="toc 4"/>
    <w:basedOn w:val="Normal"/>
    <w:next w:val="Normal"/>
    <w:autoRedefine/>
    <w:uiPriority w:val="39"/>
    <w:unhideWhenUsed/>
    <w:qFormat/>
    <w:rsid w:val="00206254"/>
    <w:pPr>
      <w:ind w:left="540"/>
    </w:pPr>
    <w:rPr>
      <w:rFonts w:asciiTheme="minorHAnsi" w:eastAsia="Times New Roman" w:hAnsiTheme="minorHAnsi" w:cs="Times New Roman"/>
      <w:szCs w:val="18"/>
      <w:lang w:val="es-ES" w:eastAsia="es-ES"/>
    </w:rPr>
  </w:style>
  <w:style w:type="paragraph" w:styleId="TDC5">
    <w:name w:val="toc 5"/>
    <w:basedOn w:val="Normal"/>
    <w:next w:val="Normal"/>
    <w:autoRedefine/>
    <w:uiPriority w:val="39"/>
    <w:unhideWhenUsed/>
    <w:qFormat/>
    <w:rsid w:val="00206254"/>
    <w:pPr>
      <w:ind w:left="720"/>
    </w:pPr>
    <w:rPr>
      <w:rFonts w:asciiTheme="minorHAnsi" w:eastAsia="Times New Roman" w:hAnsiTheme="minorHAnsi" w:cs="Times New Roman"/>
      <w:szCs w:val="18"/>
      <w:lang w:val="es-ES" w:eastAsia="es-ES"/>
    </w:rPr>
  </w:style>
  <w:style w:type="paragraph" w:styleId="TDC6">
    <w:name w:val="toc 6"/>
    <w:basedOn w:val="Normal"/>
    <w:next w:val="Normal"/>
    <w:autoRedefine/>
    <w:uiPriority w:val="39"/>
    <w:unhideWhenUsed/>
    <w:qFormat/>
    <w:rsid w:val="00206254"/>
    <w:pPr>
      <w:ind w:left="900"/>
    </w:pPr>
    <w:rPr>
      <w:rFonts w:asciiTheme="minorHAnsi" w:eastAsia="Times New Roman" w:hAnsiTheme="minorHAnsi" w:cs="Times New Roman"/>
      <w:szCs w:val="18"/>
      <w:lang w:val="es-ES" w:eastAsia="es-ES"/>
    </w:rPr>
  </w:style>
  <w:style w:type="paragraph" w:styleId="TDC7">
    <w:name w:val="toc 7"/>
    <w:basedOn w:val="Normal"/>
    <w:next w:val="Normal"/>
    <w:autoRedefine/>
    <w:uiPriority w:val="39"/>
    <w:unhideWhenUsed/>
    <w:qFormat/>
    <w:rsid w:val="00206254"/>
    <w:pPr>
      <w:ind w:left="1080"/>
    </w:pPr>
    <w:rPr>
      <w:rFonts w:asciiTheme="minorHAnsi" w:eastAsia="Times New Roman" w:hAnsiTheme="minorHAnsi" w:cs="Times New Roman"/>
      <w:szCs w:val="18"/>
      <w:lang w:val="es-ES" w:eastAsia="es-ES"/>
    </w:rPr>
  </w:style>
  <w:style w:type="paragraph" w:styleId="TDC8">
    <w:name w:val="toc 8"/>
    <w:basedOn w:val="Normal"/>
    <w:next w:val="Normal"/>
    <w:autoRedefine/>
    <w:uiPriority w:val="39"/>
    <w:unhideWhenUsed/>
    <w:qFormat/>
    <w:rsid w:val="00206254"/>
    <w:pPr>
      <w:ind w:left="1260"/>
    </w:pPr>
    <w:rPr>
      <w:rFonts w:asciiTheme="minorHAnsi" w:eastAsia="Times New Roman" w:hAnsiTheme="minorHAnsi" w:cs="Times New Roman"/>
      <w:szCs w:val="18"/>
      <w:lang w:val="es-ES" w:eastAsia="es-ES"/>
    </w:rPr>
  </w:style>
  <w:style w:type="paragraph" w:styleId="TDC9">
    <w:name w:val="toc 9"/>
    <w:basedOn w:val="Normal"/>
    <w:next w:val="Normal"/>
    <w:autoRedefine/>
    <w:uiPriority w:val="39"/>
    <w:unhideWhenUsed/>
    <w:qFormat/>
    <w:rsid w:val="00206254"/>
    <w:pPr>
      <w:ind w:left="1440"/>
    </w:pPr>
    <w:rPr>
      <w:rFonts w:asciiTheme="minorHAnsi" w:eastAsia="Times New Roman" w:hAnsiTheme="minorHAnsi" w:cs="Times New Roman"/>
      <w:szCs w:val="18"/>
      <w:lang w:val="es-ES" w:eastAsia="es-ES"/>
    </w:rPr>
  </w:style>
  <w:style w:type="character" w:styleId="Refdecomentario">
    <w:name w:val="annotation reference"/>
    <w:uiPriority w:val="99"/>
    <w:qFormat/>
    <w:rsid w:val="007545BE"/>
    <w:rPr>
      <w:sz w:val="16"/>
      <w:szCs w:val="16"/>
    </w:rPr>
  </w:style>
  <w:style w:type="paragraph" w:customStyle="1" w:styleId="UZListado">
    <w:name w:val="UZ Listado"/>
    <w:basedOn w:val="Normal"/>
    <w:qFormat/>
    <w:rsid w:val="00224968"/>
    <w:pPr>
      <w:numPr>
        <w:ilvl w:val="2"/>
        <w:numId w:val="6"/>
      </w:numPr>
      <w:spacing w:before="40" w:after="40" w:line="300" w:lineRule="exact"/>
      <w:jc w:val="both"/>
    </w:pPr>
    <w:rPr>
      <w:rFonts w:ascii="Arial" w:eastAsia="Times New Roman" w:hAnsi="Arial" w:cs="Times New Roman"/>
      <w:sz w:val="19"/>
      <w:szCs w:val="20"/>
      <w:lang w:val="es-ES" w:eastAsia="es-MX"/>
    </w:rPr>
  </w:style>
  <w:style w:type="paragraph" w:styleId="Textodeglobo">
    <w:name w:val="Balloon Text"/>
    <w:basedOn w:val="Normal"/>
    <w:link w:val="TextodegloboCar"/>
    <w:uiPriority w:val="99"/>
    <w:unhideWhenUsed/>
    <w:qFormat/>
    <w:rsid w:val="00D13EF0"/>
    <w:rPr>
      <w:rFonts w:ascii="Lucida Grande" w:hAnsi="Lucida Grande" w:cs="Lucida Grande"/>
      <w:szCs w:val="18"/>
    </w:rPr>
  </w:style>
  <w:style w:type="character" w:customStyle="1" w:styleId="TextodegloboCar">
    <w:name w:val="Texto de globo Car"/>
    <w:basedOn w:val="Fuentedeprrafopredeter"/>
    <w:link w:val="Textodeglobo"/>
    <w:uiPriority w:val="99"/>
    <w:qFormat/>
    <w:rsid w:val="00D13EF0"/>
    <w:rPr>
      <w:rFonts w:ascii="Lucida Grande" w:eastAsia="Times New Roman" w:hAnsi="Lucida Grande" w:cs="Lucida Grande"/>
      <w:sz w:val="18"/>
      <w:szCs w:val="18"/>
      <w:lang w:val="es-ES"/>
    </w:rPr>
  </w:style>
  <w:style w:type="paragraph" w:styleId="Textosinformato">
    <w:name w:val="Plain Text"/>
    <w:basedOn w:val="Normal"/>
    <w:link w:val="TextosinformatoCar"/>
    <w:uiPriority w:val="99"/>
    <w:qFormat/>
    <w:rsid w:val="003371C7"/>
    <w:pPr>
      <w:autoSpaceDE w:val="0"/>
      <w:autoSpaceDN w:val="0"/>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uiPriority w:val="99"/>
    <w:qFormat/>
    <w:rsid w:val="003371C7"/>
    <w:rPr>
      <w:rFonts w:ascii="Courier New" w:eastAsia="Times New Roman" w:hAnsi="Courier New" w:cs="Courier New"/>
      <w:sz w:val="20"/>
      <w:szCs w:val="20"/>
      <w:lang w:val="es-ES"/>
    </w:rPr>
  </w:style>
  <w:style w:type="paragraph" w:styleId="Textoindependiente3">
    <w:name w:val="Body Text 3"/>
    <w:basedOn w:val="Normal"/>
    <w:link w:val="Textoindependiente3Car"/>
    <w:qFormat/>
    <w:rsid w:val="00EF75AF"/>
    <w:pPr>
      <w:widowControl w:val="0"/>
      <w:tabs>
        <w:tab w:val="left" w:pos="864"/>
        <w:tab w:val="left" w:pos="1008"/>
        <w:tab w:val="left" w:pos="6521"/>
      </w:tabs>
      <w:autoSpaceDE w:val="0"/>
      <w:autoSpaceDN w:val="0"/>
      <w:adjustRightInd w:val="0"/>
      <w:ind w:right="3105"/>
      <w:jc w:val="both"/>
    </w:pPr>
    <w:rPr>
      <w:rFonts w:ascii="Arial" w:eastAsia="Times New Roman" w:hAnsi="Arial" w:cs="Arial"/>
      <w:szCs w:val="20"/>
      <w:lang w:val="es-ES" w:eastAsia="es-ES"/>
    </w:rPr>
  </w:style>
  <w:style w:type="character" w:customStyle="1" w:styleId="Textoindependiente3Car">
    <w:name w:val="Texto independiente 3 Car"/>
    <w:basedOn w:val="Fuentedeprrafopredeter"/>
    <w:link w:val="Textoindependiente3"/>
    <w:qFormat/>
    <w:rsid w:val="00EF75AF"/>
    <w:rPr>
      <w:rFonts w:ascii="Arial" w:eastAsia="Times New Roman" w:hAnsi="Arial" w:cs="Arial"/>
      <w:sz w:val="18"/>
      <w:szCs w:val="20"/>
      <w:lang w:val="es-ES"/>
    </w:rPr>
  </w:style>
  <w:style w:type="paragraph" w:styleId="Textodebloque">
    <w:name w:val="Block Text"/>
    <w:basedOn w:val="Normal"/>
    <w:qFormat/>
    <w:rsid w:val="003B3134"/>
    <w:pPr>
      <w:spacing w:after="648"/>
      <w:ind w:left="720" w:right="144"/>
    </w:pPr>
    <w:rPr>
      <w:rFonts w:ascii="Arial" w:eastAsia="Times New Roman" w:hAnsi="Arial" w:cs="Times New Roman"/>
      <w:spacing w:val="2"/>
      <w:lang w:eastAsia="es-ES"/>
    </w:rPr>
  </w:style>
  <w:style w:type="paragraph" w:styleId="Sangradetextonormal">
    <w:name w:val="Body Text Indent"/>
    <w:basedOn w:val="Normal"/>
    <w:link w:val="SangradetextonormalCar"/>
    <w:uiPriority w:val="99"/>
    <w:unhideWhenUsed/>
    <w:qFormat/>
    <w:rsid w:val="002A1871"/>
    <w:pPr>
      <w:spacing w:after="120"/>
      <w:ind w:left="283"/>
    </w:pPr>
  </w:style>
  <w:style w:type="character" w:customStyle="1" w:styleId="SangradetextonormalCar">
    <w:name w:val="Sangría de texto normal Car"/>
    <w:basedOn w:val="Fuentedeprrafopredeter"/>
    <w:link w:val="Sangradetextonormal"/>
    <w:uiPriority w:val="99"/>
    <w:semiHidden/>
    <w:qFormat/>
    <w:rsid w:val="002A1871"/>
    <w:rPr>
      <w:rFonts w:ascii="Arial" w:eastAsia="Times New Roman" w:hAnsi="Arial" w:cs="Times New Roman"/>
      <w:sz w:val="18"/>
      <w:lang w:val="es-ES"/>
    </w:rPr>
  </w:style>
  <w:style w:type="paragraph" w:customStyle="1" w:styleId="00Ttulo4">
    <w:name w:val="00Título 4"/>
    <w:basedOn w:val="Normal"/>
    <w:link w:val="00Ttulo4Car"/>
    <w:qFormat/>
    <w:rsid w:val="002A1871"/>
    <w:pPr>
      <w:tabs>
        <w:tab w:val="num" w:pos="2100"/>
      </w:tabs>
      <w:ind w:left="2100"/>
    </w:pPr>
    <w:rPr>
      <w:rFonts w:ascii="Arial" w:eastAsia="Times New Roman" w:hAnsi="Arial" w:cs="Times New Roman"/>
      <w:sz w:val="22"/>
      <w:szCs w:val="20"/>
      <w:lang w:val="es-ES" w:eastAsia="es-MX"/>
    </w:rPr>
  </w:style>
  <w:style w:type="paragraph" w:customStyle="1" w:styleId="00Titulo1">
    <w:name w:val="00 Titulo 1"/>
    <w:basedOn w:val="Normal"/>
    <w:qFormat/>
    <w:rsid w:val="002A1871"/>
    <w:pPr>
      <w:spacing w:before="120" w:after="120"/>
      <w:ind w:left="1920" w:hanging="360"/>
      <w:jc w:val="both"/>
    </w:pPr>
    <w:rPr>
      <w:rFonts w:ascii="Arial" w:eastAsia="Times New Roman" w:hAnsi="Arial" w:cs="Arial"/>
      <w:b/>
      <w:sz w:val="22"/>
      <w:szCs w:val="22"/>
      <w:u w:val="single"/>
      <w:lang w:val="es-ES" w:eastAsia="es-MX"/>
    </w:rPr>
  </w:style>
  <w:style w:type="paragraph" w:customStyle="1" w:styleId="TxBrp3">
    <w:name w:val="TxBr_p3"/>
    <w:basedOn w:val="Normal"/>
    <w:semiHidden/>
    <w:qFormat/>
    <w:rsid w:val="00B454D2"/>
    <w:pPr>
      <w:widowControl w:val="0"/>
      <w:tabs>
        <w:tab w:val="left" w:pos="204"/>
      </w:tabs>
      <w:spacing w:line="240" w:lineRule="atLeast"/>
    </w:pPr>
    <w:rPr>
      <w:snapToGrid w:val="0"/>
      <w:sz w:val="22"/>
      <w:szCs w:val="20"/>
      <w:lang w:eastAsia="es-MX"/>
    </w:rPr>
  </w:style>
  <w:style w:type="table" w:styleId="Tablaconcuadrcula">
    <w:name w:val="Table Grid"/>
    <w:basedOn w:val="Tablanormal"/>
    <w:qFormat/>
    <w:rsid w:val="00EE34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Apartado">
    <w:name w:val="00 Apartado"/>
    <w:basedOn w:val="00Ttulo4"/>
    <w:link w:val="00ApartadoCar"/>
    <w:qFormat/>
    <w:rsid w:val="00B560F1"/>
    <w:pPr>
      <w:numPr>
        <w:ilvl w:val="2"/>
        <w:numId w:val="1"/>
      </w:numPr>
      <w:spacing w:line="276" w:lineRule="auto"/>
    </w:pPr>
    <w:rPr>
      <w:sz w:val="20"/>
    </w:rPr>
  </w:style>
  <w:style w:type="character" w:customStyle="1" w:styleId="00ApartadoCar">
    <w:name w:val="00 Apartado Car"/>
    <w:basedOn w:val="Fuentedeprrafopredeter"/>
    <w:link w:val="00Apartado"/>
    <w:qFormat/>
    <w:rsid w:val="00B560F1"/>
    <w:rPr>
      <w:rFonts w:ascii="Arial" w:eastAsia="Times New Roman" w:hAnsi="Arial" w:cs="Times New Roman"/>
      <w:sz w:val="20"/>
      <w:szCs w:val="20"/>
      <w:lang w:val="es-ES" w:eastAsia="es-MX"/>
    </w:rPr>
  </w:style>
  <w:style w:type="paragraph" w:customStyle="1" w:styleId="UZTtulo3">
    <w:name w:val="UZ_Título 3"/>
    <w:basedOn w:val="UZPRRAFO"/>
    <w:qFormat/>
    <w:rsid w:val="00F177C3"/>
    <w:rPr>
      <w:b/>
    </w:rPr>
  </w:style>
  <w:style w:type="character" w:customStyle="1" w:styleId="Ttulo1Car">
    <w:name w:val="Título 1 Car"/>
    <w:basedOn w:val="Fuentedeprrafopredeter"/>
    <w:link w:val="Ttulo1"/>
    <w:uiPriority w:val="9"/>
    <w:qFormat/>
    <w:rsid w:val="00E32EB9"/>
    <w:rPr>
      <w:rFonts w:asciiTheme="majorHAnsi" w:eastAsiaTheme="majorEastAsia" w:hAnsiTheme="majorHAnsi" w:cstheme="majorBidi"/>
      <w:b/>
      <w:bCs/>
      <w:color w:val="345A8A" w:themeColor="accent1" w:themeShade="B5"/>
      <w:sz w:val="32"/>
      <w:szCs w:val="32"/>
      <w:lang w:val="es-ES"/>
    </w:rPr>
  </w:style>
  <w:style w:type="paragraph" w:styleId="Textocomentario">
    <w:name w:val="annotation text"/>
    <w:basedOn w:val="Normal"/>
    <w:link w:val="TextocomentarioCar"/>
    <w:uiPriority w:val="99"/>
    <w:qFormat/>
    <w:rsid w:val="0077635A"/>
    <w:pPr>
      <w:numPr>
        <w:numId w:val="7"/>
      </w:numPr>
      <w:tabs>
        <w:tab w:val="left" w:pos="0"/>
      </w:tabs>
      <w:ind w:left="0" w:firstLine="0"/>
      <w:jc w:val="both"/>
    </w:pPr>
    <w:rPr>
      <w:rFonts w:ascii="Century Gothic" w:eastAsia="Times New Roman" w:hAnsi="Century Gothic" w:cs="Times New Roman"/>
      <w:lang w:eastAsia="es-ES"/>
    </w:rPr>
  </w:style>
  <w:style w:type="character" w:customStyle="1" w:styleId="TextocomentarioCar">
    <w:name w:val="Texto comentario Car"/>
    <w:basedOn w:val="Fuentedeprrafopredeter"/>
    <w:link w:val="Textocomentario"/>
    <w:uiPriority w:val="99"/>
    <w:qFormat/>
    <w:rsid w:val="0077635A"/>
    <w:rPr>
      <w:rFonts w:ascii="Century Gothic" w:eastAsia="Times New Roman" w:hAnsi="Century Gothic" w:cs="Times New Roman"/>
      <w:sz w:val="18"/>
    </w:rPr>
  </w:style>
  <w:style w:type="character" w:customStyle="1" w:styleId="00Ttulo4Car">
    <w:name w:val="00Título 4 Car"/>
    <w:link w:val="00Ttulo4"/>
    <w:qFormat/>
    <w:rsid w:val="0077635A"/>
    <w:rPr>
      <w:rFonts w:ascii="Arial" w:eastAsia="Times New Roman" w:hAnsi="Arial" w:cs="Times New Roman"/>
      <w:sz w:val="22"/>
      <w:szCs w:val="20"/>
      <w:lang w:val="es-ES" w:eastAsia="es-MX"/>
    </w:rPr>
  </w:style>
  <w:style w:type="paragraph" w:customStyle="1" w:styleId="00Ttulo3">
    <w:name w:val="00 Título 3"/>
    <w:basedOn w:val="00Ttulo4"/>
    <w:qFormat/>
    <w:rsid w:val="0077635A"/>
    <w:pPr>
      <w:numPr>
        <w:numId w:val="2"/>
      </w:numPr>
      <w:spacing w:line="276" w:lineRule="auto"/>
      <w:ind w:left="1208" w:hanging="357"/>
      <w:outlineLvl w:val="1"/>
    </w:pPr>
    <w:rPr>
      <w:b/>
      <w:sz w:val="20"/>
    </w:rPr>
  </w:style>
  <w:style w:type="paragraph" w:customStyle="1" w:styleId="S-1">
    <w:name w:val="S-1"/>
    <w:basedOn w:val="Normal"/>
    <w:qFormat/>
    <w:rsid w:val="002C4AB3"/>
    <w:pPr>
      <w:spacing w:line="360" w:lineRule="auto"/>
      <w:ind w:left="567"/>
      <w:jc w:val="both"/>
    </w:pPr>
    <w:rPr>
      <w:rFonts w:eastAsia="Times New Roman" w:cs="Times New Roman"/>
      <w:b/>
      <w:szCs w:val="20"/>
      <w:lang w:eastAsia="es-ES"/>
    </w:rPr>
  </w:style>
  <w:style w:type="paragraph" w:customStyle="1" w:styleId="1Estilo">
    <w:name w:val="1. Estilo"/>
    <w:basedOn w:val="Normal"/>
    <w:qFormat/>
    <w:rsid w:val="002C4AB3"/>
    <w:pPr>
      <w:spacing w:line="360" w:lineRule="auto"/>
      <w:ind w:left="567" w:hanging="567"/>
      <w:jc w:val="both"/>
    </w:pPr>
    <w:rPr>
      <w:rFonts w:eastAsia="Times New Roman" w:cs="Times New Roman"/>
      <w:b/>
      <w:sz w:val="36"/>
      <w:szCs w:val="20"/>
      <w:lang w:eastAsia="es-ES"/>
    </w:rPr>
  </w:style>
  <w:style w:type="paragraph" w:styleId="NormalWeb">
    <w:name w:val="Normal (Web)"/>
    <w:basedOn w:val="Normal"/>
    <w:qFormat/>
    <w:rsid w:val="002C4AB3"/>
    <w:pPr>
      <w:spacing w:before="100" w:beforeAutospacing="1" w:after="100" w:afterAutospacing="1"/>
    </w:pPr>
    <w:rPr>
      <w:rFonts w:eastAsia="Times New Roman" w:cs="Times New Roman"/>
      <w:lang w:val="es-ES" w:eastAsia="es-ES"/>
    </w:rPr>
  </w:style>
  <w:style w:type="paragraph" w:styleId="Textoindependiente">
    <w:name w:val="Body Text"/>
    <w:basedOn w:val="Normal"/>
    <w:link w:val="TextoindependienteCar"/>
    <w:uiPriority w:val="99"/>
    <w:unhideWhenUsed/>
    <w:qFormat/>
    <w:rsid w:val="00FF3A3C"/>
    <w:pPr>
      <w:spacing w:after="120"/>
      <w:jc w:val="both"/>
    </w:pPr>
    <w:rPr>
      <w:rFonts w:ascii="Arial" w:eastAsia="Times New Roman" w:hAnsi="Arial" w:cs="Times New Roman"/>
      <w:lang w:val="es-ES" w:eastAsia="es-ES"/>
    </w:rPr>
  </w:style>
  <w:style w:type="character" w:customStyle="1" w:styleId="TextoindependienteCar">
    <w:name w:val="Texto independiente Car"/>
    <w:basedOn w:val="Fuentedeprrafopredeter"/>
    <w:link w:val="Textoindependiente"/>
    <w:uiPriority w:val="99"/>
    <w:qFormat/>
    <w:rsid w:val="00FF3A3C"/>
    <w:rPr>
      <w:rFonts w:ascii="Arial" w:eastAsia="Times New Roman" w:hAnsi="Arial" w:cs="Times New Roman"/>
      <w:sz w:val="18"/>
      <w:lang w:val="es-ES"/>
    </w:rPr>
  </w:style>
  <w:style w:type="paragraph" w:styleId="Textoindependiente2">
    <w:name w:val="Body Text 2"/>
    <w:basedOn w:val="Normal"/>
    <w:link w:val="Textoindependiente2Car"/>
    <w:uiPriority w:val="99"/>
    <w:unhideWhenUsed/>
    <w:qFormat/>
    <w:rsid w:val="00FF3A3C"/>
    <w:pPr>
      <w:spacing w:after="120" w:line="480" w:lineRule="auto"/>
      <w:jc w:val="both"/>
    </w:pPr>
    <w:rPr>
      <w:rFonts w:ascii="Arial" w:eastAsia="Times New Roman" w:hAnsi="Arial" w:cs="Times New Roman"/>
      <w:lang w:val="es-ES" w:eastAsia="es-ES"/>
    </w:rPr>
  </w:style>
  <w:style w:type="character" w:customStyle="1" w:styleId="Textoindependiente2Car">
    <w:name w:val="Texto independiente 2 Car"/>
    <w:basedOn w:val="Fuentedeprrafopredeter"/>
    <w:link w:val="Textoindependiente2"/>
    <w:uiPriority w:val="99"/>
    <w:qFormat/>
    <w:rsid w:val="00FF3A3C"/>
    <w:rPr>
      <w:rFonts w:ascii="Arial" w:eastAsia="Times New Roman" w:hAnsi="Arial" w:cs="Times New Roman"/>
      <w:sz w:val="18"/>
      <w:lang w:val="es-ES"/>
    </w:rPr>
  </w:style>
  <w:style w:type="paragraph" w:styleId="Sangra2detindependiente">
    <w:name w:val="Body Text Indent 2"/>
    <w:basedOn w:val="Normal"/>
    <w:link w:val="Sangra2detindependienteCar"/>
    <w:uiPriority w:val="99"/>
    <w:unhideWhenUsed/>
    <w:qFormat/>
    <w:rsid w:val="00FF3A3C"/>
    <w:pPr>
      <w:spacing w:after="120" w:line="480" w:lineRule="auto"/>
      <w:ind w:left="283"/>
      <w:jc w:val="both"/>
    </w:pPr>
    <w:rPr>
      <w:rFonts w:ascii="Arial" w:eastAsia="Times New Roman" w:hAnsi="Arial" w:cs="Times New Roman"/>
      <w:lang w:val="es-ES" w:eastAsia="es-ES"/>
    </w:rPr>
  </w:style>
  <w:style w:type="character" w:customStyle="1" w:styleId="Sangra2detindependienteCar">
    <w:name w:val="Sangría 2 de t. independiente Car"/>
    <w:basedOn w:val="Fuentedeprrafopredeter"/>
    <w:link w:val="Sangra2detindependiente"/>
    <w:uiPriority w:val="99"/>
    <w:qFormat/>
    <w:rsid w:val="00FF3A3C"/>
    <w:rPr>
      <w:rFonts w:ascii="Arial" w:eastAsia="Times New Roman" w:hAnsi="Arial" w:cs="Times New Roman"/>
      <w:sz w:val="18"/>
      <w:lang w:val="es-ES"/>
    </w:rPr>
  </w:style>
  <w:style w:type="paragraph" w:styleId="Sangra3detindependiente">
    <w:name w:val="Body Text Indent 3"/>
    <w:basedOn w:val="Normal"/>
    <w:link w:val="Sangra3detindependienteCar"/>
    <w:uiPriority w:val="99"/>
    <w:unhideWhenUsed/>
    <w:qFormat/>
    <w:rsid w:val="00FF3A3C"/>
    <w:pPr>
      <w:spacing w:after="120"/>
      <w:ind w:left="283"/>
      <w:jc w:val="both"/>
    </w:pPr>
    <w:rPr>
      <w:rFonts w:ascii="Arial" w:eastAsia="Times New Roman" w:hAnsi="Arial" w:cs="Times New Roman"/>
      <w:sz w:val="16"/>
      <w:szCs w:val="16"/>
      <w:lang w:val="es-ES" w:eastAsia="es-ES"/>
    </w:rPr>
  </w:style>
  <w:style w:type="character" w:customStyle="1" w:styleId="Sangra3detindependienteCar">
    <w:name w:val="Sangría 3 de t. independiente Car"/>
    <w:basedOn w:val="Fuentedeprrafopredeter"/>
    <w:link w:val="Sangra3detindependiente"/>
    <w:uiPriority w:val="99"/>
    <w:semiHidden/>
    <w:qFormat/>
    <w:rsid w:val="00FF3A3C"/>
    <w:rPr>
      <w:rFonts w:ascii="Arial" w:eastAsia="Times New Roman" w:hAnsi="Arial" w:cs="Times New Roman"/>
      <w:sz w:val="16"/>
      <w:szCs w:val="16"/>
      <w:lang w:val="es-ES"/>
    </w:rPr>
  </w:style>
  <w:style w:type="paragraph" w:customStyle="1" w:styleId="Cierre1">
    <w:name w:val="Cierre1"/>
    <w:basedOn w:val="Normal"/>
    <w:qFormat/>
    <w:rsid w:val="00066B53"/>
    <w:pPr>
      <w:suppressAutoHyphens/>
    </w:pPr>
    <w:rPr>
      <w:rFonts w:ascii="Arial" w:eastAsia="Times New Roman" w:hAnsi="Arial" w:cs="Arial"/>
      <w:sz w:val="22"/>
      <w:szCs w:val="20"/>
      <w:lang w:val="es-ES" w:eastAsia="ar-SA"/>
    </w:rPr>
  </w:style>
  <w:style w:type="character" w:customStyle="1" w:styleId="WW8Num1z7">
    <w:name w:val="WW8Num1z7"/>
    <w:qFormat/>
    <w:rsid w:val="004D3C79"/>
  </w:style>
  <w:style w:type="paragraph" w:customStyle="1" w:styleId="Sangra3detindependiente1">
    <w:name w:val="Sangría 3 de t. independiente1"/>
    <w:basedOn w:val="Normal"/>
    <w:qFormat/>
    <w:rsid w:val="009734FA"/>
    <w:pPr>
      <w:suppressAutoHyphens/>
      <w:ind w:firstLine="360"/>
      <w:jc w:val="both"/>
    </w:pPr>
    <w:rPr>
      <w:rFonts w:ascii="Arial" w:eastAsia="Times New Roman" w:hAnsi="Arial" w:cs="Arial"/>
      <w:color w:val="000000"/>
      <w:sz w:val="22"/>
      <w:szCs w:val="20"/>
      <w:lang w:eastAsia="ar-SA"/>
    </w:rPr>
  </w:style>
  <w:style w:type="character" w:customStyle="1" w:styleId="00ListadoCar">
    <w:name w:val="00 Listado Car"/>
    <w:qFormat/>
    <w:rsid w:val="00E1091B"/>
    <w:rPr>
      <w:rFonts w:ascii="Arial" w:hAnsi="Arial" w:cs="Arial"/>
    </w:rPr>
  </w:style>
  <w:style w:type="paragraph" w:customStyle="1" w:styleId="00Listado2">
    <w:name w:val="00 Listado 2"/>
    <w:basedOn w:val="UZListado"/>
    <w:qFormat/>
    <w:rsid w:val="00E1091B"/>
    <w:pPr>
      <w:numPr>
        <w:ilvl w:val="0"/>
        <w:numId w:val="0"/>
      </w:numPr>
      <w:suppressAutoHyphens/>
      <w:ind w:left="1775" w:hanging="357"/>
    </w:pPr>
    <w:rPr>
      <w:rFonts w:cs="Arial"/>
      <w:sz w:val="20"/>
      <w:lang w:eastAsia="ar-SA"/>
    </w:rPr>
  </w:style>
  <w:style w:type="paragraph" w:customStyle="1" w:styleId="Parrafo">
    <w:name w:val="Parrafo"/>
    <w:basedOn w:val="Normal"/>
    <w:qFormat/>
    <w:rsid w:val="0040758E"/>
    <w:pPr>
      <w:suppressAutoHyphens/>
      <w:autoSpaceDE w:val="0"/>
      <w:spacing w:before="120" w:after="120"/>
    </w:pPr>
    <w:rPr>
      <w:rFonts w:ascii="Arial" w:eastAsia="Times New Roman" w:hAnsi="Arial" w:cs="Arial"/>
      <w:sz w:val="20"/>
      <w:szCs w:val="20"/>
      <w:lang w:val="es-ES" w:eastAsia="ar-SA"/>
    </w:rPr>
  </w:style>
  <w:style w:type="character" w:customStyle="1" w:styleId="ARIAL">
    <w:name w:val="ARIAL"/>
    <w:qFormat/>
    <w:rsid w:val="007568CB"/>
    <w:rPr>
      <w:rFonts w:ascii="Arial" w:hAnsi="Arial" w:cs="Arial"/>
      <w:sz w:val="22"/>
    </w:rPr>
  </w:style>
  <w:style w:type="paragraph" w:customStyle="1" w:styleId="Contenidodelatabla">
    <w:name w:val="Contenido de la tabla"/>
    <w:basedOn w:val="Normal"/>
    <w:qFormat/>
    <w:rsid w:val="00974B96"/>
    <w:pPr>
      <w:suppressLineNumbers/>
      <w:suppressAutoHyphens/>
    </w:pPr>
    <w:rPr>
      <w:rFonts w:ascii="Arial" w:eastAsia="Times New Roman" w:hAnsi="Arial" w:cs="Arial"/>
      <w:sz w:val="22"/>
      <w:szCs w:val="20"/>
      <w:lang w:val="es-ES" w:eastAsia="ar-SA"/>
    </w:rPr>
  </w:style>
  <w:style w:type="paragraph" w:customStyle="1" w:styleId="00Apartadosab">
    <w:name w:val="00 Apartados a) b).."/>
    <w:basedOn w:val="00Parrafo"/>
    <w:link w:val="00ApartadosabCar"/>
    <w:uiPriority w:val="2"/>
    <w:qFormat/>
    <w:rsid w:val="008C435D"/>
    <w:pPr>
      <w:numPr>
        <w:numId w:val="11"/>
      </w:numPr>
      <w:suppressAutoHyphens/>
    </w:pPr>
    <w:rPr>
      <w:lang w:val="es-ES" w:eastAsia="ar-SA"/>
    </w:rPr>
  </w:style>
  <w:style w:type="paragraph" w:customStyle="1" w:styleId="00Num12">
    <w:name w:val="00 Num 1) 2)"/>
    <w:basedOn w:val="00Apartadosab"/>
    <w:link w:val="00Num12Car"/>
    <w:uiPriority w:val="2"/>
    <w:qFormat/>
    <w:rsid w:val="00F52399"/>
    <w:pPr>
      <w:numPr>
        <w:numId w:val="0"/>
      </w:numPr>
      <w:ind w:left="360" w:hanging="360"/>
    </w:pPr>
  </w:style>
  <w:style w:type="character" w:customStyle="1" w:styleId="00ParrafoCar">
    <w:name w:val="00 Parrafo Car"/>
    <w:qFormat/>
    <w:rsid w:val="00517F50"/>
    <w:rPr>
      <w:rFonts w:ascii="Arial" w:hAnsi="Arial" w:cs="Arial"/>
      <w:color w:val="000000"/>
      <w:lang w:val="en-GB"/>
    </w:rPr>
  </w:style>
  <w:style w:type="paragraph" w:customStyle="1" w:styleId="Encabezadodelatabla">
    <w:name w:val="Encabezado de la tabla"/>
    <w:basedOn w:val="Contenidodelatabla"/>
    <w:qFormat/>
    <w:rsid w:val="005B6EA1"/>
    <w:pPr>
      <w:jc w:val="center"/>
    </w:pPr>
    <w:rPr>
      <w:b/>
      <w:bCs/>
    </w:rPr>
  </w:style>
  <w:style w:type="paragraph" w:styleId="Prrafodelista">
    <w:name w:val="List Paragraph"/>
    <w:basedOn w:val="Normal"/>
    <w:uiPriority w:val="34"/>
    <w:qFormat/>
    <w:rsid w:val="00D071EB"/>
    <w:pPr>
      <w:ind w:left="720"/>
      <w:contextualSpacing/>
      <w:jc w:val="both"/>
    </w:pPr>
    <w:rPr>
      <w:rFonts w:ascii="Arial" w:eastAsia="Times New Roman" w:hAnsi="Arial" w:cs="Times New Roman"/>
      <w:lang w:val="es-ES" w:eastAsia="es-ES"/>
    </w:rPr>
  </w:style>
  <w:style w:type="character" w:customStyle="1" w:styleId="00ApartadosabCar">
    <w:name w:val="00 Apartados a) b).. Car"/>
    <w:link w:val="00Apartadosab"/>
    <w:uiPriority w:val="2"/>
    <w:qFormat/>
    <w:rsid w:val="00516CA9"/>
    <w:rPr>
      <w:rFonts w:ascii="Arial" w:eastAsia="Times New Roman" w:hAnsi="Arial" w:cs="Arial"/>
      <w:color w:val="000000"/>
      <w:sz w:val="20"/>
      <w:szCs w:val="20"/>
      <w:lang w:val="es-ES" w:eastAsia="ar-SA"/>
    </w:rPr>
  </w:style>
  <w:style w:type="character" w:customStyle="1" w:styleId="00Num12Car">
    <w:name w:val="00 Num 1) 2) Car"/>
    <w:basedOn w:val="00ApartadosabCar"/>
    <w:link w:val="00Num12"/>
    <w:qFormat/>
    <w:rsid w:val="00516CA9"/>
    <w:rPr>
      <w:rFonts w:ascii="Arial" w:eastAsia="Times New Roman" w:hAnsi="Arial" w:cs="Arial"/>
      <w:color w:val="000000"/>
      <w:sz w:val="20"/>
      <w:szCs w:val="20"/>
      <w:lang w:val="es-ES" w:eastAsia="ar-SA"/>
    </w:rPr>
  </w:style>
  <w:style w:type="paragraph" w:customStyle="1" w:styleId="UZApartado">
    <w:name w:val="UZ Apartado"/>
    <w:basedOn w:val="UZPRRAFO"/>
    <w:qFormat/>
    <w:rsid w:val="007417E2"/>
    <w:pPr>
      <w:numPr>
        <w:numId w:val="14"/>
      </w:numPr>
    </w:pPr>
  </w:style>
  <w:style w:type="character" w:customStyle="1" w:styleId="Caracteresdenotaalpie">
    <w:name w:val="Caracteres de nota al pie"/>
    <w:qFormat/>
    <w:rsid w:val="008C527F"/>
    <w:rPr>
      <w:vertAlign w:val="superscript"/>
    </w:rPr>
  </w:style>
  <w:style w:type="character" w:styleId="Refdenotaalpie">
    <w:name w:val="footnote reference"/>
    <w:qFormat/>
    <w:rsid w:val="008C527F"/>
    <w:rPr>
      <w:vertAlign w:val="superscript"/>
    </w:rPr>
  </w:style>
  <w:style w:type="paragraph" w:customStyle="1" w:styleId="Cierre3">
    <w:name w:val="Cierre3"/>
    <w:basedOn w:val="Normal"/>
    <w:qFormat/>
    <w:rsid w:val="00A560CD"/>
    <w:pPr>
      <w:suppressAutoHyphens/>
    </w:pPr>
    <w:rPr>
      <w:rFonts w:ascii="Arial" w:eastAsia="Times New Roman" w:hAnsi="Arial" w:cs="Arial"/>
      <w:sz w:val="22"/>
      <w:szCs w:val="20"/>
      <w:lang w:val="es-ES" w:eastAsia="ar-SA"/>
    </w:rPr>
  </w:style>
  <w:style w:type="paragraph" w:customStyle="1" w:styleId="00Listado22">
    <w:name w:val="00 Listado 22"/>
    <w:basedOn w:val="UZListado"/>
    <w:qFormat/>
    <w:rsid w:val="00CF71B3"/>
    <w:pPr>
      <w:numPr>
        <w:ilvl w:val="0"/>
        <w:numId w:val="9"/>
      </w:numPr>
      <w:tabs>
        <w:tab w:val="left" w:pos="2127"/>
      </w:tabs>
      <w:suppressAutoHyphens/>
      <w:ind w:left="2127" w:hanging="284"/>
    </w:pPr>
    <w:rPr>
      <w:rFonts w:cs="Arial"/>
      <w:sz w:val="20"/>
      <w:lang w:eastAsia="ar-SA"/>
    </w:rPr>
  </w:style>
  <w:style w:type="paragraph" w:customStyle="1" w:styleId="pieformula">
    <w:name w:val="pie formula"/>
    <w:basedOn w:val="Normal"/>
    <w:qFormat/>
    <w:rsid w:val="00E32F07"/>
    <w:pPr>
      <w:suppressAutoHyphens/>
      <w:jc w:val="center"/>
    </w:pPr>
    <w:rPr>
      <w:rFonts w:ascii="Arial" w:eastAsia="Times New Roman" w:hAnsi="Arial" w:cs="Arial"/>
      <w:szCs w:val="20"/>
      <w:lang w:val="es-ES" w:eastAsia="ar-SA"/>
    </w:rPr>
  </w:style>
  <w:style w:type="character" w:customStyle="1" w:styleId="WW8Num5z2">
    <w:name w:val="WW8Num5z2"/>
    <w:qFormat/>
    <w:rsid w:val="00C031F4"/>
    <w:rPr>
      <w:rFonts w:ascii="Wingdings" w:hAnsi="Wingdings" w:cs="Wingdings"/>
    </w:rPr>
  </w:style>
  <w:style w:type="paragraph" w:customStyle="1" w:styleId="NumeracinCTE">
    <w:name w:val="NumeraciónCTE"/>
    <w:basedOn w:val="Normal"/>
    <w:qFormat/>
    <w:rsid w:val="00817423"/>
    <w:pPr>
      <w:tabs>
        <w:tab w:val="num" w:pos="360"/>
      </w:tabs>
      <w:suppressAutoHyphens/>
      <w:spacing w:before="60" w:after="60"/>
      <w:ind w:left="360" w:hanging="360"/>
      <w:jc w:val="both"/>
    </w:pPr>
    <w:rPr>
      <w:rFonts w:ascii="Arial" w:eastAsia="Times New Roman" w:hAnsi="Arial" w:cs="Times New Roman"/>
      <w:color w:val="000000"/>
      <w:sz w:val="16"/>
      <w:szCs w:val="20"/>
      <w:lang w:val="es-ES" w:eastAsia="ar-SA"/>
    </w:rPr>
  </w:style>
  <w:style w:type="paragraph" w:customStyle="1" w:styleId="Figura">
    <w:name w:val="Figura"/>
    <w:next w:val="Normal"/>
    <w:qFormat/>
    <w:rsid w:val="00817423"/>
    <w:pPr>
      <w:tabs>
        <w:tab w:val="left" w:pos="3544"/>
      </w:tabs>
      <w:suppressAutoHyphens/>
      <w:spacing w:before="60"/>
      <w:jc w:val="center"/>
    </w:pPr>
    <w:rPr>
      <w:rFonts w:ascii="Arial" w:eastAsia="Arial" w:hAnsi="Arial" w:cs="Times New Roman"/>
      <w:b/>
      <w:color w:val="000000"/>
      <w:sz w:val="18"/>
      <w:szCs w:val="20"/>
      <w:lang w:val="es-ES" w:eastAsia="ar-SA"/>
    </w:rPr>
  </w:style>
  <w:style w:type="paragraph" w:styleId="Mapadeldocumento">
    <w:name w:val="Document Map"/>
    <w:basedOn w:val="Normal"/>
    <w:link w:val="MapadeldocumentoCar"/>
    <w:uiPriority w:val="99"/>
    <w:unhideWhenUsed/>
    <w:qFormat/>
    <w:rsid w:val="00084B7D"/>
  </w:style>
  <w:style w:type="character" w:customStyle="1" w:styleId="MapadeldocumentoCar">
    <w:name w:val="Mapa del documento Car"/>
    <w:basedOn w:val="Fuentedeprrafopredeter"/>
    <w:link w:val="Mapadeldocumento"/>
    <w:uiPriority w:val="99"/>
    <w:qFormat/>
    <w:rsid w:val="00084B7D"/>
    <w:rPr>
      <w:rFonts w:ascii="Times New Roman" w:eastAsia="Times New Roman" w:hAnsi="Times New Roman" w:cs="Times New Roman"/>
      <w:lang w:val="es-ES"/>
    </w:rPr>
  </w:style>
  <w:style w:type="paragraph" w:styleId="Revisin">
    <w:name w:val="Revision"/>
    <w:hidden/>
    <w:uiPriority w:val="99"/>
    <w:semiHidden/>
    <w:rsid w:val="00084B7D"/>
    <w:rPr>
      <w:rFonts w:ascii="Arial" w:eastAsia="Times New Roman" w:hAnsi="Arial" w:cs="Times New Roman"/>
      <w:sz w:val="18"/>
      <w:lang w:val="es-ES"/>
    </w:rPr>
  </w:style>
  <w:style w:type="paragraph" w:customStyle="1" w:styleId="Ttulo4CTE">
    <w:name w:val="Título4CTE"/>
    <w:basedOn w:val="Normal"/>
    <w:next w:val="Normal"/>
    <w:autoRedefine/>
    <w:qFormat/>
    <w:rsid w:val="005B6695"/>
    <w:pPr>
      <w:autoSpaceDE w:val="0"/>
      <w:autoSpaceDN w:val="0"/>
      <w:adjustRightInd w:val="0"/>
    </w:pPr>
    <w:rPr>
      <w:rFonts w:ascii="Arial" w:eastAsia="Times New Roman" w:hAnsi="Arial" w:cs="Times New Roman"/>
      <w:b/>
      <w:sz w:val="16"/>
      <w:szCs w:val="16"/>
      <w:lang w:val="es-ES" w:eastAsia="es-ES"/>
    </w:rPr>
  </w:style>
  <w:style w:type="paragraph" w:customStyle="1" w:styleId="00Listado">
    <w:name w:val="00 Listado"/>
    <w:basedOn w:val="Normal"/>
    <w:uiPriority w:val="2"/>
    <w:qFormat/>
    <w:rsid w:val="00B21587"/>
    <w:pPr>
      <w:numPr>
        <w:ilvl w:val="2"/>
        <w:numId w:val="7"/>
      </w:numPr>
      <w:spacing w:before="40" w:after="40" w:line="300" w:lineRule="exact"/>
      <w:ind w:left="1378" w:hanging="357"/>
      <w:jc w:val="both"/>
    </w:pPr>
    <w:rPr>
      <w:rFonts w:ascii="Arial" w:eastAsia="Times New Roman" w:hAnsi="Arial" w:cs="Times New Roman"/>
      <w:sz w:val="20"/>
      <w:szCs w:val="20"/>
      <w:lang w:val="es-ES" w:eastAsia="es-MX"/>
    </w:rPr>
  </w:style>
  <w:style w:type="character" w:customStyle="1" w:styleId="00PuntoCar">
    <w:name w:val="00 Punto Car"/>
    <w:link w:val="00Punto"/>
    <w:qFormat/>
    <w:locked/>
    <w:rsid w:val="00B21587"/>
    <w:rPr>
      <w:rFonts w:ascii="Arial" w:eastAsia="Times New Roman" w:hAnsi="Arial" w:cs="Arial"/>
      <w:bCs/>
      <w:sz w:val="20"/>
      <w:szCs w:val="20"/>
      <w:lang w:val="es-ES" w:eastAsia="es-MX"/>
    </w:rPr>
  </w:style>
  <w:style w:type="paragraph" w:customStyle="1" w:styleId="00Punto">
    <w:name w:val="00 Punto"/>
    <w:basedOn w:val="Normal"/>
    <w:link w:val="00PuntoCar"/>
    <w:qFormat/>
    <w:rsid w:val="00B21587"/>
    <w:pPr>
      <w:numPr>
        <w:numId w:val="18"/>
      </w:numPr>
      <w:spacing w:line="300" w:lineRule="exact"/>
      <w:jc w:val="both"/>
    </w:pPr>
    <w:rPr>
      <w:rFonts w:ascii="Arial" w:eastAsia="Times New Roman" w:hAnsi="Arial" w:cs="Arial"/>
      <w:bCs/>
      <w:sz w:val="20"/>
      <w:szCs w:val="20"/>
      <w:lang w:val="es-ES" w:eastAsia="es-MX"/>
    </w:rPr>
  </w:style>
  <w:style w:type="character" w:styleId="Hipervnculo">
    <w:name w:val="Hyperlink"/>
    <w:basedOn w:val="Fuentedeprrafopredeter"/>
    <w:uiPriority w:val="99"/>
    <w:unhideWhenUsed/>
    <w:qFormat/>
    <w:rsid w:val="00465211"/>
    <w:rPr>
      <w:color w:val="0000FF" w:themeColor="hyperlink"/>
      <w:u w:val="single"/>
    </w:rPr>
  </w:style>
  <w:style w:type="character" w:styleId="Textoennegrita">
    <w:name w:val="Strong"/>
    <w:basedOn w:val="Fuentedeprrafopredeter"/>
    <w:uiPriority w:val="22"/>
    <w:qFormat/>
    <w:rsid w:val="00E0257E"/>
    <w:rPr>
      <w:b/>
      <w:bCs/>
    </w:rPr>
  </w:style>
  <w:style w:type="paragraph" w:customStyle="1" w:styleId="Itemfrmula">
    <w:name w:val="Item fórmula"/>
    <w:basedOn w:val="Normal"/>
    <w:uiPriority w:val="99"/>
    <w:unhideWhenUsed/>
    <w:qFormat/>
    <w:rsid w:val="00614082"/>
    <w:pPr>
      <w:tabs>
        <w:tab w:val="left" w:pos="900"/>
        <w:tab w:val="left" w:pos="1276"/>
      </w:tabs>
      <w:ind w:left="1276" w:hanging="1276"/>
    </w:pPr>
    <w:rPr>
      <w:rFonts w:ascii="Calibri" w:eastAsia="Times New Roman" w:hAnsi="Calibri" w:cs="Times New Roman"/>
      <w:color w:val="365F91"/>
      <w:sz w:val="20"/>
      <w:szCs w:val="20"/>
      <w:lang w:val="es-ES" w:eastAsia="en-US"/>
    </w:rPr>
  </w:style>
  <w:style w:type="paragraph" w:customStyle="1" w:styleId="Objeto">
    <w:name w:val="Objeto"/>
    <w:basedOn w:val="Normal"/>
    <w:next w:val="Normal"/>
    <w:uiPriority w:val="99"/>
    <w:unhideWhenUsed/>
    <w:qFormat/>
    <w:rsid w:val="00614082"/>
    <w:pPr>
      <w:keepNext/>
      <w:spacing w:before="240"/>
      <w:jc w:val="center"/>
    </w:pPr>
    <w:rPr>
      <w:rFonts w:ascii="Calibri" w:eastAsia="Times New Roman" w:hAnsi="Calibri" w:cs="Times New Roman"/>
      <w:sz w:val="20"/>
      <w:szCs w:val="20"/>
      <w:lang w:eastAsia="en-US"/>
    </w:rPr>
  </w:style>
  <w:style w:type="paragraph" w:customStyle="1" w:styleId="Textotabla">
    <w:name w:val="Texto tabla"/>
    <w:basedOn w:val="Normal"/>
    <w:uiPriority w:val="99"/>
    <w:unhideWhenUsed/>
    <w:qFormat/>
    <w:rsid w:val="002A58F4"/>
    <w:pPr>
      <w:jc w:val="both"/>
    </w:pPr>
    <w:rPr>
      <w:rFonts w:ascii="Calibri" w:eastAsia="Times New Roman" w:hAnsi="Calibri" w:cs="Times New Roman"/>
      <w:spacing w:val="-5"/>
      <w:sz w:val="16"/>
      <w:szCs w:val="16"/>
      <w:lang w:val="es-ES" w:eastAsia="en-US"/>
    </w:rPr>
  </w:style>
  <w:style w:type="paragraph" w:customStyle="1" w:styleId="centrado">
    <w:name w:val="centrado"/>
    <w:qFormat/>
    <w:rsid w:val="00A16BF9"/>
    <w:pPr>
      <w:jc w:val="center"/>
    </w:pPr>
    <w:rPr>
      <w:rFonts w:ascii="Times New Roman" w:eastAsia="SimSun" w:hAnsi="Times New Roman" w:cs="Times New Roman"/>
      <w:sz w:val="20"/>
      <w:szCs w:val="20"/>
      <w:lang w:val="en-US" w:eastAsia="zh-CN"/>
    </w:rPr>
  </w:style>
  <w:style w:type="character" w:customStyle="1" w:styleId="griego">
    <w:name w:val="griego"/>
    <w:qFormat/>
    <w:rsid w:val="009A0D44"/>
    <w:rPr>
      <w:rFonts w:ascii="Symbol" w:hAnsi="Symbol" w:cs="Symbol" w:hint="default"/>
    </w:rPr>
  </w:style>
  <w:style w:type="paragraph" w:customStyle="1" w:styleId="P1-TituloGeneral">
    <w:name w:val="P1-Titulo General"/>
    <w:qFormat/>
    <w:rsid w:val="00535DCC"/>
    <w:pPr>
      <w:pageBreakBefore/>
      <w:pBdr>
        <w:top w:val="none" w:sz="16" w:space="0" w:color="6666FF"/>
        <w:left w:val="none" w:sz="16" w:space="0" w:color="6666FF"/>
        <w:bottom w:val="single" w:sz="18" w:space="0" w:color="6666FF"/>
        <w:right w:val="none" w:sz="16" w:space="0" w:color="6666FF"/>
      </w:pBdr>
      <w:spacing w:before="300" w:after="500"/>
    </w:pPr>
    <w:rPr>
      <w:rFonts w:ascii="Arial" w:eastAsia="SimSun" w:hAnsi="Arial" w:cs="Times New Roman"/>
      <w:b/>
      <w:i/>
      <w:color w:val="063F93"/>
      <w:sz w:val="36"/>
      <w:szCs w:val="36"/>
      <w:lang w:val="en-US" w:eastAsia="zh-CN"/>
    </w:rPr>
  </w:style>
  <w:style w:type="character" w:styleId="nfasisintenso">
    <w:name w:val="Intense Emphasis"/>
    <w:basedOn w:val="Fuentedeprrafopredeter"/>
    <w:uiPriority w:val="21"/>
    <w:qFormat/>
    <w:rsid w:val="00B26E8D"/>
    <w:rPr>
      <w:b/>
      <w:bCs/>
      <w:caps/>
      <w:spacing w:val="10"/>
    </w:rPr>
  </w:style>
  <w:style w:type="character" w:customStyle="1" w:styleId="CitaCar">
    <w:name w:val="Cita Car"/>
    <w:basedOn w:val="Fuentedeprrafopredeter"/>
    <w:link w:val="Cita"/>
    <w:uiPriority w:val="29"/>
    <w:unhideWhenUsed/>
    <w:qFormat/>
    <w:locked/>
    <w:rsid w:val="00B26E8D"/>
    <w:rPr>
      <w:i/>
      <w:iCs/>
      <w:sz w:val="20"/>
      <w:szCs w:val="20"/>
    </w:rPr>
  </w:style>
  <w:style w:type="character" w:styleId="Ttulodellibro">
    <w:name w:val="Book Title"/>
    <w:basedOn w:val="Fuentedeprrafopredeter"/>
    <w:uiPriority w:val="33"/>
    <w:qFormat/>
    <w:rsid w:val="00B26E8D"/>
    <w:rPr>
      <w:b/>
      <w:bCs/>
      <w:i/>
      <w:iCs/>
      <w:spacing w:val="9"/>
    </w:rPr>
  </w:style>
  <w:style w:type="character" w:styleId="Referenciaintensa">
    <w:name w:val="Intense Reference"/>
    <w:basedOn w:val="Fuentedeprrafopredeter"/>
    <w:uiPriority w:val="32"/>
    <w:qFormat/>
    <w:rsid w:val="00B26E8D"/>
    <w:rPr>
      <w:b/>
      <w:bCs/>
      <w:i/>
      <w:iCs/>
      <w:caps/>
      <w:color w:val="4F81BD"/>
    </w:rPr>
  </w:style>
  <w:style w:type="character" w:styleId="Hipervnculovisitado">
    <w:name w:val="FollowedHyperlink"/>
    <w:basedOn w:val="Fuentedeprrafopredeter"/>
    <w:uiPriority w:val="99"/>
    <w:unhideWhenUsed/>
    <w:qFormat/>
    <w:rsid w:val="00B26E8D"/>
    <w:rPr>
      <w:color w:val="800080"/>
      <w:u w:val="single"/>
    </w:rPr>
  </w:style>
  <w:style w:type="character" w:customStyle="1" w:styleId="SinespaciadoCar">
    <w:name w:val="Sin espaciado Car"/>
    <w:basedOn w:val="Fuentedeprrafopredeter"/>
    <w:link w:val="Sinespaciado"/>
    <w:uiPriority w:val="1"/>
    <w:unhideWhenUsed/>
    <w:qFormat/>
    <w:locked/>
    <w:rsid w:val="00B26E8D"/>
    <w:rPr>
      <w:sz w:val="20"/>
      <w:szCs w:val="20"/>
    </w:rPr>
  </w:style>
  <w:style w:type="character" w:styleId="nfasis">
    <w:name w:val="Emphasis"/>
    <w:basedOn w:val="Fuentedeprrafopredeter"/>
    <w:uiPriority w:val="20"/>
    <w:qFormat/>
    <w:rsid w:val="00B26E8D"/>
    <w:rPr>
      <w:caps/>
      <w:spacing w:val="5"/>
    </w:rPr>
  </w:style>
  <w:style w:type="character" w:customStyle="1" w:styleId="SubttuloCar">
    <w:name w:val="Subtítulo Car"/>
    <w:basedOn w:val="Fuentedeprrafopredeter"/>
    <w:link w:val="Subttulo"/>
    <w:uiPriority w:val="11"/>
    <w:unhideWhenUsed/>
    <w:qFormat/>
    <w:locked/>
    <w:rsid w:val="00B26E8D"/>
    <w:rPr>
      <w:caps/>
      <w:spacing w:val="10"/>
    </w:rPr>
  </w:style>
  <w:style w:type="character" w:customStyle="1" w:styleId="CitadestacadaCar">
    <w:name w:val="Cita destacada Car"/>
    <w:basedOn w:val="Fuentedeprrafopredeter"/>
    <w:link w:val="Citadestacada"/>
    <w:uiPriority w:val="30"/>
    <w:unhideWhenUsed/>
    <w:qFormat/>
    <w:locked/>
    <w:rsid w:val="00B26E8D"/>
    <w:rPr>
      <w:i/>
      <w:iCs/>
      <w:color w:val="4F81BD"/>
      <w:sz w:val="20"/>
      <w:szCs w:val="20"/>
    </w:rPr>
  </w:style>
  <w:style w:type="character" w:customStyle="1" w:styleId="Apartado3Car">
    <w:name w:val="Apartado 3 Car"/>
    <w:basedOn w:val="Ttulo3Car"/>
    <w:uiPriority w:val="99"/>
    <w:unhideWhenUsed/>
    <w:qFormat/>
    <w:rsid w:val="00B26E8D"/>
    <w:rPr>
      <w:rFonts w:ascii="Arial" w:eastAsiaTheme="majorEastAsia" w:hAnsiTheme="majorHAnsi" w:cs="Arial"/>
      <w:b/>
      <w:bCs/>
      <w:caps/>
      <w:color w:val="4F81BD" w:themeColor="accent1"/>
      <w:spacing w:val="15"/>
      <w:sz w:val="18"/>
      <w:lang w:val="es-ES"/>
    </w:rPr>
  </w:style>
  <w:style w:type="character" w:customStyle="1" w:styleId="AsuntodelcomentarioCar">
    <w:name w:val="Asunto del comentario Car"/>
    <w:basedOn w:val="TextocomentarioCar"/>
    <w:link w:val="Asuntodelcomentario"/>
    <w:uiPriority w:val="99"/>
    <w:unhideWhenUsed/>
    <w:qFormat/>
    <w:locked/>
    <w:rsid w:val="00B26E8D"/>
    <w:rPr>
      <w:rFonts w:ascii="Arial" w:eastAsia="Times New Roman" w:hAnsi="Century Gothic" w:cs="Arial"/>
      <w:b/>
      <w:bCs/>
      <w:sz w:val="20"/>
      <w:szCs w:val="20"/>
    </w:rPr>
  </w:style>
  <w:style w:type="character" w:customStyle="1" w:styleId="ListasimpleCarCarCar">
    <w:name w:val="Lista simple Car Car Car"/>
    <w:basedOn w:val="Fuentedeprrafopredeter"/>
    <w:uiPriority w:val="99"/>
    <w:unhideWhenUsed/>
    <w:qFormat/>
    <w:rsid w:val="00B26E8D"/>
    <w:rPr>
      <w:rFonts w:ascii="Arial" w:cs="Arial"/>
      <w:lang w:val="es-ES_tradnl" w:eastAsia="es-ES"/>
    </w:rPr>
  </w:style>
  <w:style w:type="character" w:styleId="nfasissutil">
    <w:name w:val="Subtle Emphasis"/>
    <w:basedOn w:val="Fuentedeprrafopredeter"/>
    <w:uiPriority w:val="19"/>
    <w:qFormat/>
    <w:rsid w:val="00B26E8D"/>
    <w:rPr>
      <w:i/>
      <w:iCs/>
    </w:rPr>
  </w:style>
  <w:style w:type="character" w:styleId="Referenciasutil">
    <w:name w:val="Subtle Reference"/>
    <w:basedOn w:val="Fuentedeprrafopredeter"/>
    <w:uiPriority w:val="31"/>
    <w:qFormat/>
    <w:rsid w:val="00B26E8D"/>
    <w:rPr>
      <w:b/>
      <w:bCs/>
      <w:color w:val="4F81BD"/>
    </w:rPr>
  </w:style>
  <w:style w:type="paragraph" w:customStyle="1" w:styleId="Sangradetindependiente">
    <w:name w:val="Sangría de t. independiente"/>
    <w:basedOn w:val="Normal"/>
    <w:uiPriority w:val="99"/>
    <w:unhideWhenUsed/>
    <w:qFormat/>
    <w:rsid w:val="00B26E8D"/>
    <w:pPr>
      <w:widowControl w:val="0"/>
      <w:autoSpaceDE w:val="0"/>
      <w:autoSpaceDN w:val="0"/>
      <w:ind w:firstLine="567"/>
    </w:pPr>
    <w:rPr>
      <w:rFonts w:ascii="Calibri" w:eastAsia="Times New Roman" w:hAnsi="Calibri" w:cs="Times New Roman"/>
      <w:sz w:val="20"/>
      <w:szCs w:val="20"/>
      <w:lang w:eastAsia="en-US"/>
    </w:rPr>
  </w:style>
  <w:style w:type="paragraph" w:customStyle="1" w:styleId="Apartado4">
    <w:name w:val="Apartado 4"/>
    <w:basedOn w:val="Apartado3"/>
    <w:next w:val="Prrafo"/>
    <w:uiPriority w:val="99"/>
    <w:unhideWhenUsed/>
    <w:qFormat/>
    <w:rsid w:val="00B26E8D"/>
    <w:pPr>
      <w:pBdr>
        <w:top w:val="none" w:sz="0" w:space="0" w:color="auto"/>
        <w:left w:val="none" w:sz="0" w:space="0" w:color="auto"/>
        <w:bottom w:val="single" w:sz="6" w:space="1" w:color="4F81BD"/>
      </w:pBdr>
      <w:tabs>
        <w:tab w:val="clear" w:pos="1437"/>
        <w:tab w:val="left" w:pos="2157"/>
      </w:tabs>
      <w:ind w:left="1531" w:hanging="454"/>
      <w:outlineLvl w:val="3"/>
    </w:pPr>
  </w:style>
  <w:style w:type="paragraph" w:customStyle="1" w:styleId="xl28">
    <w:name w:val="xl28"/>
    <w:basedOn w:val="Normal"/>
    <w:uiPriority w:val="99"/>
    <w:unhideWhenUsed/>
    <w:qFormat/>
    <w:rsid w:val="00B26E8D"/>
    <w:pPr>
      <w:spacing w:before="100" w:beforeAutospacing="1" w:after="100" w:afterAutospacing="1"/>
      <w:textAlignment w:val="top"/>
    </w:pPr>
    <w:rPr>
      <w:rFonts w:ascii="Calibri" w:eastAsia="Times New Roman" w:hAnsi="Calibri" w:cs="Times New Roman"/>
      <w:sz w:val="24"/>
      <w:lang w:val="es-ES" w:eastAsia="en-US"/>
    </w:rPr>
  </w:style>
  <w:style w:type="paragraph" w:customStyle="1" w:styleId="Listasimple2Tab">
    <w:name w:val="Lista simple 2 Tab"/>
    <w:basedOn w:val="Listasimple"/>
    <w:uiPriority w:val="99"/>
    <w:unhideWhenUsed/>
    <w:qFormat/>
    <w:rsid w:val="00B26E8D"/>
    <w:pPr>
      <w:tabs>
        <w:tab w:val="left" w:pos="3402"/>
        <w:tab w:val="left" w:pos="4536"/>
        <w:tab w:val="left" w:pos="5670"/>
        <w:tab w:val="left" w:pos="6804"/>
      </w:tabs>
      <w:spacing w:before="120"/>
    </w:pPr>
  </w:style>
  <w:style w:type="character" w:customStyle="1" w:styleId="MapadeldocumentoCar1">
    <w:name w:val="Mapa del documento Car1"/>
    <w:basedOn w:val="Fuentedeprrafopredeter"/>
    <w:uiPriority w:val="99"/>
    <w:semiHidden/>
    <w:qFormat/>
    <w:rsid w:val="00B26E8D"/>
    <w:rPr>
      <w:rFonts w:eastAsia="Times New Roman"/>
      <w:sz w:val="24"/>
      <w:szCs w:val="24"/>
      <w:lang w:val="es-ES" w:eastAsia="en-US"/>
    </w:rPr>
  </w:style>
  <w:style w:type="paragraph" w:styleId="TtuloTDC">
    <w:name w:val="TOC Heading"/>
    <w:basedOn w:val="Ttulo1"/>
    <w:next w:val="Normal"/>
    <w:uiPriority w:val="39"/>
    <w:qFormat/>
    <w:rsid w:val="00B26E8D"/>
    <w:pPr>
      <w:keepNext w:val="0"/>
      <w:keepLines w:val="0"/>
      <w:pBdr>
        <w:top w:val="single" w:sz="24" w:space="0" w:color="4F81BD"/>
        <w:left w:val="single" w:sz="24" w:space="0" w:color="4F81BD"/>
        <w:bottom w:val="single" w:sz="24" w:space="0" w:color="4F81BD"/>
        <w:right w:val="single" w:sz="24" w:space="0" w:color="4F81BD"/>
      </w:pBdr>
      <w:shd w:val="clear" w:color="auto" w:fill="4F81BD"/>
      <w:spacing w:before="0"/>
      <w:jc w:val="left"/>
    </w:pPr>
    <w:rPr>
      <w:rFonts w:ascii="Calibri" w:eastAsia="Times New Roman" w:hAnsi="Calibri" w:cs="Times New Roman"/>
      <w:caps/>
      <w:color w:val="FFFFFF"/>
      <w:spacing w:val="15"/>
      <w:sz w:val="22"/>
      <w:szCs w:val="22"/>
      <w:lang w:eastAsia="en-US"/>
    </w:rPr>
  </w:style>
  <w:style w:type="paragraph" w:customStyle="1" w:styleId="xl25">
    <w:name w:val="xl25"/>
    <w:basedOn w:val="Normal"/>
    <w:uiPriority w:val="99"/>
    <w:unhideWhenUsed/>
    <w:qFormat/>
    <w:rsid w:val="00B26E8D"/>
    <w:pPr>
      <w:spacing w:before="100" w:beforeAutospacing="1" w:after="100" w:afterAutospacing="1"/>
    </w:pPr>
    <w:rPr>
      <w:rFonts w:ascii="Calibri" w:eastAsia="Times New Roman" w:hAnsi="Calibri" w:cs="Times New Roman"/>
      <w:b/>
      <w:bCs/>
      <w:sz w:val="24"/>
      <w:lang w:val="es-ES" w:eastAsia="en-US"/>
    </w:rPr>
  </w:style>
  <w:style w:type="paragraph" w:customStyle="1" w:styleId="TextoTabla0">
    <w:name w:val="TextoTabla"/>
    <w:basedOn w:val="Normal"/>
    <w:uiPriority w:val="99"/>
    <w:unhideWhenUsed/>
    <w:qFormat/>
    <w:rsid w:val="00B26E8D"/>
    <w:pPr>
      <w:jc w:val="both"/>
    </w:pPr>
    <w:rPr>
      <w:rFonts w:ascii="Calibri" w:eastAsia="Times New Roman" w:hAnsi="Calibri" w:cs="Times New Roman"/>
      <w:sz w:val="16"/>
      <w:szCs w:val="16"/>
      <w:lang w:eastAsia="en-US"/>
    </w:rPr>
  </w:style>
  <w:style w:type="paragraph" w:customStyle="1" w:styleId="Listaromana">
    <w:name w:val="Lista romana"/>
    <w:basedOn w:val="Listanumrica"/>
    <w:uiPriority w:val="99"/>
    <w:unhideWhenUsed/>
    <w:qFormat/>
    <w:rsid w:val="00B26E8D"/>
    <w:pPr>
      <w:spacing w:before="0" w:after="0" w:line="240" w:lineRule="auto"/>
      <w:ind w:left="1163" w:hanging="454"/>
      <w:jc w:val="left"/>
    </w:pPr>
    <w:rPr>
      <w:sz w:val="20"/>
      <w:szCs w:val="20"/>
      <w:lang w:val="es-ES_tradnl"/>
    </w:rPr>
  </w:style>
  <w:style w:type="character" w:customStyle="1" w:styleId="PuestoCar1">
    <w:name w:val="Puesto Car1"/>
    <w:basedOn w:val="Fuentedeprrafopredeter"/>
    <w:uiPriority w:val="10"/>
    <w:qFormat/>
    <w:rsid w:val="00B26E8D"/>
    <w:rPr>
      <w:rFonts w:asciiTheme="majorHAnsi" w:eastAsiaTheme="majorEastAsia" w:hAnsiTheme="majorHAnsi" w:cstheme="majorBidi"/>
      <w:b/>
      <w:bCs/>
      <w:kern w:val="28"/>
      <w:sz w:val="32"/>
      <w:szCs w:val="32"/>
      <w:lang w:val="es-ES" w:eastAsia="en-US"/>
    </w:rPr>
  </w:style>
  <w:style w:type="paragraph" w:customStyle="1" w:styleId="Nota">
    <w:name w:val="Nota"/>
    <w:basedOn w:val="Textotabla"/>
    <w:uiPriority w:val="99"/>
    <w:unhideWhenUsed/>
    <w:qFormat/>
    <w:rsid w:val="00B26E8D"/>
    <w:pPr>
      <w:spacing w:before="120" w:after="120"/>
    </w:pPr>
    <w:rPr>
      <w:vanish/>
      <w:color w:val="FF0000"/>
    </w:rPr>
  </w:style>
  <w:style w:type="character" w:customStyle="1" w:styleId="TextodegloboCar1">
    <w:name w:val="Texto de globo Car1"/>
    <w:basedOn w:val="Fuentedeprrafopredeter"/>
    <w:uiPriority w:val="99"/>
    <w:semiHidden/>
    <w:qFormat/>
    <w:rsid w:val="00B26E8D"/>
    <w:rPr>
      <w:rFonts w:eastAsia="Times New Roman"/>
      <w:sz w:val="18"/>
      <w:szCs w:val="18"/>
      <w:lang w:val="es-ES" w:eastAsia="en-US"/>
    </w:rPr>
  </w:style>
  <w:style w:type="paragraph" w:customStyle="1" w:styleId="Pseudocdigo">
    <w:name w:val="Pseudocódigo"/>
    <w:basedOn w:val="Normal"/>
    <w:uiPriority w:val="99"/>
    <w:unhideWhenUsed/>
    <w:qFormat/>
    <w:rsid w:val="00B26E8D"/>
    <w:pPr>
      <w:jc w:val="both"/>
    </w:pPr>
    <w:rPr>
      <w:rFonts w:ascii="Courier New" w:eastAsia="Times New Roman" w:hAnsi="Courier New" w:cs="Times New Roman"/>
      <w:sz w:val="16"/>
      <w:szCs w:val="16"/>
      <w:lang w:eastAsia="en-US"/>
    </w:rPr>
  </w:style>
  <w:style w:type="paragraph" w:customStyle="1" w:styleId="Captulo">
    <w:name w:val="Capítulo"/>
    <w:basedOn w:val="Prrafo"/>
    <w:next w:val="Apartado1"/>
    <w:uiPriority w:val="99"/>
    <w:unhideWhenUsed/>
    <w:qFormat/>
    <w:rsid w:val="00B26E8D"/>
    <w:pPr>
      <w:keepNext/>
      <w:pageBreakBefore/>
      <w:spacing w:before="240" w:after="240" w:line="240" w:lineRule="auto"/>
      <w:ind w:firstLine="0"/>
      <w:jc w:val="left"/>
    </w:pPr>
    <w:rPr>
      <w:b/>
      <w:bCs/>
      <w:caps/>
      <w:sz w:val="28"/>
      <w:szCs w:val="28"/>
    </w:rPr>
  </w:style>
  <w:style w:type="paragraph" w:customStyle="1" w:styleId="Listaconvieta">
    <w:name w:val="Lista con viñeta"/>
    <w:basedOn w:val="Normal"/>
    <w:uiPriority w:val="99"/>
    <w:unhideWhenUsed/>
    <w:qFormat/>
    <w:rsid w:val="00B26E8D"/>
    <w:pPr>
      <w:tabs>
        <w:tab w:val="left" w:pos="1068"/>
      </w:tabs>
      <w:ind w:left="1065" w:hanging="357"/>
    </w:pPr>
    <w:rPr>
      <w:rFonts w:ascii="Calibri" w:eastAsia="Times New Roman" w:hAnsi="Calibri" w:cs="Times New Roman"/>
      <w:sz w:val="20"/>
      <w:szCs w:val="20"/>
      <w:lang w:eastAsia="en-US"/>
    </w:rPr>
  </w:style>
  <w:style w:type="paragraph" w:customStyle="1" w:styleId="Contenidoprincipaldetabla">
    <w:name w:val="Contenido principal de tabla"/>
    <w:basedOn w:val="Default"/>
    <w:next w:val="Default"/>
    <w:uiPriority w:val="99"/>
    <w:unhideWhenUsed/>
    <w:qFormat/>
    <w:rsid w:val="00B26E8D"/>
    <w:rPr>
      <w:sz w:val="24"/>
      <w:szCs w:val="24"/>
    </w:rPr>
  </w:style>
  <w:style w:type="paragraph" w:customStyle="1" w:styleId="Listasimple">
    <w:name w:val="Lista simple"/>
    <w:basedOn w:val="Normal"/>
    <w:uiPriority w:val="99"/>
    <w:unhideWhenUsed/>
    <w:qFormat/>
    <w:rsid w:val="00B26E8D"/>
    <w:pPr>
      <w:spacing w:line="360" w:lineRule="auto"/>
      <w:ind w:left="567"/>
      <w:jc w:val="both"/>
    </w:pPr>
    <w:rPr>
      <w:rFonts w:ascii="Calibri" w:eastAsia="Times New Roman" w:hAnsi="Calibri" w:cs="Times New Roman"/>
      <w:sz w:val="24"/>
      <w:lang w:eastAsia="en-US"/>
    </w:rPr>
  </w:style>
  <w:style w:type="paragraph" w:customStyle="1" w:styleId="Prrafo">
    <w:name w:val="Párrafo"/>
    <w:basedOn w:val="Normal"/>
    <w:uiPriority w:val="99"/>
    <w:unhideWhenUsed/>
    <w:qFormat/>
    <w:rsid w:val="00B26E8D"/>
    <w:pPr>
      <w:spacing w:before="120" w:after="120" w:line="360" w:lineRule="auto"/>
      <w:ind w:firstLine="357"/>
      <w:jc w:val="both"/>
    </w:pPr>
    <w:rPr>
      <w:rFonts w:ascii="Calibri" w:eastAsia="Times New Roman" w:hAnsi="Calibri" w:cs="Times New Roman"/>
      <w:spacing w:val="-5"/>
      <w:sz w:val="24"/>
      <w:lang w:val="es-ES" w:eastAsia="en-US"/>
    </w:rPr>
  </w:style>
  <w:style w:type="paragraph" w:customStyle="1" w:styleId="EstiloListaconpuntos12ptCursivaAntes18ptoDespus">
    <w:name w:val="Estilo Lista con puntos + 12 pt Cursiva Antes:  18 pto Después:  ..."/>
    <w:basedOn w:val="Normal"/>
    <w:uiPriority w:val="99"/>
    <w:unhideWhenUsed/>
    <w:qFormat/>
    <w:rsid w:val="00B26E8D"/>
    <w:pPr>
      <w:numPr>
        <w:numId w:val="43"/>
      </w:numPr>
      <w:tabs>
        <w:tab w:val="left" w:pos="1077"/>
      </w:tabs>
    </w:pPr>
    <w:rPr>
      <w:rFonts w:ascii="Calibri" w:eastAsia="Times New Roman" w:hAnsi="Calibri" w:cs="Times New Roman"/>
      <w:sz w:val="20"/>
      <w:szCs w:val="20"/>
      <w:lang w:val="es-ES" w:eastAsia="en-US"/>
    </w:rPr>
  </w:style>
  <w:style w:type="paragraph" w:customStyle="1" w:styleId="Apartado1">
    <w:name w:val="Apartado 1"/>
    <w:basedOn w:val="Ttulo1"/>
    <w:next w:val="Prrafo"/>
    <w:uiPriority w:val="99"/>
    <w:unhideWhenUsed/>
    <w:qFormat/>
    <w:rsid w:val="00B26E8D"/>
    <w:pPr>
      <w:keepLines w:val="0"/>
      <w:pBdr>
        <w:top w:val="single" w:sz="24" w:space="0" w:color="4F81BD"/>
        <w:left w:val="single" w:sz="24" w:space="0" w:color="4F81BD"/>
        <w:bottom w:val="single" w:sz="24" w:space="0" w:color="4F81BD"/>
        <w:right w:val="single" w:sz="24" w:space="0" w:color="4F81BD"/>
      </w:pBdr>
      <w:shd w:val="clear" w:color="auto" w:fill="4F81BD"/>
      <w:tabs>
        <w:tab w:val="left" w:pos="357"/>
      </w:tabs>
      <w:spacing w:before="360" w:after="120"/>
      <w:ind w:left="357" w:hanging="357"/>
    </w:pPr>
    <w:rPr>
      <w:rFonts w:ascii="Calibri" w:eastAsia="Times New Roman" w:hAnsi="Calibri" w:cs="Times New Roman"/>
      <w:b w:val="0"/>
      <w:bCs w:val="0"/>
      <w:smallCaps/>
      <w:color w:val="FFFFFF"/>
      <w:spacing w:val="15"/>
      <w:sz w:val="24"/>
      <w:szCs w:val="24"/>
      <w:lang w:eastAsia="en-US"/>
    </w:rPr>
  </w:style>
  <w:style w:type="paragraph" w:customStyle="1" w:styleId="Listaconpuntos">
    <w:name w:val="Lista con puntos"/>
    <w:basedOn w:val="Normal"/>
    <w:uiPriority w:val="99"/>
    <w:unhideWhenUsed/>
    <w:qFormat/>
    <w:rsid w:val="00B26E8D"/>
    <w:pPr>
      <w:numPr>
        <w:numId w:val="45"/>
      </w:numPr>
      <w:tabs>
        <w:tab w:val="left" w:pos="720"/>
      </w:tabs>
      <w:autoSpaceDE w:val="0"/>
      <w:autoSpaceDN w:val="0"/>
    </w:pPr>
    <w:rPr>
      <w:rFonts w:eastAsia="Times New Roman" w:cs="Times New Roman"/>
      <w:sz w:val="20"/>
      <w:szCs w:val="20"/>
      <w:lang w:val="es-ES" w:eastAsia="en-US"/>
    </w:rPr>
  </w:style>
  <w:style w:type="character" w:customStyle="1" w:styleId="TextoindependienteCar1">
    <w:name w:val="Texto independiente Car1"/>
    <w:basedOn w:val="Fuentedeprrafopredeter"/>
    <w:uiPriority w:val="99"/>
    <w:semiHidden/>
    <w:qFormat/>
    <w:rsid w:val="00B26E8D"/>
    <w:rPr>
      <w:rFonts w:ascii="Calibri" w:eastAsia="Times New Roman" w:hAnsi="Calibri"/>
      <w:lang w:val="es-ES" w:eastAsia="en-US"/>
    </w:rPr>
  </w:style>
  <w:style w:type="paragraph" w:customStyle="1" w:styleId="Listanumrica">
    <w:name w:val="Lista numérica"/>
    <w:basedOn w:val="Listavietas"/>
    <w:uiPriority w:val="99"/>
    <w:unhideWhenUsed/>
    <w:qFormat/>
    <w:rsid w:val="00B26E8D"/>
    <w:pPr>
      <w:numPr>
        <w:numId w:val="0"/>
      </w:numPr>
      <w:tabs>
        <w:tab w:val="left" w:pos="360"/>
      </w:tabs>
    </w:pPr>
  </w:style>
  <w:style w:type="character" w:customStyle="1" w:styleId="TextocomentarioCar1">
    <w:name w:val="Texto comentario Car1"/>
    <w:basedOn w:val="Fuentedeprrafopredeter"/>
    <w:uiPriority w:val="99"/>
    <w:semiHidden/>
    <w:qFormat/>
    <w:rsid w:val="00B26E8D"/>
    <w:rPr>
      <w:rFonts w:ascii="Calibri" w:eastAsia="Times New Roman" w:hAnsi="Calibri"/>
      <w:sz w:val="24"/>
      <w:szCs w:val="24"/>
      <w:lang w:val="es-ES" w:eastAsia="en-US"/>
    </w:rPr>
  </w:style>
  <w:style w:type="paragraph" w:styleId="Asuntodelcomentario">
    <w:name w:val="annotation subject"/>
    <w:basedOn w:val="Textocomentario"/>
    <w:next w:val="Textocomentario"/>
    <w:link w:val="AsuntodelcomentarioCar"/>
    <w:uiPriority w:val="99"/>
    <w:unhideWhenUsed/>
    <w:qFormat/>
    <w:rsid w:val="00B26E8D"/>
    <w:pPr>
      <w:numPr>
        <w:numId w:val="0"/>
      </w:numPr>
      <w:tabs>
        <w:tab w:val="clear" w:pos="0"/>
      </w:tabs>
      <w:jc w:val="left"/>
    </w:pPr>
    <w:rPr>
      <w:rFonts w:ascii="Arial" w:cs="Arial"/>
      <w:b/>
      <w:bCs/>
      <w:sz w:val="20"/>
      <w:szCs w:val="20"/>
    </w:rPr>
  </w:style>
  <w:style w:type="character" w:customStyle="1" w:styleId="AsuntodelcomentarioCar1">
    <w:name w:val="Asunto del comentario Car1"/>
    <w:basedOn w:val="TextocomentarioCar"/>
    <w:uiPriority w:val="99"/>
    <w:semiHidden/>
    <w:qFormat/>
    <w:rsid w:val="00B26E8D"/>
    <w:rPr>
      <w:rFonts w:ascii="Times New Roman" w:eastAsia="Times New Roman" w:hAnsi="Times New Roman" w:cs="Times New Roman"/>
      <w:b/>
      <w:bCs/>
      <w:sz w:val="20"/>
      <w:szCs w:val="20"/>
      <w:lang w:eastAsia="es-ES_tradnl"/>
    </w:rPr>
  </w:style>
  <w:style w:type="paragraph" w:customStyle="1" w:styleId="Apartado3">
    <w:name w:val="Apartado 3"/>
    <w:basedOn w:val="Ttulo3"/>
    <w:next w:val="Prrafo"/>
    <w:uiPriority w:val="99"/>
    <w:unhideWhenUsed/>
    <w:qFormat/>
    <w:rsid w:val="00B26E8D"/>
    <w:pPr>
      <w:keepLines w:val="0"/>
      <w:pBdr>
        <w:top w:val="single" w:sz="6" w:space="2" w:color="4F81BD"/>
        <w:left w:val="single" w:sz="6" w:space="2" w:color="4F81BD"/>
      </w:pBdr>
      <w:tabs>
        <w:tab w:val="left" w:pos="1437"/>
      </w:tabs>
      <w:spacing w:before="360" w:after="120"/>
      <w:ind w:left="1219" w:hanging="505"/>
    </w:pPr>
    <w:rPr>
      <w:rFonts w:ascii="Calibri" w:eastAsia="Times New Roman" w:hAnsi="Calibri" w:cs="Times New Roman"/>
      <w:i/>
      <w:iCs/>
      <w:caps/>
      <w:color w:val="auto"/>
      <w:spacing w:val="15"/>
      <w:sz w:val="22"/>
      <w:szCs w:val="22"/>
      <w:lang w:eastAsia="en-US"/>
    </w:rPr>
  </w:style>
  <w:style w:type="character" w:customStyle="1" w:styleId="Textoindependiente2Car1">
    <w:name w:val="Texto independiente 2 Car1"/>
    <w:basedOn w:val="Fuentedeprrafopredeter"/>
    <w:uiPriority w:val="99"/>
    <w:semiHidden/>
    <w:qFormat/>
    <w:rsid w:val="00B26E8D"/>
    <w:rPr>
      <w:rFonts w:ascii="Calibri" w:eastAsia="Times New Roman" w:hAnsi="Calibri"/>
      <w:lang w:val="es-ES" w:eastAsia="en-US"/>
    </w:rPr>
  </w:style>
  <w:style w:type="paragraph" w:customStyle="1" w:styleId="Ficha-Vieta">
    <w:name w:val="Ficha-Viñeta"/>
    <w:basedOn w:val="Normal"/>
    <w:uiPriority w:val="99"/>
    <w:unhideWhenUsed/>
    <w:qFormat/>
    <w:rsid w:val="00B26E8D"/>
    <w:pPr>
      <w:tabs>
        <w:tab w:val="left" w:pos="2565"/>
      </w:tabs>
      <w:ind w:left="993" w:hanging="284"/>
    </w:pPr>
    <w:rPr>
      <w:rFonts w:ascii="Verdana" w:eastAsia="Times New Roman" w:hAnsi="Verdana" w:cs="Times New Roman"/>
      <w:sz w:val="16"/>
      <w:szCs w:val="16"/>
      <w:lang w:val="es-ES" w:eastAsia="en-US"/>
    </w:rPr>
  </w:style>
  <w:style w:type="paragraph" w:customStyle="1" w:styleId="xl30">
    <w:name w:val="xl30"/>
    <w:basedOn w:val="Normal"/>
    <w:uiPriority w:val="99"/>
    <w:unhideWhenUsed/>
    <w:qFormat/>
    <w:rsid w:val="00B26E8D"/>
    <w:pPr>
      <w:spacing w:before="100" w:beforeAutospacing="1" w:after="100" w:afterAutospacing="1"/>
      <w:jc w:val="right"/>
      <w:textAlignment w:val="top"/>
    </w:pPr>
    <w:rPr>
      <w:rFonts w:ascii="Calibri" w:eastAsia="Times New Roman" w:hAnsi="Calibri" w:cs="Times New Roman"/>
      <w:b/>
      <w:bCs/>
      <w:sz w:val="24"/>
      <w:lang w:val="es-ES" w:eastAsia="en-US"/>
    </w:rPr>
  </w:style>
  <w:style w:type="character" w:customStyle="1" w:styleId="Sangra2detindependienteCar1">
    <w:name w:val="Sangría 2 de t. independiente Car1"/>
    <w:basedOn w:val="Fuentedeprrafopredeter"/>
    <w:uiPriority w:val="99"/>
    <w:semiHidden/>
    <w:qFormat/>
    <w:rsid w:val="00B26E8D"/>
    <w:rPr>
      <w:rFonts w:ascii="Calibri" w:eastAsia="Times New Roman" w:hAnsi="Calibri"/>
      <w:lang w:val="es-ES" w:eastAsia="en-US"/>
    </w:rPr>
  </w:style>
  <w:style w:type="paragraph" w:styleId="Subttulo">
    <w:name w:val="Subtitle"/>
    <w:basedOn w:val="Normal"/>
    <w:next w:val="Normal"/>
    <w:link w:val="SubttuloCar"/>
    <w:uiPriority w:val="11"/>
    <w:qFormat/>
    <w:rsid w:val="00B26E8D"/>
    <w:pPr>
      <w:spacing w:after="1000"/>
    </w:pPr>
    <w:rPr>
      <w:rFonts w:asciiTheme="minorHAnsi" w:hAnsiTheme="minorHAnsi"/>
      <w:caps/>
      <w:spacing w:val="10"/>
      <w:sz w:val="24"/>
      <w:lang w:eastAsia="es-ES"/>
    </w:rPr>
  </w:style>
  <w:style w:type="character" w:customStyle="1" w:styleId="SubttuloCar1">
    <w:name w:val="Subtítulo Car1"/>
    <w:basedOn w:val="Fuentedeprrafopredeter"/>
    <w:uiPriority w:val="11"/>
    <w:qFormat/>
    <w:rsid w:val="00B26E8D"/>
    <w:rPr>
      <w:color w:val="5A5A5A" w:themeColor="text1" w:themeTint="A5"/>
      <w:spacing w:val="15"/>
      <w:sz w:val="22"/>
      <w:szCs w:val="22"/>
      <w:lang w:eastAsia="es-ES_tradnl"/>
    </w:rPr>
  </w:style>
  <w:style w:type="paragraph" w:customStyle="1" w:styleId="xl32">
    <w:name w:val="xl32"/>
    <w:basedOn w:val="Normal"/>
    <w:uiPriority w:val="99"/>
    <w:unhideWhenUsed/>
    <w:qFormat/>
    <w:rsid w:val="00B26E8D"/>
    <w:pPr>
      <w:spacing w:before="100" w:beforeAutospacing="1" w:after="100" w:afterAutospacing="1"/>
      <w:jc w:val="right"/>
      <w:textAlignment w:val="top"/>
    </w:pPr>
    <w:rPr>
      <w:rFonts w:ascii="Calibri" w:eastAsia="Times New Roman" w:hAnsi="Calibri" w:cs="Times New Roman"/>
      <w:b/>
      <w:bCs/>
      <w:sz w:val="28"/>
      <w:szCs w:val="28"/>
      <w:lang w:val="es-ES" w:eastAsia="en-US"/>
    </w:rPr>
  </w:style>
  <w:style w:type="paragraph" w:customStyle="1" w:styleId="Epgrafeobjeto">
    <w:name w:val="Epígrafe objeto"/>
    <w:basedOn w:val="Normal"/>
    <w:uiPriority w:val="99"/>
    <w:unhideWhenUsed/>
    <w:qFormat/>
    <w:rsid w:val="00B26E8D"/>
    <w:pPr>
      <w:spacing w:after="240"/>
      <w:jc w:val="center"/>
    </w:pPr>
    <w:rPr>
      <w:rFonts w:ascii="Calibri" w:eastAsia="Times New Roman" w:hAnsi="Calibri" w:cs="Times New Roman"/>
      <w:sz w:val="16"/>
      <w:szCs w:val="16"/>
      <w:lang w:eastAsia="en-US"/>
    </w:rPr>
  </w:style>
  <w:style w:type="paragraph" w:styleId="Sinespaciado">
    <w:name w:val="No Spacing"/>
    <w:basedOn w:val="Normal"/>
    <w:link w:val="SinespaciadoCar"/>
    <w:uiPriority w:val="1"/>
    <w:qFormat/>
    <w:rsid w:val="00B26E8D"/>
    <w:rPr>
      <w:rFonts w:asciiTheme="minorHAnsi" w:hAnsiTheme="minorHAnsi"/>
      <w:sz w:val="20"/>
      <w:szCs w:val="20"/>
      <w:lang w:eastAsia="es-ES"/>
    </w:rPr>
  </w:style>
  <w:style w:type="paragraph" w:customStyle="1" w:styleId="Textoprrafo">
    <w:name w:val="Texto párrafo"/>
    <w:basedOn w:val="Normal"/>
    <w:uiPriority w:val="99"/>
    <w:unhideWhenUsed/>
    <w:qFormat/>
    <w:rsid w:val="00B26E8D"/>
    <w:pPr>
      <w:spacing w:before="120" w:after="120"/>
      <w:ind w:firstLine="709"/>
      <w:jc w:val="both"/>
    </w:pPr>
    <w:rPr>
      <w:rFonts w:ascii="Calibri" w:eastAsia="Times New Roman" w:hAnsi="Calibri" w:cs="Times New Roman"/>
      <w:sz w:val="20"/>
      <w:szCs w:val="20"/>
      <w:lang w:eastAsia="en-US"/>
    </w:rPr>
  </w:style>
  <w:style w:type="paragraph" w:customStyle="1" w:styleId="ListasimpleCarCar">
    <w:name w:val="Lista simple Car Car"/>
    <w:basedOn w:val="Normal"/>
    <w:uiPriority w:val="99"/>
    <w:unhideWhenUsed/>
    <w:qFormat/>
    <w:rsid w:val="00B26E8D"/>
    <w:pPr>
      <w:spacing w:line="360" w:lineRule="auto"/>
      <w:ind w:left="567"/>
      <w:jc w:val="both"/>
    </w:pPr>
    <w:rPr>
      <w:rFonts w:ascii="Calibri" w:eastAsia="Times New Roman" w:hAnsi="Calibri" w:cs="Times New Roman"/>
      <w:sz w:val="24"/>
      <w:lang w:eastAsia="en-US"/>
    </w:rPr>
  </w:style>
  <w:style w:type="character" w:customStyle="1" w:styleId="TextosinformatoCar1">
    <w:name w:val="Texto sin formato Car1"/>
    <w:basedOn w:val="Fuentedeprrafopredeter"/>
    <w:uiPriority w:val="99"/>
    <w:semiHidden/>
    <w:qFormat/>
    <w:rsid w:val="00B26E8D"/>
    <w:rPr>
      <w:rFonts w:ascii="Courier" w:eastAsia="Times New Roman" w:hAnsi="Courier"/>
      <w:lang w:val="es-ES" w:eastAsia="en-US"/>
    </w:rPr>
  </w:style>
  <w:style w:type="paragraph" w:customStyle="1" w:styleId="xl24">
    <w:name w:val="xl24"/>
    <w:basedOn w:val="Normal"/>
    <w:uiPriority w:val="99"/>
    <w:unhideWhenUsed/>
    <w:qFormat/>
    <w:rsid w:val="00B26E8D"/>
    <w:pPr>
      <w:spacing w:before="100" w:beforeAutospacing="1" w:after="100" w:afterAutospacing="1"/>
    </w:pPr>
    <w:rPr>
      <w:rFonts w:ascii="Calibri" w:eastAsia="Times New Roman" w:hAnsi="Calibri" w:cs="Times New Roman"/>
      <w:b/>
      <w:bCs/>
      <w:sz w:val="24"/>
      <w:lang w:val="es-ES" w:eastAsia="en-US"/>
    </w:rPr>
  </w:style>
  <w:style w:type="paragraph" w:styleId="Descripcin">
    <w:name w:val="caption"/>
    <w:basedOn w:val="Normal"/>
    <w:next w:val="Normal"/>
    <w:uiPriority w:val="35"/>
    <w:qFormat/>
    <w:rsid w:val="00B26E8D"/>
    <w:rPr>
      <w:rFonts w:ascii="Calibri" w:eastAsia="Times New Roman" w:hAnsi="Calibri" w:cs="Times New Roman"/>
      <w:b/>
      <w:bCs/>
      <w:color w:val="365F91"/>
      <w:sz w:val="16"/>
      <w:szCs w:val="16"/>
      <w:lang w:val="es-ES" w:eastAsia="en-US"/>
    </w:rPr>
  </w:style>
  <w:style w:type="character" w:customStyle="1" w:styleId="PiedepginaCar1">
    <w:name w:val="Pie de página Car1"/>
    <w:basedOn w:val="Fuentedeprrafopredeter"/>
    <w:uiPriority w:val="99"/>
    <w:semiHidden/>
    <w:qFormat/>
    <w:rsid w:val="00B26E8D"/>
    <w:rPr>
      <w:rFonts w:ascii="Calibri" w:eastAsia="Times New Roman" w:hAnsi="Calibri"/>
      <w:lang w:val="es-ES" w:eastAsia="en-US"/>
    </w:rPr>
  </w:style>
  <w:style w:type="paragraph" w:customStyle="1" w:styleId="Listavietas">
    <w:name w:val="Lista viñetas"/>
    <w:basedOn w:val="Normal"/>
    <w:uiPriority w:val="99"/>
    <w:unhideWhenUsed/>
    <w:qFormat/>
    <w:rsid w:val="00B26E8D"/>
    <w:pPr>
      <w:numPr>
        <w:numId w:val="46"/>
      </w:numPr>
      <w:tabs>
        <w:tab w:val="left" w:pos="360"/>
      </w:tabs>
      <w:spacing w:before="60" w:after="60" w:line="360" w:lineRule="auto"/>
      <w:jc w:val="both"/>
    </w:pPr>
    <w:rPr>
      <w:rFonts w:ascii="Calibri" w:eastAsia="Times New Roman" w:hAnsi="Calibri" w:cs="Times New Roman"/>
      <w:sz w:val="24"/>
      <w:lang w:val="es-ES" w:eastAsia="en-US"/>
    </w:rPr>
  </w:style>
  <w:style w:type="paragraph" w:customStyle="1" w:styleId="Apartado5">
    <w:name w:val="Apartado 5"/>
    <w:basedOn w:val="Apartado4"/>
    <w:uiPriority w:val="99"/>
    <w:unhideWhenUsed/>
    <w:qFormat/>
    <w:rsid w:val="00B26E8D"/>
    <w:pPr>
      <w:tabs>
        <w:tab w:val="clear" w:pos="2157"/>
        <w:tab w:val="left" w:pos="2517"/>
      </w:tabs>
      <w:ind w:left="2229" w:hanging="792"/>
      <w:outlineLvl w:val="4"/>
    </w:pPr>
  </w:style>
  <w:style w:type="paragraph" w:customStyle="1" w:styleId="Ttuloproyecto">
    <w:name w:val="Título proyecto"/>
    <w:basedOn w:val="Normal"/>
    <w:uiPriority w:val="99"/>
    <w:unhideWhenUsed/>
    <w:qFormat/>
    <w:rsid w:val="00B26E8D"/>
    <w:pPr>
      <w:spacing w:before="360" w:after="240" w:line="360" w:lineRule="auto"/>
      <w:jc w:val="center"/>
    </w:pPr>
    <w:rPr>
      <w:rFonts w:ascii="Arial Black" w:eastAsia="Times New Roman" w:hAnsi="Arial Black" w:cs="Times New Roman"/>
      <w:kern w:val="28"/>
      <w:sz w:val="28"/>
      <w:szCs w:val="28"/>
      <w:lang w:val="es-ES" w:eastAsia="en-US"/>
    </w:rPr>
  </w:style>
  <w:style w:type="paragraph" w:customStyle="1" w:styleId="Apartado2">
    <w:name w:val="Apartado 2"/>
    <w:basedOn w:val="Ttulo2"/>
    <w:next w:val="Prrafo"/>
    <w:uiPriority w:val="99"/>
    <w:unhideWhenUsed/>
    <w:qFormat/>
    <w:rsid w:val="00B26E8D"/>
    <w:pPr>
      <w:keepLines w:val="0"/>
      <w:pBdr>
        <w:top w:val="single" w:sz="24" w:space="0" w:color="DBE5F1"/>
        <w:left w:val="single" w:sz="24" w:space="0" w:color="DBE5F1"/>
        <w:bottom w:val="single" w:sz="24" w:space="0" w:color="DBE5F1"/>
        <w:right w:val="single" w:sz="24" w:space="0" w:color="DBE5F1"/>
      </w:pBdr>
      <w:shd w:val="clear" w:color="auto" w:fill="DBE5F1"/>
      <w:tabs>
        <w:tab w:val="left" w:pos="1077"/>
      </w:tabs>
      <w:spacing w:before="240" w:after="120"/>
      <w:ind w:left="788" w:hanging="431"/>
    </w:pPr>
    <w:rPr>
      <w:rFonts w:ascii="Calibri" w:eastAsia="Times New Roman" w:hAnsi="Calibri" w:cs="Times New Roman"/>
      <w:caps/>
      <w:smallCaps/>
      <w:color w:val="auto"/>
      <w:spacing w:val="15"/>
      <w:sz w:val="22"/>
      <w:szCs w:val="22"/>
      <w:lang w:eastAsia="en-US"/>
    </w:rPr>
  </w:style>
  <w:style w:type="paragraph" w:customStyle="1" w:styleId="xl34">
    <w:name w:val="xl34"/>
    <w:basedOn w:val="Normal"/>
    <w:uiPriority w:val="99"/>
    <w:unhideWhenUsed/>
    <w:qFormat/>
    <w:rsid w:val="00B26E8D"/>
    <w:pPr>
      <w:spacing w:before="100" w:beforeAutospacing="1" w:after="100" w:afterAutospacing="1"/>
    </w:pPr>
    <w:rPr>
      <w:rFonts w:ascii="Calibri" w:eastAsia="Times New Roman" w:hAnsi="Calibri" w:cs="Times New Roman"/>
      <w:sz w:val="24"/>
      <w:lang w:val="es-ES" w:eastAsia="en-US"/>
    </w:rPr>
  </w:style>
  <w:style w:type="character" w:customStyle="1" w:styleId="EncabezadoCar1">
    <w:name w:val="Encabezado Car1"/>
    <w:basedOn w:val="Fuentedeprrafopredeter"/>
    <w:uiPriority w:val="99"/>
    <w:semiHidden/>
    <w:qFormat/>
    <w:rsid w:val="00B26E8D"/>
    <w:rPr>
      <w:rFonts w:ascii="Calibri" w:eastAsia="Times New Roman" w:hAnsi="Calibri"/>
      <w:lang w:val="es-ES" w:eastAsia="en-US"/>
    </w:rPr>
  </w:style>
  <w:style w:type="paragraph" w:customStyle="1" w:styleId="Default">
    <w:name w:val="Default"/>
    <w:uiPriority w:val="99"/>
    <w:unhideWhenUsed/>
    <w:qFormat/>
    <w:rsid w:val="00B26E8D"/>
    <w:pPr>
      <w:autoSpaceDE w:val="0"/>
      <w:autoSpaceDN w:val="0"/>
      <w:adjustRightInd w:val="0"/>
      <w:spacing w:before="200"/>
    </w:pPr>
    <w:rPr>
      <w:rFonts w:ascii="Arial,Italic" w:eastAsia="Times New Roman" w:hAnsi="Arial,Italic" w:cs="Times New Roman"/>
      <w:sz w:val="20"/>
      <w:szCs w:val="20"/>
      <w:lang w:val="en-US" w:eastAsia="en-US"/>
    </w:rPr>
  </w:style>
  <w:style w:type="paragraph" w:customStyle="1" w:styleId="Contenidosecundariodetabla">
    <w:name w:val="Contenido secundario de tabla"/>
    <w:basedOn w:val="Default"/>
    <w:next w:val="Default"/>
    <w:uiPriority w:val="99"/>
    <w:unhideWhenUsed/>
    <w:qFormat/>
    <w:rsid w:val="00B26E8D"/>
    <w:rPr>
      <w:sz w:val="24"/>
      <w:szCs w:val="24"/>
    </w:rPr>
  </w:style>
  <w:style w:type="paragraph" w:customStyle="1" w:styleId="xl35">
    <w:name w:val="xl35"/>
    <w:basedOn w:val="Normal"/>
    <w:uiPriority w:val="99"/>
    <w:unhideWhenUsed/>
    <w:qFormat/>
    <w:rsid w:val="00B26E8D"/>
    <w:pPr>
      <w:spacing w:before="100" w:beforeAutospacing="1" w:after="100" w:afterAutospacing="1"/>
      <w:textAlignment w:val="top"/>
    </w:pPr>
    <w:rPr>
      <w:rFonts w:ascii="Calibri" w:eastAsia="Times New Roman" w:hAnsi="Calibri" w:cs="Times New Roman"/>
      <w:b/>
      <w:bCs/>
      <w:sz w:val="28"/>
      <w:szCs w:val="28"/>
      <w:lang w:val="es-ES" w:eastAsia="en-US"/>
    </w:rPr>
  </w:style>
  <w:style w:type="paragraph" w:customStyle="1" w:styleId="xl26">
    <w:name w:val="xl26"/>
    <w:basedOn w:val="Normal"/>
    <w:uiPriority w:val="99"/>
    <w:unhideWhenUsed/>
    <w:qFormat/>
    <w:rsid w:val="00B26E8D"/>
    <w:pPr>
      <w:spacing w:before="100" w:beforeAutospacing="1" w:after="100" w:afterAutospacing="1"/>
    </w:pPr>
    <w:rPr>
      <w:rFonts w:ascii="Calibri" w:eastAsia="Times New Roman" w:hAnsi="Calibri" w:cs="Times New Roman"/>
      <w:sz w:val="24"/>
      <w:lang w:val="es-ES" w:eastAsia="en-US"/>
    </w:rPr>
  </w:style>
  <w:style w:type="paragraph" w:customStyle="1" w:styleId="xl27">
    <w:name w:val="xl27"/>
    <w:basedOn w:val="Normal"/>
    <w:uiPriority w:val="99"/>
    <w:unhideWhenUsed/>
    <w:qFormat/>
    <w:rsid w:val="00B26E8D"/>
    <w:pPr>
      <w:spacing w:before="100" w:beforeAutospacing="1" w:after="100" w:afterAutospacing="1"/>
    </w:pPr>
    <w:rPr>
      <w:rFonts w:ascii="Calibri" w:eastAsia="Times New Roman" w:hAnsi="Calibri" w:cs="Times New Roman"/>
      <w:sz w:val="24"/>
      <w:lang w:val="es-ES" w:eastAsia="en-US"/>
    </w:rPr>
  </w:style>
  <w:style w:type="paragraph" w:customStyle="1" w:styleId="xl29">
    <w:name w:val="xl29"/>
    <w:basedOn w:val="Normal"/>
    <w:uiPriority w:val="99"/>
    <w:unhideWhenUsed/>
    <w:qFormat/>
    <w:rsid w:val="00B26E8D"/>
    <w:pPr>
      <w:spacing w:before="100" w:beforeAutospacing="1" w:after="100" w:afterAutospacing="1"/>
      <w:textAlignment w:val="top"/>
    </w:pPr>
    <w:rPr>
      <w:rFonts w:ascii="Calibri" w:eastAsia="Times New Roman" w:hAnsi="Calibri" w:cs="Times New Roman"/>
      <w:b/>
      <w:bCs/>
      <w:sz w:val="24"/>
      <w:lang w:val="es-ES" w:eastAsia="en-US"/>
    </w:rPr>
  </w:style>
  <w:style w:type="paragraph" w:customStyle="1" w:styleId="xl31">
    <w:name w:val="xl31"/>
    <w:basedOn w:val="Normal"/>
    <w:uiPriority w:val="99"/>
    <w:unhideWhenUsed/>
    <w:qFormat/>
    <w:rsid w:val="00B26E8D"/>
    <w:pPr>
      <w:spacing w:before="100" w:beforeAutospacing="1" w:after="100" w:afterAutospacing="1"/>
      <w:textAlignment w:val="top"/>
    </w:pPr>
    <w:rPr>
      <w:rFonts w:ascii="Calibri" w:eastAsia="Times New Roman" w:hAnsi="Calibri" w:cs="Times New Roman"/>
      <w:b/>
      <w:bCs/>
      <w:sz w:val="28"/>
      <w:szCs w:val="28"/>
      <w:lang w:val="es-ES" w:eastAsia="en-US"/>
    </w:rPr>
  </w:style>
  <w:style w:type="paragraph" w:customStyle="1" w:styleId="xl33">
    <w:name w:val="xl33"/>
    <w:basedOn w:val="Normal"/>
    <w:uiPriority w:val="99"/>
    <w:unhideWhenUsed/>
    <w:qFormat/>
    <w:rsid w:val="00B26E8D"/>
    <w:pPr>
      <w:spacing w:before="100" w:beforeAutospacing="1" w:after="100" w:afterAutospacing="1"/>
    </w:pPr>
    <w:rPr>
      <w:rFonts w:ascii="Calibri" w:eastAsia="Times New Roman" w:hAnsi="Calibri" w:cs="Times New Roman"/>
      <w:b/>
      <w:bCs/>
      <w:sz w:val="24"/>
      <w:lang w:val="es-ES" w:eastAsia="en-US"/>
    </w:rPr>
  </w:style>
  <w:style w:type="paragraph" w:customStyle="1" w:styleId="xl36">
    <w:name w:val="xl36"/>
    <w:basedOn w:val="Normal"/>
    <w:uiPriority w:val="99"/>
    <w:unhideWhenUsed/>
    <w:qFormat/>
    <w:rsid w:val="00B26E8D"/>
    <w:pPr>
      <w:spacing w:before="100" w:beforeAutospacing="1" w:after="100" w:afterAutospacing="1"/>
      <w:textAlignment w:val="top"/>
    </w:pPr>
    <w:rPr>
      <w:rFonts w:ascii="Calibri" w:eastAsia="Times New Roman" w:hAnsi="Calibri" w:cs="Times New Roman"/>
      <w:b/>
      <w:bCs/>
      <w:sz w:val="32"/>
      <w:szCs w:val="32"/>
      <w:lang w:val="es-ES" w:eastAsia="en-US"/>
    </w:rPr>
  </w:style>
  <w:style w:type="paragraph" w:styleId="Cita">
    <w:name w:val="Quote"/>
    <w:basedOn w:val="Normal"/>
    <w:next w:val="Normal"/>
    <w:link w:val="CitaCar"/>
    <w:uiPriority w:val="29"/>
    <w:qFormat/>
    <w:rsid w:val="00B26E8D"/>
    <w:rPr>
      <w:rFonts w:asciiTheme="minorHAnsi" w:hAnsiTheme="minorHAnsi"/>
      <w:i/>
      <w:iCs/>
      <w:sz w:val="20"/>
      <w:szCs w:val="20"/>
      <w:lang w:eastAsia="es-ES"/>
    </w:rPr>
  </w:style>
  <w:style w:type="character" w:customStyle="1" w:styleId="CitaCar1">
    <w:name w:val="Cita Car1"/>
    <w:basedOn w:val="Fuentedeprrafopredeter"/>
    <w:uiPriority w:val="29"/>
    <w:qFormat/>
    <w:rsid w:val="00B26E8D"/>
    <w:rPr>
      <w:rFonts w:ascii="Times New Roman" w:hAnsi="Times New Roman"/>
      <w:i/>
      <w:iCs/>
      <w:color w:val="404040" w:themeColor="text1" w:themeTint="BF"/>
      <w:sz w:val="18"/>
      <w:lang w:eastAsia="es-ES_tradnl"/>
    </w:rPr>
  </w:style>
  <w:style w:type="paragraph" w:styleId="Citadestacada">
    <w:name w:val="Intense Quote"/>
    <w:basedOn w:val="Normal"/>
    <w:next w:val="Normal"/>
    <w:link w:val="CitadestacadaCar"/>
    <w:uiPriority w:val="30"/>
    <w:qFormat/>
    <w:rsid w:val="00B26E8D"/>
    <w:pPr>
      <w:pBdr>
        <w:top w:val="single" w:sz="4" w:space="10" w:color="4F81BD"/>
        <w:left w:val="single" w:sz="4" w:space="10" w:color="4F81BD"/>
      </w:pBdr>
      <w:ind w:left="1296" w:right="1152"/>
      <w:jc w:val="both"/>
    </w:pPr>
    <w:rPr>
      <w:rFonts w:asciiTheme="minorHAnsi" w:hAnsiTheme="minorHAnsi"/>
      <w:i/>
      <w:iCs/>
      <w:color w:val="4F81BD"/>
      <w:sz w:val="20"/>
      <w:szCs w:val="20"/>
      <w:lang w:eastAsia="es-ES"/>
    </w:rPr>
  </w:style>
  <w:style w:type="character" w:customStyle="1" w:styleId="CitaintensaCar">
    <w:name w:val="Cita intensa Car"/>
    <w:basedOn w:val="Fuentedeprrafopredeter"/>
    <w:uiPriority w:val="30"/>
    <w:qFormat/>
    <w:rsid w:val="00B26E8D"/>
    <w:rPr>
      <w:rFonts w:ascii="Times New Roman" w:hAnsi="Times New Roman"/>
      <w:i/>
      <w:iCs/>
      <w:color w:val="4F81BD" w:themeColor="accent1"/>
      <w:sz w:val="18"/>
      <w:lang w:eastAsia="es-ES_tradnl"/>
    </w:rPr>
  </w:style>
  <w:style w:type="character" w:styleId="CdigoHTML">
    <w:name w:val="HTML Code"/>
    <w:basedOn w:val="Fuentedeprrafopredeter"/>
    <w:qFormat/>
    <w:rsid w:val="00B26E8D"/>
    <w:rPr>
      <w:rFonts w:ascii="Symbol" w:hAnsi="Symbol" w:cs="Symbol" w:hint="default"/>
      <w:sz w:val="20"/>
      <w:szCs w:val="20"/>
    </w:rPr>
  </w:style>
  <w:style w:type="character" w:customStyle="1" w:styleId="formula1">
    <w:name w:val="formula1"/>
    <w:qFormat/>
    <w:rsid w:val="00B26E8D"/>
    <w:rPr>
      <w:rFonts w:ascii="Times New Roman" w:hAnsi="Times New Roman" w:cs="Times New Roman" w:hint="default"/>
    </w:rPr>
  </w:style>
  <w:style w:type="paragraph" w:customStyle="1" w:styleId="normaltecno">
    <w:name w:val="normal tecno"/>
    <w:basedOn w:val="NormalWeb"/>
    <w:qFormat/>
    <w:rsid w:val="00B26E8D"/>
    <w:pPr>
      <w:spacing w:before="0" w:beforeAutospacing="0" w:afterAutospacing="0" w:line="360" w:lineRule="auto"/>
      <w:ind w:firstLine="500"/>
      <w:jc w:val="both"/>
    </w:pPr>
    <w:rPr>
      <w:rFonts w:ascii="Arial" w:eastAsia="SimSun" w:hAnsi="Arial"/>
      <w:sz w:val="22"/>
      <w:lang w:val="en-US" w:eastAsia="zh-CN"/>
    </w:rPr>
  </w:style>
  <w:style w:type="character" w:styleId="Textodelmarcadordeposicin">
    <w:name w:val="Placeholder Text"/>
    <w:basedOn w:val="Fuentedeprrafopredeter"/>
    <w:uiPriority w:val="99"/>
    <w:semiHidden/>
    <w:rsid w:val="00B26E8D"/>
    <w:rPr>
      <w:color w:val="808080"/>
    </w:rPr>
  </w:style>
  <w:style w:type="paragraph" w:customStyle="1" w:styleId="Prrafodelista1">
    <w:name w:val="Párrafo de lista1"/>
    <w:basedOn w:val="Normal"/>
    <w:uiPriority w:val="34"/>
    <w:qFormat/>
    <w:rsid w:val="0085093E"/>
    <w:pPr>
      <w:spacing w:after="200" w:line="276" w:lineRule="auto"/>
      <w:ind w:left="720"/>
    </w:pPr>
    <w:rPr>
      <w:rFonts w:ascii="Calibri" w:eastAsia="Times New Roman" w:hAnsi="Calibri" w:cs="Times New Roman"/>
      <w:sz w:val="22"/>
      <w:szCs w:val="22"/>
      <w:lang w:val="es-ES" w:eastAsia="en-US"/>
    </w:rPr>
  </w:style>
  <w:style w:type="paragraph" w:customStyle="1" w:styleId="Revisin1">
    <w:name w:val="Revisión1"/>
    <w:hidden/>
    <w:uiPriority w:val="99"/>
    <w:semiHidden/>
    <w:qFormat/>
    <w:rsid w:val="00595224"/>
    <w:rPr>
      <w:rFonts w:ascii="Arial" w:eastAsia="Times New Roman" w:hAnsi="Arial" w:cs="Times New Roman"/>
      <w:sz w:val="18"/>
      <w:lang w:val="es-ES"/>
    </w:rPr>
  </w:style>
  <w:style w:type="character" w:customStyle="1" w:styleId="nfasisintenso1">
    <w:name w:val="Énfasis intenso1"/>
    <w:basedOn w:val="Fuentedeprrafopredeter"/>
    <w:uiPriority w:val="21"/>
    <w:qFormat/>
    <w:rsid w:val="00595224"/>
    <w:rPr>
      <w:b/>
      <w:bCs/>
      <w:caps/>
      <w:spacing w:val="10"/>
    </w:rPr>
  </w:style>
  <w:style w:type="paragraph" w:customStyle="1" w:styleId="Cita1">
    <w:name w:val="Cita1"/>
    <w:basedOn w:val="Normal"/>
    <w:next w:val="Normal"/>
    <w:uiPriority w:val="29"/>
    <w:qFormat/>
    <w:rsid w:val="00595224"/>
    <w:rPr>
      <w:rFonts w:asciiTheme="minorHAnsi" w:hAnsiTheme="minorHAnsi"/>
      <w:i/>
      <w:iCs/>
      <w:sz w:val="20"/>
      <w:szCs w:val="20"/>
      <w:lang w:eastAsia="es-ES"/>
    </w:rPr>
  </w:style>
  <w:style w:type="character" w:customStyle="1" w:styleId="Ttulodellibro1">
    <w:name w:val="Título del libro1"/>
    <w:basedOn w:val="Fuentedeprrafopredeter"/>
    <w:uiPriority w:val="33"/>
    <w:qFormat/>
    <w:rsid w:val="00595224"/>
    <w:rPr>
      <w:b/>
      <w:bCs/>
      <w:i/>
      <w:iCs/>
      <w:spacing w:val="9"/>
    </w:rPr>
  </w:style>
  <w:style w:type="character" w:customStyle="1" w:styleId="Referenciaintensa1">
    <w:name w:val="Referencia intensa1"/>
    <w:basedOn w:val="Fuentedeprrafopredeter"/>
    <w:uiPriority w:val="32"/>
    <w:qFormat/>
    <w:rsid w:val="00595224"/>
    <w:rPr>
      <w:b/>
      <w:bCs/>
      <w:i/>
      <w:iCs/>
      <w:caps/>
      <w:color w:val="4F81BD"/>
    </w:rPr>
  </w:style>
  <w:style w:type="paragraph" w:customStyle="1" w:styleId="Sinespaciado1">
    <w:name w:val="Sin espaciado1"/>
    <w:basedOn w:val="Normal"/>
    <w:uiPriority w:val="1"/>
    <w:qFormat/>
    <w:rsid w:val="00595224"/>
    <w:rPr>
      <w:rFonts w:asciiTheme="minorHAnsi" w:hAnsiTheme="minorHAnsi"/>
      <w:sz w:val="20"/>
      <w:szCs w:val="20"/>
      <w:lang w:eastAsia="es-ES"/>
    </w:rPr>
  </w:style>
  <w:style w:type="paragraph" w:customStyle="1" w:styleId="Citaintensa1">
    <w:name w:val="Cita intensa1"/>
    <w:basedOn w:val="Normal"/>
    <w:next w:val="Normal"/>
    <w:uiPriority w:val="30"/>
    <w:qFormat/>
    <w:rsid w:val="00595224"/>
    <w:pPr>
      <w:pBdr>
        <w:top w:val="single" w:sz="4" w:space="10" w:color="4F81BD"/>
        <w:left w:val="single" w:sz="4" w:space="10" w:color="4F81BD"/>
      </w:pBdr>
      <w:ind w:left="1296" w:right="1152"/>
      <w:jc w:val="both"/>
    </w:pPr>
    <w:rPr>
      <w:rFonts w:asciiTheme="minorHAnsi" w:hAnsiTheme="minorHAnsi"/>
      <w:i/>
      <w:iCs/>
      <w:color w:val="4F81BD"/>
      <w:sz w:val="20"/>
      <w:szCs w:val="20"/>
      <w:lang w:eastAsia="es-ES"/>
    </w:rPr>
  </w:style>
  <w:style w:type="character" w:customStyle="1" w:styleId="nfasissutil1">
    <w:name w:val="Énfasis sutil1"/>
    <w:basedOn w:val="Fuentedeprrafopredeter"/>
    <w:uiPriority w:val="19"/>
    <w:qFormat/>
    <w:rsid w:val="00595224"/>
    <w:rPr>
      <w:i/>
      <w:iCs/>
    </w:rPr>
  </w:style>
  <w:style w:type="character" w:customStyle="1" w:styleId="Referenciasutil1">
    <w:name w:val="Referencia sutil1"/>
    <w:basedOn w:val="Fuentedeprrafopredeter"/>
    <w:uiPriority w:val="31"/>
    <w:qFormat/>
    <w:rsid w:val="00595224"/>
    <w:rPr>
      <w:b/>
      <w:bCs/>
      <w:color w:val="4F81BD"/>
    </w:rPr>
  </w:style>
  <w:style w:type="paragraph" w:customStyle="1" w:styleId="TtulodeTDC1">
    <w:name w:val="Título de TDC1"/>
    <w:basedOn w:val="Ttulo1"/>
    <w:next w:val="Normal"/>
    <w:uiPriority w:val="39"/>
    <w:qFormat/>
    <w:rsid w:val="00595224"/>
    <w:pPr>
      <w:keepNext w:val="0"/>
      <w:keepLines w:val="0"/>
      <w:pBdr>
        <w:top w:val="single" w:sz="24" w:space="0" w:color="4F81BD"/>
        <w:left w:val="single" w:sz="24" w:space="0" w:color="4F81BD"/>
        <w:bottom w:val="single" w:sz="24" w:space="0" w:color="4F81BD"/>
        <w:right w:val="single" w:sz="24" w:space="0" w:color="4F81BD"/>
      </w:pBdr>
      <w:shd w:val="clear" w:color="auto" w:fill="4F81BD"/>
      <w:spacing w:before="0"/>
      <w:jc w:val="left"/>
    </w:pPr>
    <w:rPr>
      <w:rFonts w:ascii="Calibri" w:eastAsia="Times New Roman" w:hAnsi="Calibri" w:cs="Times New Roman"/>
      <w:caps/>
      <w:color w:val="FFFFFF"/>
      <w:spacing w:val="15"/>
      <w:sz w:val="22"/>
      <w:szCs w:val="22"/>
      <w:lang w:eastAsia="en-US"/>
    </w:rPr>
  </w:style>
  <w:style w:type="character" w:customStyle="1" w:styleId="Textodelmarcadordeposicin1">
    <w:name w:val="Texto del marcador de posición1"/>
    <w:basedOn w:val="Fuentedeprrafopredeter"/>
    <w:uiPriority w:val="99"/>
    <w:semiHidden/>
    <w:qFormat/>
    <w:rsid w:val="00595224"/>
    <w:rPr>
      <w:color w:val="808080"/>
    </w:rPr>
  </w:style>
  <w:style w:type="character" w:customStyle="1" w:styleId="font01">
    <w:name w:val="font01"/>
    <w:qFormat/>
    <w:rsid w:val="00595224"/>
    <w:rPr>
      <w:rFonts w:ascii="Calibri" w:hAnsi="Calibri" w:cs="Calibri" w:hint="default"/>
      <w:b/>
      <w:color w:val="365F91"/>
      <w:sz w:val="22"/>
      <w:szCs w:val="22"/>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756604">
      <w:bodyDiv w:val="1"/>
      <w:marLeft w:val="0"/>
      <w:marRight w:val="0"/>
      <w:marTop w:val="0"/>
      <w:marBottom w:val="0"/>
      <w:divBdr>
        <w:top w:val="none" w:sz="0" w:space="0" w:color="auto"/>
        <w:left w:val="none" w:sz="0" w:space="0" w:color="auto"/>
        <w:bottom w:val="none" w:sz="0" w:space="0" w:color="auto"/>
        <w:right w:val="none" w:sz="0" w:space="0" w:color="auto"/>
      </w:divBdr>
    </w:div>
    <w:div w:id="583537048">
      <w:bodyDiv w:val="1"/>
      <w:marLeft w:val="0"/>
      <w:marRight w:val="0"/>
      <w:marTop w:val="0"/>
      <w:marBottom w:val="0"/>
      <w:divBdr>
        <w:top w:val="none" w:sz="0" w:space="0" w:color="auto"/>
        <w:left w:val="none" w:sz="0" w:space="0" w:color="auto"/>
        <w:bottom w:val="none" w:sz="0" w:space="0" w:color="auto"/>
        <w:right w:val="none" w:sz="0" w:space="0" w:color="auto"/>
      </w:divBdr>
    </w:div>
    <w:div w:id="964964210">
      <w:bodyDiv w:val="1"/>
      <w:marLeft w:val="0"/>
      <w:marRight w:val="0"/>
      <w:marTop w:val="0"/>
      <w:marBottom w:val="0"/>
      <w:divBdr>
        <w:top w:val="none" w:sz="0" w:space="0" w:color="auto"/>
        <w:left w:val="none" w:sz="0" w:space="0" w:color="auto"/>
        <w:bottom w:val="none" w:sz="0" w:space="0" w:color="auto"/>
        <w:right w:val="none" w:sz="0" w:space="0" w:color="auto"/>
      </w:divBdr>
    </w:div>
    <w:div w:id="1059016581">
      <w:bodyDiv w:val="1"/>
      <w:marLeft w:val="0"/>
      <w:marRight w:val="0"/>
      <w:marTop w:val="0"/>
      <w:marBottom w:val="0"/>
      <w:divBdr>
        <w:top w:val="none" w:sz="0" w:space="0" w:color="auto"/>
        <w:left w:val="none" w:sz="0" w:space="0" w:color="auto"/>
        <w:bottom w:val="none" w:sz="0" w:space="0" w:color="auto"/>
        <w:right w:val="none" w:sz="0" w:space="0" w:color="auto"/>
      </w:divBdr>
    </w:div>
    <w:div w:id="1108814266">
      <w:bodyDiv w:val="1"/>
      <w:marLeft w:val="0"/>
      <w:marRight w:val="0"/>
      <w:marTop w:val="0"/>
      <w:marBottom w:val="0"/>
      <w:divBdr>
        <w:top w:val="none" w:sz="0" w:space="0" w:color="auto"/>
        <w:left w:val="none" w:sz="0" w:space="0" w:color="auto"/>
        <w:bottom w:val="none" w:sz="0" w:space="0" w:color="auto"/>
        <w:right w:val="none" w:sz="0" w:space="0" w:color="auto"/>
      </w:divBdr>
    </w:div>
    <w:div w:id="1182084544">
      <w:bodyDiv w:val="1"/>
      <w:marLeft w:val="0"/>
      <w:marRight w:val="0"/>
      <w:marTop w:val="0"/>
      <w:marBottom w:val="0"/>
      <w:divBdr>
        <w:top w:val="none" w:sz="0" w:space="0" w:color="auto"/>
        <w:left w:val="none" w:sz="0" w:space="0" w:color="auto"/>
        <w:bottom w:val="none" w:sz="0" w:space="0" w:color="auto"/>
        <w:right w:val="none" w:sz="0" w:space="0" w:color="auto"/>
      </w:divBdr>
    </w:div>
    <w:div w:id="1289361406">
      <w:bodyDiv w:val="1"/>
      <w:marLeft w:val="0"/>
      <w:marRight w:val="0"/>
      <w:marTop w:val="0"/>
      <w:marBottom w:val="0"/>
      <w:divBdr>
        <w:top w:val="none" w:sz="0" w:space="0" w:color="auto"/>
        <w:left w:val="none" w:sz="0" w:space="0" w:color="auto"/>
        <w:bottom w:val="none" w:sz="0" w:space="0" w:color="auto"/>
        <w:right w:val="none" w:sz="0" w:space="0" w:color="auto"/>
      </w:divBdr>
    </w:div>
    <w:div w:id="1454710595">
      <w:bodyDiv w:val="1"/>
      <w:marLeft w:val="0"/>
      <w:marRight w:val="0"/>
      <w:marTop w:val="0"/>
      <w:marBottom w:val="0"/>
      <w:divBdr>
        <w:top w:val="none" w:sz="0" w:space="0" w:color="auto"/>
        <w:left w:val="none" w:sz="0" w:space="0" w:color="auto"/>
        <w:bottom w:val="none" w:sz="0" w:space="0" w:color="auto"/>
        <w:right w:val="none" w:sz="0" w:space="0" w:color="auto"/>
      </w:divBdr>
    </w:div>
    <w:div w:id="1469278700">
      <w:bodyDiv w:val="1"/>
      <w:marLeft w:val="0"/>
      <w:marRight w:val="0"/>
      <w:marTop w:val="0"/>
      <w:marBottom w:val="0"/>
      <w:divBdr>
        <w:top w:val="none" w:sz="0" w:space="0" w:color="auto"/>
        <w:left w:val="none" w:sz="0" w:space="0" w:color="auto"/>
        <w:bottom w:val="none" w:sz="0" w:space="0" w:color="auto"/>
        <w:right w:val="none" w:sz="0" w:space="0" w:color="auto"/>
      </w:divBdr>
    </w:div>
    <w:div w:id="1508714485">
      <w:bodyDiv w:val="1"/>
      <w:marLeft w:val="0"/>
      <w:marRight w:val="0"/>
      <w:marTop w:val="0"/>
      <w:marBottom w:val="0"/>
      <w:divBdr>
        <w:top w:val="none" w:sz="0" w:space="0" w:color="auto"/>
        <w:left w:val="none" w:sz="0" w:space="0" w:color="auto"/>
        <w:bottom w:val="none" w:sz="0" w:space="0" w:color="auto"/>
        <w:right w:val="none" w:sz="0" w:space="0" w:color="auto"/>
      </w:divBdr>
    </w:div>
    <w:div w:id="1578436093">
      <w:bodyDiv w:val="1"/>
      <w:marLeft w:val="0"/>
      <w:marRight w:val="0"/>
      <w:marTop w:val="0"/>
      <w:marBottom w:val="0"/>
      <w:divBdr>
        <w:top w:val="none" w:sz="0" w:space="0" w:color="auto"/>
        <w:left w:val="none" w:sz="0" w:space="0" w:color="auto"/>
        <w:bottom w:val="none" w:sz="0" w:space="0" w:color="auto"/>
        <w:right w:val="none" w:sz="0" w:space="0" w:color="auto"/>
      </w:divBdr>
    </w:div>
    <w:div w:id="1616524394">
      <w:bodyDiv w:val="1"/>
      <w:marLeft w:val="0"/>
      <w:marRight w:val="0"/>
      <w:marTop w:val="0"/>
      <w:marBottom w:val="0"/>
      <w:divBdr>
        <w:top w:val="none" w:sz="0" w:space="0" w:color="auto"/>
        <w:left w:val="none" w:sz="0" w:space="0" w:color="auto"/>
        <w:bottom w:val="none" w:sz="0" w:space="0" w:color="auto"/>
        <w:right w:val="none" w:sz="0" w:space="0" w:color="auto"/>
      </w:divBdr>
    </w:div>
    <w:div w:id="1639846889">
      <w:bodyDiv w:val="1"/>
      <w:marLeft w:val="0"/>
      <w:marRight w:val="0"/>
      <w:marTop w:val="0"/>
      <w:marBottom w:val="0"/>
      <w:divBdr>
        <w:top w:val="none" w:sz="0" w:space="0" w:color="auto"/>
        <w:left w:val="none" w:sz="0" w:space="0" w:color="auto"/>
        <w:bottom w:val="none" w:sz="0" w:space="0" w:color="auto"/>
        <w:right w:val="none" w:sz="0" w:space="0" w:color="auto"/>
      </w:divBdr>
    </w:div>
    <w:div w:id="1650134295">
      <w:bodyDiv w:val="1"/>
      <w:marLeft w:val="0"/>
      <w:marRight w:val="0"/>
      <w:marTop w:val="0"/>
      <w:marBottom w:val="0"/>
      <w:divBdr>
        <w:top w:val="none" w:sz="0" w:space="0" w:color="auto"/>
        <w:left w:val="none" w:sz="0" w:space="0" w:color="auto"/>
        <w:bottom w:val="none" w:sz="0" w:space="0" w:color="auto"/>
        <w:right w:val="none" w:sz="0" w:space="0" w:color="auto"/>
      </w:divBdr>
    </w:div>
    <w:div w:id="1712608365">
      <w:bodyDiv w:val="1"/>
      <w:marLeft w:val="0"/>
      <w:marRight w:val="0"/>
      <w:marTop w:val="0"/>
      <w:marBottom w:val="0"/>
      <w:divBdr>
        <w:top w:val="none" w:sz="0" w:space="0" w:color="auto"/>
        <w:left w:val="none" w:sz="0" w:space="0" w:color="auto"/>
        <w:bottom w:val="none" w:sz="0" w:space="0" w:color="auto"/>
        <w:right w:val="none" w:sz="0" w:space="0" w:color="auto"/>
      </w:divBdr>
    </w:div>
    <w:div w:id="1715496375">
      <w:bodyDiv w:val="1"/>
      <w:marLeft w:val="0"/>
      <w:marRight w:val="0"/>
      <w:marTop w:val="0"/>
      <w:marBottom w:val="0"/>
      <w:divBdr>
        <w:top w:val="none" w:sz="0" w:space="0" w:color="auto"/>
        <w:left w:val="none" w:sz="0" w:space="0" w:color="auto"/>
        <w:bottom w:val="none" w:sz="0" w:space="0" w:color="auto"/>
        <w:right w:val="none" w:sz="0" w:space="0" w:color="auto"/>
      </w:divBdr>
    </w:div>
    <w:div w:id="1911772193">
      <w:bodyDiv w:val="1"/>
      <w:marLeft w:val="0"/>
      <w:marRight w:val="0"/>
      <w:marTop w:val="0"/>
      <w:marBottom w:val="0"/>
      <w:divBdr>
        <w:top w:val="none" w:sz="0" w:space="0" w:color="auto"/>
        <w:left w:val="none" w:sz="0" w:space="0" w:color="auto"/>
        <w:bottom w:val="none" w:sz="0" w:space="0" w:color="auto"/>
        <w:right w:val="none" w:sz="0" w:space="0" w:color="auto"/>
      </w:divBdr>
    </w:div>
    <w:div w:id="20815142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3.wmf"/><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90CA2-3784-6449-A1E8-3CFC1E6DF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19</Pages>
  <Words>4513</Words>
  <Characters>24825</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29280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ALDARA .</dc:creator>
  <cp:lastModifiedBy>Jaime  Martínez de Ubago</cp:lastModifiedBy>
  <cp:revision>9</cp:revision>
  <cp:lastPrinted>2018-09-06T18:00:00Z</cp:lastPrinted>
  <dcterms:created xsi:type="dcterms:W3CDTF">2019-10-16T04:51:00Z</dcterms:created>
  <dcterms:modified xsi:type="dcterms:W3CDTF">2019-11-15T06:00:00Z</dcterms:modified>
</cp:coreProperties>
</file>